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8B8BF" w14:textId="4F1965D7" w:rsidR="00FE2A72" w:rsidRPr="0075076A" w:rsidRDefault="000006BC" w:rsidP="00E017B0">
      <w:pPr>
        <w:jc w:val="center"/>
        <w:rPr>
          <w:rFonts w:asciiTheme="majorHAnsi" w:hAnsiTheme="majorHAnsi" w:cstheme="majorHAnsi"/>
        </w:rPr>
      </w:pPr>
      <w:r w:rsidRPr="0075076A">
        <w:rPr>
          <w:rFonts w:asciiTheme="majorHAnsi" w:hAnsiTheme="majorHAnsi" w:cstheme="majorHAnsi"/>
        </w:rPr>
        <w:t xml:space="preserve"> </w:t>
      </w:r>
    </w:p>
    <w:p w14:paraId="3E454CCD" w14:textId="638B7553" w:rsidR="00230C71" w:rsidRPr="0075076A" w:rsidRDefault="00230C71" w:rsidP="00E017B0">
      <w:pPr>
        <w:pStyle w:val="javnanaroilapodnaslov"/>
        <w:framePr w:wrap="notBeside"/>
        <w:numPr>
          <w:ilvl w:val="1"/>
          <w:numId w:val="171"/>
        </w:numPr>
        <w:rPr>
          <w:rFonts w:asciiTheme="majorHAnsi" w:hAnsiTheme="majorHAnsi" w:cstheme="majorHAnsi"/>
        </w:rPr>
      </w:pPr>
      <w:bookmarkStart w:id="0" w:name="_Toc190938139"/>
      <w:r w:rsidRPr="0075076A">
        <w:rPr>
          <w:rFonts w:asciiTheme="majorHAnsi" w:hAnsiTheme="majorHAnsi" w:cstheme="majorHAnsi"/>
        </w:rPr>
        <w:t>obr.</w:t>
      </w:r>
      <w:r w:rsidR="00750C34" w:rsidRPr="0075076A">
        <w:rPr>
          <w:rFonts w:asciiTheme="majorHAnsi" w:hAnsiTheme="majorHAnsi" w:cstheme="majorHAnsi"/>
        </w:rPr>
        <w:t xml:space="preserve"> – </w:t>
      </w:r>
      <w:r w:rsidRPr="0075076A">
        <w:rPr>
          <w:rFonts w:asciiTheme="majorHAnsi" w:hAnsiTheme="majorHAnsi" w:cstheme="majorHAnsi"/>
        </w:rPr>
        <w:t>Ponudba</w:t>
      </w:r>
      <w:r w:rsidR="00154D08" w:rsidRPr="0075076A">
        <w:rPr>
          <w:rFonts w:asciiTheme="majorHAnsi" w:hAnsiTheme="majorHAnsi" w:cstheme="majorHAnsi"/>
        </w:rPr>
        <w:t>/Predračun</w:t>
      </w:r>
      <w:bookmarkEnd w:id="0"/>
      <w:r w:rsidR="00750C34" w:rsidRPr="0075076A">
        <w:rPr>
          <w:rFonts w:asciiTheme="majorHAnsi" w:hAnsiTheme="majorHAnsi" w:cstheme="majorHAnsi"/>
        </w:rPr>
        <w:t xml:space="preserve"> </w:t>
      </w:r>
    </w:p>
    <w:p w14:paraId="03A018BD" w14:textId="77777777" w:rsidR="0017591C" w:rsidRPr="0075076A" w:rsidRDefault="0017591C" w:rsidP="00822327">
      <w:pPr>
        <w:jc w:val="both"/>
        <w:rPr>
          <w:rFonts w:asciiTheme="majorHAnsi" w:hAnsiTheme="majorHAnsi" w:cstheme="majorHAnsi"/>
          <w:sz w:val="24"/>
          <w:szCs w:val="24"/>
        </w:rPr>
      </w:pPr>
    </w:p>
    <w:p w14:paraId="2FE1A9FB" w14:textId="429A9108" w:rsidR="00C80AD8" w:rsidRPr="0075076A" w:rsidRDefault="00C80AD8" w:rsidP="00822327">
      <w:pPr>
        <w:jc w:val="both"/>
        <w:rPr>
          <w:rFonts w:asciiTheme="majorHAnsi" w:hAnsiTheme="majorHAnsi" w:cstheme="majorHAnsi"/>
        </w:rPr>
      </w:pPr>
      <w:r w:rsidRPr="0075076A">
        <w:rPr>
          <w:rFonts w:asciiTheme="majorHAnsi" w:hAnsiTheme="majorHAnsi" w:cstheme="majorHAnsi"/>
        </w:rPr>
        <w:t>Na obvestilo o javnem naročilu</w:t>
      </w:r>
      <w:r w:rsidR="007C1903">
        <w:rPr>
          <w:rFonts w:asciiTheme="majorHAnsi" w:hAnsiTheme="majorHAnsi" w:cstheme="majorHAnsi"/>
          <w:b/>
          <w:szCs w:val="24"/>
        </w:rPr>
        <w:t xml:space="preserve"> </w:t>
      </w:r>
      <w:r w:rsidR="00A9632B">
        <w:rPr>
          <w:rFonts w:asciiTheme="majorHAnsi" w:hAnsiTheme="majorHAnsi" w:cstheme="majorHAnsi"/>
          <w:b/>
          <w:szCs w:val="24"/>
        </w:rPr>
        <w:t xml:space="preserve"> </w:t>
      </w:r>
      <w:r w:rsidR="00131DBF" w:rsidRPr="00131DBF">
        <w:rPr>
          <w:rFonts w:asciiTheme="majorHAnsi" w:hAnsiTheme="majorHAnsi" w:cstheme="majorHAnsi"/>
          <w:b/>
          <w:szCs w:val="24"/>
        </w:rPr>
        <w:t>Gasilsko vozilo za gašenje in reševanje iz višin</w:t>
      </w:r>
      <w:r w:rsidR="0098745C" w:rsidRPr="0075076A">
        <w:rPr>
          <w:rFonts w:asciiTheme="majorHAnsi" w:hAnsiTheme="majorHAnsi" w:cstheme="majorHAnsi"/>
        </w:rPr>
        <w:t>, poslano v objavo na portal</w:t>
      </w:r>
      <w:r w:rsidRPr="0075076A">
        <w:rPr>
          <w:rFonts w:asciiTheme="majorHAnsi" w:hAnsiTheme="majorHAnsi" w:cstheme="majorHAnsi"/>
        </w:rPr>
        <w:t xml:space="preserve"> j</w:t>
      </w:r>
      <w:r w:rsidR="006E2017" w:rsidRPr="0075076A">
        <w:rPr>
          <w:rFonts w:asciiTheme="majorHAnsi" w:hAnsiTheme="majorHAnsi" w:cstheme="majorHAnsi"/>
        </w:rPr>
        <w:t>avnih naročil</w:t>
      </w:r>
      <w:r w:rsidR="0050313A" w:rsidRPr="0075076A">
        <w:rPr>
          <w:rFonts w:asciiTheme="majorHAnsi" w:hAnsiTheme="majorHAnsi" w:cstheme="majorHAnsi"/>
        </w:rPr>
        <w:t xml:space="preserve"> </w:t>
      </w:r>
      <w:r w:rsidR="00557A31" w:rsidRPr="0075076A">
        <w:rPr>
          <w:rFonts w:asciiTheme="majorHAnsi" w:hAnsiTheme="majorHAnsi" w:cstheme="majorHAnsi"/>
        </w:rPr>
        <w:t xml:space="preserve">dne </w:t>
      </w:r>
      <w:r w:rsidR="0043341E" w:rsidRPr="0075076A">
        <w:rPr>
          <w:rFonts w:asciiTheme="majorHAnsi" w:hAnsiTheme="majorHAnsi" w:cstheme="majorHAnsi"/>
        </w:rPr>
        <w:t xml:space="preserve"> </w:t>
      </w:r>
      <w:r w:rsidR="00131DBF">
        <w:rPr>
          <w:rFonts w:asciiTheme="majorHAnsi" w:hAnsiTheme="majorHAnsi" w:cstheme="majorHAnsi"/>
        </w:rPr>
        <w:t>27. 3. 2025</w:t>
      </w:r>
      <w:r w:rsidRPr="0075076A">
        <w:rPr>
          <w:rFonts w:asciiTheme="majorHAnsi" w:hAnsiTheme="majorHAnsi" w:cstheme="majorHAnsi"/>
        </w:rPr>
        <w:t>, dajemo ponudbo, kot sledi:</w:t>
      </w:r>
    </w:p>
    <w:p w14:paraId="7F42D92C" w14:textId="77777777" w:rsidR="0017591C" w:rsidRPr="0075076A" w:rsidRDefault="0017591C" w:rsidP="00822327">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75076A" w14:paraId="31FE5003" w14:textId="77777777" w:rsidTr="002E7D3C">
        <w:trPr>
          <w:trHeight w:val="397"/>
        </w:trPr>
        <w:tc>
          <w:tcPr>
            <w:tcW w:w="2622" w:type="dxa"/>
            <w:shd w:val="clear" w:color="auto" w:fill="auto"/>
          </w:tcPr>
          <w:p w14:paraId="429268C4"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Številka ponudbe:</w:t>
            </w:r>
          </w:p>
        </w:tc>
        <w:tc>
          <w:tcPr>
            <w:tcW w:w="6407" w:type="dxa"/>
            <w:shd w:val="clear" w:color="auto" w:fill="auto"/>
          </w:tcPr>
          <w:p w14:paraId="05CA03BE" w14:textId="77777777" w:rsidR="00C80AD8" w:rsidRPr="0075076A" w:rsidRDefault="00C80AD8" w:rsidP="00822327">
            <w:pPr>
              <w:rPr>
                <w:rFonts w:asciiTheme="majorHAnsi" w:hAnsiTheme="majorHAnsi" w:cstheme="majorHAnsi"/>
              </w:rPr>
            </w:pPr>
          </w:p>
        </w:tc>
      </w:tr>
      <w:tr w:rsidR="00C80AD8" w:rsidRPr="0075076A" w14:paraId="3E28DEF6" w14:textId="77777777" w:rsidTr="002E7D3C">
        <w:trPr>
          <w:trHeight w:val="397"/>
        </w:trPr>
        <w:tc>
          <w:tcPr>
            <w:tcW w:w="2622" w:type="dxa"/>
            <w:shd w:val="clear" w:color="auto" w:fill="auto"/>
          </w:tcPr>
          <w:p w14:paraId="04506194"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Datum:</w:t>
            </w:r>
            <w:r w:rsidRPr="0075076A">
              <w:rPr>
                <w:rFonts w:asciiTheme="majorHAnsi" w:hAnsiTheme="majorHAnsi" w:cstheme="majorHAnsi"/>
              </w:rPr>
              <w:tab/>
            </w:r>
          </w:p>
        </w:tc>
        <w:tc>
          <w:tcPr>
            <w:tcW w:w="6407" w:type="dxa"/>
            <w:shd w:val="clear" w:color="auto" w:fill="auto"/>
          </w:tcPr>
          <w:p w14:paraId="1ABC201E" w14:textId="77777777" w:rsidR="00C80AD8" w:rsidRPr="0075076A" w:rsidRDefault="00C80AD8" w:rsidP="00822327">
            <w:pPr>
              <w:rPr>
                <w:rFonts w:asciiTheme="majorHAnsi" w:hAnsiTheme="majorHAnsi" w:cstheme="majorHAnsi"/>
              </w:rPr>
            </w:pPr>
          </w:p>
        </w:tc>
      </w:tr>
    </w:tbl>
    <w:p w14:paraId="40FE68D2" w14:textId="77777777" w:rsidR="0017591C" w:rsidRPr="0075076A" w:rsidRDefault="0017591C" w:rsidP="00822327">
      <w:pPr>
        <w:rPr>
          <w:rFonts w:asciiTheme="majorHAnsi" w:hAnsiTheme="majorHAnsi" w:cstheme="majorHAnsi"/>
        </w:rPr>
      </w:pPr>
    </w:p>
    <w:p w14:paraId="7B0817E1"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75076A" w14:paraId="4401202A" w14:textId="77777777" w:rsidTr="000006BC">
        <w:trPr>
          <w:trHeight w:val="397"/>
        </w:trPr>
        <w:tc>
          <w:tcPr>
            <w:tcW w:w="2622" w:type="dxa"/>
            <w:shd w:val="clear" w:color="auto" w:fill="auto"/>
          </w:tcPr>
          <w:p w14:paraId="0088F98B"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Firma/Ime ponudnika:</w:t>
            </w:r>
          </w:p>
        </w:tc>
        <w:tc>
          <w:tcPr>
            <w:tcW w:w="6590" w:type="dxa"/>
            <w:shd w:val="clear" w:color="auto" w:fill="auto"/>
          </w:tcPr>
          <w:p w14:paraId="21DA0511" w14:textId="77777777" w:rsidR="00C80AD8" w:rsidRPr="0075076A" w:rsidRDefault="00C80AD8" w:rsidP="00822327">
            <w:pPr>
              <w:rPr>
                <w:rFonts w:asciiTheme="majorHAnsi" w:hAnsiTheme="majorHAnsi" w:cstheme="majorHAnsi"/>
              </w:rPr>
            </w:pPr>
          </w:p>
        </w:tc>
      </w:tr>
      <w:tr w:rsidR="00C80AD8" w:rsidRPr="0075076A" w14:paraId="56C8CEFC" w14:textId="77777777" w:rsidTr="000006BC">
        <w:trPr>
          <w:trHeight w:val="397"/>
        </w:trPr>
        <w:tc>
          <w:tcPr>
            <w:tcW w:w="2622" w:type="dxa"/>
            <w:shd w:val="clear" w:color="auto" w:fill="auto"/>
          </w:tcPr>
          <w:p w14:paraId="7A3BB911"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Sedež/Naslov ponudnika:</w:t>
            </w:r>
          </w:p>
        </w:tc>
        <w:tc>
          <w:tcPr>
            <w:tcW w:w="6590" w:type="dxa"/>
            <w:shd w:val="clear" w:color="auto" w:fill="auto"/>
          </w:tcPr>
          <w:p w14:paraId="6037C68C" w14:textId="77777777" w:rsidR="00C80AD8" w:rsidRPr="0075076A" w:rsidRDefault="00C80AD8" w:rsidP="00822327">
            <w:pPr>
              <w:rPr>
                <w:rFonts w:asciiTheme="majorHAnsi" w:hAnsiTheme="majorHAnsi" w:cstheme="majorHAnsi"/>
              </w:rPr>
            </w:pPr>
          </w:p>
        </w:tc>
      </w:tr>
      <w:tr w:rsidR="00C80AD8" w:rsidRPr="0075076A" w14:paraId="5AA1426C" w14:textId="77777777" w:rsidTr="000006BC">
        <w:trPr>
          <w:trHeight w:val="397"/>
        </w:trPr>
        <w:tc>
          <w:tcPr>
            <w:tcW w:w="2622" w:type="dxa"/>
            <w:shd w:val="clear" w:color="auto" w:fill="auto"/>
          </w:tcPr>
          <w:p w14:paraId="70B9897D"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Matična številka:</w:t>
            </w:r>
          </w:p>
        </w:tc>
        <w:tc>
          <w:tcPr>
            <w:tcW w:w="6590" w:type="dxa"/>
            <w:shd w:val="clear" w:color="auto" w:fill="auto"/>
          </w:tcPr>
          <w:p w14:paraId="18DC687D" w14:textId="77777777" w:rsidR="00C80AD8" w:rsidRPr="0075076A" w:rsidRDefault="00C80AD8" w:rsidP="00822327">
            <w:pPr>
              <w:rPr>
                <w:rFonts w:asciiTheme="majorHAnsi" w:hAnsiTheme="majorHAnsi" w:cstheme="majorHAnsi"/>
              </w:rPr>
            </w:pPr>
          </w:p>
        </w:tc>
      </w:tr>
      <w:tr w:rsidR="00C80AD8" w:rsidRPr="0075076A" w14:paraId="6B35E555" w14:textId="77777777" w:rsidTr="000006BC">
        <w:trPr>
          <w:trHeight w:val="397"/>
        </w:trPr>
        <w:tc>
          <w:tcPr>
            <w:tcW w:w="2622" w:type="dxa"/>
            <w:shd w:val="clear" w:color="auto" w:fill="auto"/>
          </w:tcPr>
          <w:p w14:paraId="777E2038"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Identifikacijska številka:</w:t>
            </w:r>
          </w:p>
        </w:tc>
        <w:tc>
          <w:tcPr>
            <w:tcW w:w="6590" w:type="dxa"/>
            <w:shd w:val="clear" w:color="auto" w:fill="auto"/>
          </w:tcPr>
          <w:p w14:paraId="3CA6EF44" w14:textId="77777777" w:rsidR="00C80AD8" w:rsidRPr="0075076A" w:rsidRDefault="00C80AD8" w:rsidP="00822327">
            <w:pPr>
              <w:rPr>
                <w:rFonts w:asciiTheme="majorHAnsi" w:hAnsiTheme="majorHAnsi" w:cstheme="majorHAnsi"/>
              </w:rPr>
            </w:pPr>
          </w:p>
        </w:tc>
      </w:tr>
    </w:tbl>
    <w:p w14:paraId="0DABE1B9" w14:textId="77777777" w:rsidR="0017591C" w:rsidRPr="0075076A" w:rsidRDefault="0017591C" w:rsidP="00822327">
      <w:pPr>
        <w:rPr>
          <w:rFonts w:asciiTheme="majorHAnsi" w:hAnsiTheme="majorHAnsi" w:cstheme="majorHAnsi"/>
        </w:rPr>
      </w:pPr>
    </w:p>
    <w:p w14:paraId="31E5EE6C" w14:textId="77777777" w:rsidR="0002506C" w:rsidRPr="0075076A" w:rsidRDefault="0002506C" w:rsidP="00822327">
      <w:pPr>
        <w:rPr>
          <w:rFonts w:asciiTheme="majorHAnsi" w:hAnsiTheme="majorHAnsi" w:cstheme="majorHAnsi"/>
        </w:rPr>
      </w:pP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02506C" w:rsidRPr="0075076A" w14:paraId="5160A076" w14:textId="77777777" w:rsidTr="00AA067C">
        <w:tc>
          <w:tcPr>
            <w:tcW w:w="9150" w:type="dxa"/>
            <w:gridSpan w:val="3"/>
            <w:shd w:val="clear" w:color="auto" w:fill="DEEAF6" w:themeFill="accent1" w:themeFillTint="33"/>
          </w:tcPr>
          <w:p w14:paraId="5CF87C00" w14:textId="77777777" w:rsidR="0002506C" w:rsidRPr="0075076A" w:rsidRDefault="0002506C" w:rsidP="00822327">
            <w:pPr>
              <w:jc w:val="both"/>
              <w:rPr>
                <w:rFonts w:asciiTheme="majorHAnsi" w:eastAsia="Times New Roman" w:hAnsiTheme="majorHAnsi" w:cstheme="majorHAnsi"/>
              </w:rPr>
            </w:pPr>
          </w:p>
          <w:p w14:paraId="43B9FE61" w14:textId="77777777" w:rsidR="0002506C" w:rsidRPr="0075076A" w:rsidRDefault="0002506C"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PONUDBENA CENA</w:t>
            </w:r>
          </w:p>
        </w:tc>
      </w:tr>
      <w:tr w:rsidR="0002506C" w:rsidRPr="0075076A" w14:paraId="415C21AD" w14:textId="77777777" w:rsidTr="00AA067C">
        <w:trPr>
          <w:gridAfter w:val="1"/>
          <w:wAfter w:w="11" w:type="dxa"/>
        </w:trPr>
        <w:tc>
          <w:tcPr>
            <w:tcW w:w="4635" w:type="dxa"/>
            <w:shd w:val="clear" w:color="auto" w:fill="DEEAF6" w:themeFill="accent1" w:themeFillTint="33"/>
          </w:tcPr>
          <w:p w14:paraId="02F8A4D0" w14:textId="77777777" w:rsidR="0002506C" w:rsidRPr="0075076A" w:rsidRDefault="0002506C" w:rsidP="00822327">
            <w:pPr>
              <w:jc w:val="both"/>
              <w:rPr>
                <w:rFonts w:asciiTheme="majorHAnsi" w:eastAsia="Times New Roman" w:hAnsiTheme="majorHAnsi" w:cstheme="majorHAnsi"/>
                <w:b/>
              </w:rPr>
            </w:pPr>
            <w:r w:rsidRPr="0075076A">
              <w:rPr>
                <w:rFonts w:asciiTheme="majorHAnsi" w:eastAsia="Times New Roman" w:hAnsiTheme="majorHAnsi" w:cstheme="majorHAnsi"/>
                <w:b/>
              </w:rPr>
              <w:t>Postavke ponudbe</w:t>
            </w:r>
          </w:p>
        </w:tc>
        <w:tc>
          <w:tcPr>
            <w:tcW w:w="4504" w:type="dxa"/>
            <w:shd w:val="clear" w:color="auto" w:fill="DEEAF6" w:themeFill="accent1" w:themeFillTint="33"/>
          </w:tcPr>
          <w:p w14:paraId="17D78027" w14:textId="77777777" w:rsidR="0002506C" w:rsidRPr="0075076A" w:rsidRDefault="0002506C"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Cena v EUR</w:t>
            </w:r>
          </w:p>
        </w:tc>
      </w:tr>
      <w:tr w:rsidR="0002506C" w:rsidRPr="0075076A" w14:paraId="1DA563F3" w14:textId="77777777" w:rsidTr="00AA067C">
        <w:trPr>
          <w:gridAfter w:val="1"/>
          <w:wAfter w:w="11" w:type="dxa"/>
        </w:trPr>
        <w:tc>
          <w:tcPr>
            <w:tcW w:w="4635" w:type="dxa"/>
            <w:shd w:val="clear" w:color="auto" w:fill="auto"/>
            <w:vAlign w:val="center"/>
          </w:tcPr>
          <w:p w14:paraId="2B7813C1" w14:textId="63CF962C" w:rsidR="0002506C" w:rsidRPr="0075076A" w:rsidRDefault="00493D0B" w:rsidP="00822327">
            <w:pPr>
              <w:jc w:val="both"/>
              <w:rPr>
                <w:rFonts w:asciiTheme="majorHAnsi" w:hAnsiTheme="majorHAnsi" w:cstheme="majorHAnsi"/>
              </w:rPr>
            </w:pPr>
            <w:r>
              <w:rPr>
                <w:rFonts w:asciiTheme="majorHAnsi" w:hAnsiTheme="majorHAnsi" w:cstheme="majorHAnsi"/>
              </w:rPr>
              <w:t>(4)</w:t>
            </w:r>
            <w:r w:rsidR="00017B98">
              <w:rPr>
                <w:rFonts w:asciiTheme="majorHAnsi" w:hAnsiTheme="majorHAnsi" w:cstheme="majorHAnsi"/>
              </w:rPr>
              <w:t xml:space="preserve"> </w:t>
            </w:r>
            <w:r w:rsidR="000F2F27" w:rsidRPr="0075076A">
              <w:rPr>
                <w:rFonts w:asciiTheme="majorHAnsi" w:hAnsiTheme="majorHAnsi" w:cstheme="majorHAnsi"/>
              </w:rPr>
              <w:t>Skupaj</w:t>
            </w:r>
            <w:r w:rsidR="0002506C" w:rsidRPr="0075076A">
              <w:rPr>
                <w:rFonts w:asciiTheme="majorHAnsi" w:hAnsiTheme="majorHAnsi" w:cstheme="majorHAnsi"/>
              </w:rPr>
              <w:t xml:space="preserve"> brez DDV</w:t>
            </w:r>
          </w:p>
        </w:tc>
        <w:tc>
          <w:tcPr>
            <w:tcW w:w="4504" w:type="dxa"/>
            <w:shd w:val="clear" w:color="auto" w:fill="auto"/>
          </w:tcPr>
          <w:p w14:paraId="389A9726" w14:textId="77777777" w:rsidR="0002506C" w:rsidRPr="0075076A" w:rsidRDefault="0002506C" w:rsidP="00822327">
            <w:pPr>
              <w:jc w:val="right"/>
              <w:rPr>
                <w:rFonts w:asciiTheme="majorHAnsi" w:eastAsia="Times New Roman" w:hAnsiTheme="majorHAnsi" w:cstheme="majorHAnsi"/>
              </w:rPr>
            </w:pPr>
          </w:p>
        </w:tc>
      </w:tr>
      <w:tr w:rsidR="0002506C" w:rsidRPr="0075076A" w14:paraId="01DCDD9A" w14:textId="77777777" w:rsidTr="00AA067C">
        <w:trPr>
          <w:gridAfter w:val="1"/>
          <w:wAfter w:w="11" w:type="dxa"/>
        </w:trPr>
        <w:tc>
          <w:tcPr>
            <w:tcW w:w="4635" w:type="dxa"/>
            <w:shd w:val="clear" w:color="auto" w:fill="auto"/>
            <w:vAlign w:val="center"/>
          </w:tcPr>
          <w:p w14:paraId="6CF81E44" w14:textId="62922E6C" w:rsidR="0002506C" w:rsidRPr="0075076A" w:rsidRDefault="00493D0B" w:rsidP="00822327">
            <w:pPr>
              <w:rPr>
                <w:rFonts w:asciiTheme="majorHAnsi" w:hAnsiTheme="majorHAnsi" w:cstheme="majorHAnsi"/>
                <w:lang w:eastAsia="en-US"/>
              </w:rPr>
            </w:pPr>
            <w:r>
              <w:rPr>
                <w:rFonts w:asciiTheme="majorHAnsi" w:hAnsiTheme="majorHAnsi" w:cstheme="majorHAnsi"/>
                <w:lang w:eastAsia="en-US"/>
              </w:rPr>
              <w:t xml:space="preserve">(5) Skupaj </w:t>
            </w:r>
            <w:r w:rsidR="0002506C" w:rsidRPr="0075076A">
              <w:rPr>
                <w:rFonts w:asciiTheme="majorHAnsi" w:hAnsiTheme="majorHAnsi" w:cstheme="majorHAnsi"/>
                <w:lang w:eastAsia="en-US"/>
              </w:rPr>
              <w:t xml:space="preserve">DDV </w:t>
            </w:r>
          </w:p>
        </w:tc>
        <w:tc>
          <w:tcPr>
            <w:tcW w:w="4504" w:type="dxa"/>
            <w:shd w:val="clear" w:color="auto" w:fill="auto"/>
          </w:tcPr>
          <w:p w14:paraId="05AE115D" w14:textId="77777777" w:rsidR="0002506C" w:rsidRPr="0075076A" w:rsidRDefault="0002506C" w:rsidP="00822327">
            <w:pPr>
              <w:jc w:val="right"/>
              <w:rPr>
                <w:rFonts w:asciiTheme="majorHAnsi" w:eastAsia="Times New Roman" w:hAnsiTheme="majorHAnsi" w:cstheme="majorHAnsi"/>
              </w:rPr>
            </w:pPr>
          </w:p>
        </w:tc>
      </w:tr>
      <w:tr w:rsidR="0002506C" w:rsidRPr="0075076A" w14:paraId="787A8000" w14:textId="77777777" w:rsidTr="00AA067C">
        <w:trPr>
          <w:gridAfter w:val="1"/>
          <w:wAfter w:w="11" w:type="dxa"/>
        </w:trPr>
        <w:tc>
          <w:tcPr>
            <w:tcW w:w="4635" w:type="dxa"/>
            <w:shd w:val="clear" w:color="auto" w:fill="auto"/>
            <w:vAlign w:val="center"/>
          </w:tcPr>
          <w:p w14:paraId="112E14FF" w14:textId="0715CFCE" w:rsidR="0002506C" w:rsidRPr="0075076A" w:rsidRDefault="00493D0B" w:rsidP="00822327">
            <w:pPr>
              <w:jc w:val="both"/>
              <w:rPr>
                <w:rFonts w:asciiTheme="majorHAnsi" w:hAnsiTheme="majorHAnsi" w:cstheme="majorHAnsi"/>
              </w:rPr>
            </w:pPr>
            <w:r>
              <w:rPr>
                <w:rFonts w:asciiTheme="majorHAnsi" w:hAnsiTheme="majorHAnsi" w:cstheme="majorHAnsi"/>
              </w:rPr>
              <w:t xml:space="preserve">(6) </w:t>
            </w:r>
            <w:r w:rsidR="0002506C" w:rsidRPr="0075076A">
              <w:rPr>
                <w:rFonts w:asciiTheme="majorHAnsi" w:hAnsiTheme="majorHAnsi" w:cstheme="majorHAnsi"/>
              </w:rPr>
              <w:t xml:space="preserve">SKUPAJ z DDV </w:t>
            </w:r>
          </w:p>
        </w:tc>
        <w:tc>
          <w:tcPr>
            <w:tcW w:w="4504" w:type="dxa"/>
            <w:shd w:val="clear" w:color="auto" w:fill="auto"/>
          </w:tcPr>
          <w:p w14:paraId="2FE82905" w14:textId="77777777" w:rsidR="0002506C" w:rsidRPr="0075076A" w:rsidRDefault="0002506C" w:rsidP="00822327">
            <w:pPr>
              <w:jc w:val="right"/>
              <w:rPr>
                <w:rFonts w:asciiTheme="majorHAnsi" w:eastAsia="Times New Roman" w:hAnsiTheme="majorHAnsi" w:cstheme="majorHAnsi"/>
              </w:rPr>
            </w:pPr>
          </w:p>
        </w:tc>
      </w:tr>
    </w:tbl>
    <w:p w14:paraId="40631FA1" w14:textId="5701CCF8" w:rsidR="000700EA" w:rsidRPr="0075076A" w:rsidRDefault="000700EA" w:rsidP="000700EA">
      <w:pPr>
        <w:jc w:val="both"/>
        <w:rPr>
          <w:rFonts w:asciiTheme="majorHAnsi" w:hAnsiTheme="majorHAnsi" w:cstheme="majorHAnsi"/>
        </w:rPr>
      </w:pPr>
    </w:p>
    <w:p w14:paraId="35C12E6B" w14:textId="77777777"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Naročniku izjavljamo, da smo pri določanju vrednosti ponudbe upoštevali vse zahteve glede tehničnih lastnosti gasilskega vozila, vgrajene opreme in opreme, ki jo zahteva naročnik, ter vgraditev opreme, ki jo bo zagotovil naročnik. </w:t>
      </w:r>
    </w:p>
    <w:p w14:paraId="4F1E8AEC" w14:textId="77777777"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 </w:t>
      </w:r>
    </w:p>
    <w:p w14:paraId="0446D60D" w14:textId="104131F0"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Prav tako smo upoštevali vse morebitne dajatve in vse ostale stroške, ki jih bomo imeli z dobavo gasilskega vozila, ki ga ponujamo v svoji ponudbi. </w:t>
      </w:r>
    </w:p>
    <w:p w14:paraId="3011B59B" w14:textId="77777777" w:rsidR="000700EA" w:rsidRPr="0075076A" w:rsidRDefault="000700EA" w:rsidP="00822327">
      <w:pPr>
        <w:tabs>
          <w:tab w:val="left" w:pos="1728"/>
          <w:tab w:val="left" w:pos="7200"/>
        </w:tabs>
        <w:jc w:val="both"/>
        <w:rPr>
          <w:rFonts w:asciiTheme="majorHAnsi" w:eastAsia="Times New Roman" w:hAnsiTheme="majorHAnsi" w:cstheme="majorHAnsi"/>
        </w:rPr>
      </w:pPr>
    </w:p>
    <w:p w14:paraId="38563C69" w14:textId="6D7B58FC" w:rsidR="000700EA" w:rsidRPr="0075076A" w:rsidRDefault="000700E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FIKSNOST CENE:</w:t>
      </w:r>
    </w:p>
    <w:p w14:paraId="74FFBD4A" w14:textId="6C16E4B2" w:rsidR="00C717F8" w:rsidRPr="0075076A" w:rsidRDefault="00C717F8"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Ponudbena cena je fiksna do zaključka izvedbe vseh storitev po tej</w:t>
      </w:r>
      <w:r w:rsidR="008F49A4" w:rsidRPr="0075076A">
        <w:rPr>
          <w:rFonts w:asciiTheme="majorHAnsi" w:eastAsia="Times New Roman" w:hAnsiTheme="majorHAnsi" w:cstheme="majorHAnsi"/>
        </w:rPr>
        <w:t xml:space="preserve"> pogodbi in izražena v evrih</w:t>
      </w:r>
      <w:r w:rsidRPr="0075076A">
        <w:rPr>
          <w:rFonts w:asciiTheme="majorHAnsi" w:eastAsia="Times New Roman" w:hAnsiTheme="majorHAnsi" w:cstheme="majorHAnsi"/>
        </w:rPr>
        <w:t>, ter vključuje:</w:t>
      </w:r>
    </w:p>
    <w:p w14:paraId="120DB96B" w14:textId="77777777" w:rsidR="00C717F8" w:rsidRPr="0075076A" w:rsidRDefault="00C717F8" w:rsidP="00822327">
      <w:pPr>
        <w:pStyle w:val="Slog78"/>
        <w:rPr>
          <w:rFonts w:cstheme="majorHAnsi"/>
        </w:rPr>
      </w:pPr>
      <w:r w:rsidRPr="0075076A">
        <w:rPr>
          <w:rFonts w:cstheme="majorHAnsi"/>
        </w:rPr>
        <w:t>DDV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338F0953" w14:textId="77777777" w:rsidR="00C717F8" w:rsidRPr="0075076A" w:rsidRDefault="00C717F8" w:rsidP="00822327">
      <w:pPr>
        <w:pStyle w:val="Slog78"/>
        <w:rPr>
          <w:rFonts w:cstheme="majorHAnsi"/>
        </w:rPr>
      </w:pPr>
      <w:r w:rsidRPr="0075076A">
        <w:rPr>
          <w:rFonts w:cstheme="majorHAnsi"/>
        </w:rPr>
        <w:t>stroški priprave in izvedbe prevzema vozila, vključno z zavarovanjem odprave napak;</w:t>
      </w:r>
    </w:p>
    <w:p w14:paraId="11658B9F" w14:textId="025727BE" w:rsidR="00C717F8" w:rsidRPr="009A08D1" w:rsidRDefault="009A08D1" w:rsidP="009A08D1">
      <w:pPr>
        <w:pStyle w:val="Slog78"/>
        <w:rPr>
          <w:rFonts w:cstheme="majorHAnsi"/>
        </w:rPr>
      </w:pPr>
      <w:r w:rsidRPr="009A08D1">
        <w:rPr>
          <w:rFonts w:cstheme="majorHAnsi"/>
        </w:rPr>
        <w:t xml:space="preserve">stroški šolanja </w:t>
      </w:r>
      <w:proofErr w:type="spellStart"/>
      <w:r w:rsidRPr="009A08D1">
        <w:rPr>
          <w:rFonts w:cstheme="majorHAnsi"/>
        </w:rPr>
        <w:t>max</w:t>
      </w:r>
      <w:proofErr w:type="spellEnd"/>
      <w:r w:rsidRPr="009A08D1">
        <w:rPr>
          <w:rFonts w:cstheme="majorHAnsi"/>
        </w:rPr>
        <w:t xml:space="preserve"> 20 zaposlenih naročnika o delovanju nadgradnje, na lokaciji naročnika, ki poteka 2 dni, izvedeno ob dobavi vozila ter 3 dnevno usposabljanje zaposlenih naročnika za taktično uporabo </w:t>
      </w:r>
      <w:proofErr w:type="spellStart"/>
      <w:r w:rsidRPr="009A08D1">
        <w:rPr>
          <w:rFonts w:cstheme="majorHAnsi"/>
        </w:rPr>
        <w:t>avtolestve</w:t>
      </w:r>
      <w:proofErr w:type="spellEnd"/>
      <w:r w:rsidRPr="009A08D1">
        <w:rPr>
          <w:rFonts w:cstheme="majorHAnsi"/>
        </w:rPr>
        <w:t>, ki mora izvedeno najkasneje v treh mesecih po dobavi vozila;</w:t>
      </w:r>
      <w:r w:rsidRPr="009A08D1">
        <w:rPr>
          <w:rFonts w:cstheme="majorHAnsi"/>
          <w:highlight w:val="cyan"/>
        </w:rPr>
        <w:t xml:space="preserve"> </w:t>
      </w:r>
    </w:p>
    <w:p w14:paraId="68800B9F" w14:textId="0000240B" w:rsidR="0034500C" w:rsidRPr="0075076A" w:rsidRDefault="00C717F8" w:rsidP="00822327">
      <w:pPr>
        <w:pStyle w:val="Slog78"/>
        <w:rPr>
          <w:rFonts w:cstheme="majorHAnsi"/>
        </w:rPr>
      </w:pPr>
      <w:r w:rsidRPr="0075076A">
        <w:rPr>
          <w:rFonts w:cstheme="majorHAnsi"/>
        </w:rPr>
        <w:lastRenderedPageBreak/>
        <w:t>vsi ostali stroški (dajatve, trošarine, garancije, zavarovanje, takse, tehnične podpore…), k</w:t>
      </w:r>
      <w:r w:rsidR="00B41335" w:rsidRPr="0075076A">
        <w:rPr>
          <w:rFonts w:cstheme="majorHAnsi"/>
        </w:rPr>
        <w:t>i bodo nastali izvajalcu</w:t>
      </w:r>
      <w:r w:rsidRPr="0075076A">
        <w:rPr>
          <w:rFonts w:cstheme="majorHAnsi"/>
        </w:rPr>
        <w:t xml:space="preserve"> pri izpolnitvi pogodbenih obveznosti in druge stroške, potrebne za pravilno in kvalitetno izvedbo javnega naročila. </w:t>
      </w:r>
    </w:p>
    <w:p w14:paraId="299036DE" w14:textId="5B3AD1DE" w:rsidR="00FC4D49" w:rsidRPr="0075076A" w:rsidRDefault="00FC4D49" w:rsidP="00822327">
      <w:pPr>
        <w:jc w:val="both"/>
        <w:rPr>
          <w:rFonts w:asciiTheme="majorHAnsi" w:hAnsiTheme="majorHAnsi" w:cstheme="majorHAnsi"/>
        </w:rPr>
      </w:pPr>
    </w:p>
    <w:p w14:paraId="2FEFCF42" w14:textId="3C1A6F4E" w:rsidR="00FC4D49" w:rsidRPr="0075076A" w:rsidRDefault="00FC4D49" w:rsidP="00FC4D49">
      <w:pPr>
        <w:jc w:val="both"/>
        <w:rPr>
          <w:rFonts w:asciiTheme="majorHAnsi" w:hAnsiTheme="majorHAnsi" w:cstheme="majorHAnsi"/>
        </w:rPr>
      </w:pPr>
      <w:r w:rsidRPr="0075076A">
        <w:rPr>
          <w:rFonts w:asciiTheme="majorHAnsi" w:hAnsiTheme="majorHAnsi" w:cstheme="majorHAnsi"/>
        </w:rPr>
        <w:t>Odgovorna oseba ponudnika izjavljam, da je cena za ponuje</w:t>
      </w:r>
      <w:r w:rsidR="000700EA" w:rsidRPr="0075076A">
        <w:rPr>
          <w:rFonts w:asciiTheme="majorHAnsi" w:hAnsiTheme="majorHAnsi" w:cstheme="majorHAnsi"/>
        </w:rPr>
        <w:t>no vozil</w:t>
      </w:r>
      <w:r w:rsidR="003D035B" w:rsidRPr="0075076A">
        <w:rPr>
          <w:rFonts w:asciiTheme="majorHAnsi" w:hAnsiTheme="majorHAnsi" w:cstheme="majorHAnsi"/>
        </w:rPr>
        <w:t>o</w:t>
      </w:r>
      <w:r w:rsidRPr="0075076A">
        <w:rPr>
          <w:rFonts w:asciiTheme="majorHAnsi" w:hAnsiTheme="majorHAnsi" w:cstheme="majorHAnsi"/>
        </w:rPr>
        <w:t xml:space="preserve">, ki ga ponujamo v tej ponudbi fiksna, in da se v času od podpisa pogodbe do dobave in uspešnega prevzema gasilskega vozila s strani naročnika ne bo spremenila. </w:t>
      </w:r>
    </w:p>
    <w:p w14:paraId="761F2AD6" w14:textId="77777777" w:rsidR="000700EA" w:rsidRPr="0075076A" w:rsidRDefault="000700EA" w:rsidP="00FC4D49">
      <w:pPr>
        <w:jc w:val="both"/>
        <w:rPr>
          <w:rFonts w:asciiTheme="majorHAnsi" w:hAnsiTheme="majorHAnsi" w:cstheme="majorHAnsi"/>
        </w:rPr>
      </w:pPr>
    </w:p>
    <w:p w14:paraId="1DEEE25B"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Naročniku izjavljamo, da smo pri izračunu vrednosti ponudbe upoštevali vse elemente, ki vplivajo na izračun cene in vse zahteve naročnika iz razpisne dokumentacije. </w:t>
      </w:r>
    </w:p>
    <w:p w14:paraId="5C131912" w14:textId="62F9277A"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 </w:t>
      </w:r>
    </w:p>
    <w:p w14:paraId="63B5C08C"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PLAČILNI ROK: </w:t>
      </w:r>
    </w:p>
    <w:p w14:paraId="4EA8A21C" w14:textId="104ED10B" w:rsidR="00FC4D49" w:rsidRPr="0075076A" w:rsidRDefault="00FC4D49" w:rsidP="00FC4D49">
      <w:pPr>
        <w:jc w:val="both"/>
        <w:rPr>
          <w:rFonts w:asciiTheme="majorHAnsi" w:hAnsiTheme="majorHAnsi" w:cstheme="majorHAnsi"/>
        </w:rPr>
      </w:pPr>
      <w:r w:rsidRPr="0075076A">
        <w:rPr>
          <w:rFonts w:asciiTheme="majorHAnsi" w:hAnsiTheme="majorHAnsi" w:cstheme="majorHAnsi"/>
        </w:rPr>
        <w:t>Naročniku, izjavljamo, da pristajamo na plačilni rok</w:t>
      </w:r>
      <w:r w:rsidR="000700EA" w:rsidRPr="0075076A">
        <w:rPr>
          <w:rFonts w:asciiTheme="majorHAnsi" w:hAnsiTheme="majorHAnsi" w:cstheme="majorHAnsi"/>
        </w:rPr>
        <w:t xml:space="preserve"> in plačilne pogoje</w:t>
      </w:r>
      <w:r w:rsidRPr="0075076A">
        <w:rPr>
          <w:rFonts w:asciiTheme="majorHAnsi" w:hAnsiTheme="majorHAnsi" w:cstheme="majorHAnsi"/>
        </w:rPr>
        <w:t>, določen</w:t>
      </w:r>
      <w:r w:rsidR="000700EA" w:rsidRPr="0075076A">
        <w:rPr>
          <w:rFonts w:asciiTheme="majorHAnsi" w:hAnsiTheme="majorHAnsi" w:cstheme="majorHAnsi"/>
        </w:rPr>
        <w:t>e</w:t>
      </w:r>
      <w:r w:rsidRPr="0075076A">
        <w:rPr>
          <w:rFonts w:asciiTheme="majorHAnsi" w:hAnsiTheme="majorHAnsi" w:cstheme="majorHAnsi"/>
        </w:rPr>
        <w:t xml:space="preserve"> v vzorcu pogodbe.</w:t>
      </w:r>
    </w:p>
    <w:p w14:paraId="19C27ED9" w14:textId="3985725A" w:rsidR="00FC4D49" w:rsidRPr="0075076A" w:rsidRDefault="00FC4D49" w:rsidP="00FC4D49">
      <w:pPr>
        <w:jc w:val="both"/>
        <w:rPr>
          <w:rFonts w:asciiTheme="majorHAnsi" w:hAnsiTheme="majorHAnsi" w:cstheme="majorHAnsi"/>
        </w:rPr>
      </w:pPr>
    </w:p>
    <w:p w14:paraId="55890F64"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PREDAJA VOZILA :  </w:t>
      </w:r>
    </w:p>
    <w:p w14:paraId="20CBDAF9" w14:textId="19B76DF0" w:rsidR="00FC4D49" w:rsidRPr="0075076A" w:rsidRDefault="00FC4D49" w:rsidP="00FC4D49">
      <w:pPr>
        <w:jc w:val="both"/>
        <w:rPr>
          <w:rFonts w:asciiTheme="majorHAnsi" w:hAnsiTheme="majorHAnsi" w:cstheme="majorHAnsi"/>
        </w:rPr>
      </w:pPr>
      <w:r w:rsidRPr="0075076A">
        <w:rPr>
          <w:rFonts w:asciiTheme="majorHAnsi" w:hAnsiTheme="majorHAnsi" w:cstheme="majorHAnsi"/>
        </w:rPr>
        <w:t>Naročniku izjavljamo, da bomo gasilsko vozilo, predali z opravljenim atestom, drugo stopenjsko hom</w:t>
      </w:r>
      <w:r w:rsidR="000700EA" w:rsidRPr="0075076A">
        <w:rPr>
          <w:rFonts w:asciiTheme="majorHAnsi" w:hAnsiTheme="majorHAnsi" w:cstheme="majorHAnsi"/>
        </w:rPr>
        <w:t>ologacijo, tehničnim pregledom</w:t>
      </w:r>
      <w:r w:rsidRPr="0075076A">
        <w:rPr>
          <w:rFonts w:asciiTheme="majorHAnsi" w:hAnsiTheme="majorHAnsi" w:cstheme="majorHAnsi"/>
        </w:rPr>
        <w:t xml:space="preserve"> ter vso opremo zahtevano s strani naročnika, opremo po CPP, opremo, ki jo bomo namestili v vozilo in jo bo zagotovil naročnik sam in ostalih predpisih, ki urejajo področje gasilskih vozil oziroma skladno z vsemi zahtevami naročnika iz razpisne dokumentacije in pogodbenimi določili. </w:t>
      </w:r>
    </w:p>
    <w:p w14:paraId="541D8653" w14:textId="6B199358" w:rsidR="00FC4D49" w:rsidRPr="00017B98" w:rsidRDefault="00FC4D49" w:rsidP="00FC4D49">
      <w:pPr>
        <w:jc w:val="both"/>
        <w:rPr>
          <w:rFonts w:asciiTheme="majorHAnsi" w:hAnsiTheme="majorHAnsi" w:cstheme="majorHAnsi"/>
        </w:rPr>
      </w:pPr>
      <w:r w:rsidRPr="0075076A">
        <w:rPr>
          <w:rFonts w:asciiTheme="majorHAnsi" w:hAnsiTheme="majorHAnsi" w:cstheme="majorHAnsi"/>
          <w:highlight w:val="cyan"/>
        </w:rPr>
        <w:t xml:space="preserve"> </w:t>
      </w:r>
    </w:p>
    <w:p w14:paraId="0BB6FED0" w14:textId="77777777" w:rsidR="00FC4D49" w:rsidRPr="00017B98" w:rsidRDefault="00FC4D49" w:rsidP="00FC4D49">
      <w:pPr>
        <w:jc w:val="both"/>
        <w:rPr>
          <w:rFonts w:asciiTheme="majorHAnsi" w:hAnsiTheme="majorHAnsi" w:cstheme="majorHAnsi"/>
        </w:rPr>
      </w:pPr>
      <w:r w:rsidRPr="00017B98">
        <w:rPr>
          <w:rFonts w:asciiTheme="majorHAnsi" w:hAnsiTheme="majorHAnsi" w:cstheme="majorHAnsi"/>
        </w:rPr>
        <w:t xml:space="preserve">DOBAVNI ROK: </w:t>
      </w:r>
    </w:p>
    <w:p w14:paraId="065A312E" w14:textId="2B6D4B16" w:rsidR="00FC4D49" w:rsidRPr="00017B98" w:rsidRDefault="00FC4D49" w:rsidP="00FC4D49">
      <w:pPr>
        <w:jc w:val="both"/>
        <w:rPr>
          <w:rFonts w:asciiTheme="majorHAnsi" w:hAnsiTheme="majorHAnsi" w:cstheme="majorHAnsi"/>
        </w:rPr>
      </w:pPr>
      <w:r w:rsidRPr="00017B98">
        <w:rPr>
          <w:rFonts w:asciiTheme="majorHAnsi" w:hAnsiTheme="majorHAnsi" w:cstheme="majorHAnsi"/>
        </w:rPr>
        <w:t>Naročniku izjavljamo, da bomo gasilsko vozilo, ki j</w:t>
      </w:r>
      <w:r w:rsidR="008D1C1C" w:rsidRPr="00017B98">
        <w:rPr>
          <w:rFonts w:asciiTheme="majorHAnsi" w:hAnsiTheme="majorHAnsi" w:cstheme="majorHAnsi"/>
        </w:rPr>
        <w:t>e predmet naše ponudbe dobavili</w:t>
      </w:r>
      <w:r w:rsidRPr="00017B98">
        <w:rPr>
          <w:rFonts w:asciiTheme="majorHAnsi" w:hAnsiTheme="majorHAnsi" w:cstheme="majorHAnsi"/>
        </w:rPr>
        <w:t xml:space="preserve"> </w:t>
      </w:r>
      <w:r w:rsidR="008D1C1C" w:rsidRPr="00017B98">
        <w:rPr>
          <w:rFonts w:asciiTheme="majorHAnsi" w:hAnsiTheme="majorHAnsi" w:cstheme="majorHAnsi"/>
        </w:rPr>
        <w:t xml:space="preserve">najkasneje do </w:t>
      </w:r>
      <w:r w:rsidR="003D035B" w:rsidRPr="00017B98">
        <w:rPr>
          <w:rFonts w:asciiTheme="majorHAnsi" w:hAnsiTheme="majorHAnsi" w:cstheme="majorHAnsi"/>
        </w:rPr>
        <w:t xml:space="preserve"> </w:t>
      </w:r>
      <w:r w:rsidR="001F688E">
        <w:rPr>
          <w:rFonts w:asciiTheme="majorHAnsi" w:hAnsiTheme="majorHAnsi" w:cstheme="majorHAnsi"/>
        </w:rPr>
        <w:t>31</w:t>
      </w:r>
      <w:r w:rsidR="00F72D17" w:rsidRPr="00017B98">
        <w:rPr>
          <w:rFonts w:asciiTheme="majorHAnsi" w:hAnsiTheme="majorHAnsi" w:cstheme="majorHAnsi"/>
        </w:rPr>
        <w:t>.</w:t>
      </w:r>
      <w:r w:rsidR="00017B98" w:rsidRPr="00017B98">
        <w:rPr>
          <w:rFonts w:asciiTheme="majorHAnsi" w:hAnsiTheme="majorHAnsi" w:cstheme="majorHAnsi"/>
        </w:rPr>
        <w:t xml:space="preserve"> </w:t>
      </w:r>
      <w:r w:rsidR="001F688E">
        <w:rPr>
          <w:rFonts w:asciiTheme="majorHAnsi" w:hAnsiTheme="majorHAnsi" w:cstheme="majorHAnsi"/>
        </w:rPr>
        <w:t>5</w:t>
      </w:r>
      <w:r w:rsidR="00F72D17" w:rsidRPr="00017B98">
        <w:rPr>
          <w:rFonts w:asciiTheme="majorHAnsi" w:hAnsiTheme="majorHAnsi" w:cstheme="majorHAnsi"/>
        </w:rPr>
        <w:t>.</w:t>
      </w:r>
      <w:r w:rsidR="00017B98" w:rsidRPr="00017B98">
        <w:rPr>
          <w:rFonts w:asciiTheme="majorHAnsi" w:hAnsiTheme="majorHAnsi" w:cstheme="majorHAnsi"/>
        </w:rPr>
        <w:t xml:space="preserve"> </w:t>
      </w:r>
      <w:r w:rsidR="00F72D17" w:rsidRPr="00017B98">
        <w:rPr>
          <w:rFonts w:asciiTheme="majorHAnsi" w:hAnsiTheme="majorHAnsi" w:cstheme="majorHAnsi"/>
        </w:rPr>
        <w:t>2027</w:t>
      </w:r>
      <w:r w:rsidR="008D1C1C" w:rsidRPr="00017B98">
        <w:rPr>
          <w:rFonts w:asciiTheme="majorHAnsi" w:hAnsiTheme="majorHAnsi" w:cstheme="majorHAnsi"/>
        </w:rPr>
        <w:t>.</w:t>
      </w:r>
    </w:p>
    <w:p w14:paraId="7CF90602" w14:textId="1FEE1D26" w:rsidR="00FC4D49" w:rsidRPr="00017B98" w:rsidRDefault="00FC4D49" w:rsidP="000700EA">
      <w:pPr>
        <w:jc w:val="both"/>
        <w:rPr>
          <w:rFonts w:asciiTheme="majorHAnsi" w:hAnsiTheme="majorHAnsi" w:cstheme="majorHAnsi"/>
        </w:rPr>
      </w:pPr>
      <w:r w:rsidRPr="00017B98">
        <w:rPr>
          <w:rFonts w:asciiTheme="majorHAnsi" w:hAnsiTheme="majorHAnsi" w:cstheme="majorHAnsi"/>
        </w:rPr>
        <w:t xml:space="preserve"> </w:t>
      </w:r>
    </w:p>
    <w:p w14:paraId="786885A4"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Izjavljamo, da smo seznanjeni s tem, da se rok za dobavo gasilskega vozila lahko spremeni izključno in samo na podlagi odločitve naročnika, s sklenitvijo aneksa k pogodbi, sicer se šteje, da rok za dobavo gasilskega vozila ni podaljšan. </w:t>
      </w:r>
    </w:p>
    <w:p w14:paraId="798BADEB" w14:textId="0B6B26B2" w:rsidR="00FC4D49" w:rsidRPr="0075076A" w:rsidRDefault="00FC4D49" w:rsidP="00FC4D49">
      <w:pPr>
        <w:jc w:val="both"/>
        <w:rPr>
          <w:rFonts w:asciiTheme="majorHAnsi" w:hAnsiTheme="majorHAnsi" w:cstheme="majorHAnsi"/>
          <w:highlight w:val="cyan"/>
        </w:rPr>
      </w:pPr>
      <w:r w:rsidRPr="0075076A">
        <w:rPr>
          <w:rFonts w:asciiTheme="majorHAnsi" w:hAnsiTheme="majorHAnsi" w:cstheme="majorHAnsi"/>
          <w:highlight w:val="cyan"/>
        </w:rPr>
        <w:t xml:space="preserve"> </w:t>
      </w:r>
    </w:p>
    <w:p w14:paraId="7E9C12E5" w14:textId="462B86CC" w:rsidR="00FC4D49" w:rsidRPr="00493D0B" w:rsidRDefault="00FC4D49" w:rsidP="00FC4D49">
      <w:pPr>
        <w:jc w:val="both"/>
        <w:rPr>
          <w:rFonts w:asciiTheme="majorHAnsi" w:hAnsiTheme="majorHAnsi" w:cstheme="majorHAnsi"/>
          <w:color w:val="FF0000"/>
        </w:rPr>
      </w:pPr>
      <w:r w:rsidRPr="00AB4891">
        <w:rPr>
          <w:rFonts w:asciiTheme="majorHAnsi" w:hAnsiTheme="majorHAnsi" w:cstheme="majorHAnsi"/>
        </w:rPr>
        <w:t>GARANCIJSKI ROK</w:t>
      </w:r>
      <w:r w:rsidR="008D1C1C" w:rsidRPr="00AB4891">
        <w:rPr>
          <w:rFonts w:asciiTheme="majorHAnsi" w:hAnsiTheme="majorHAnsi" w:cstheme="majorHAnsi"/>
        </w:rPr>
        <w:t>I</w:t>
      </w:r>
      <w:r w:rsidRPr="00AB4891">
        <w:rPr>
          <w:rFonts w:asciiTheme="majorHAnsi" w:hAnsiTheme="majorHAnsi" w:cstheme="majorHAnsi"/>
        </w:rPr>
        <w:t xml:space="preserve">: </w:t>
      </w:r>
      <w:r w:rsidR="00017B98">
        <w:rPr>
          <w:rFonts w:asciiTheme="majorHAnsi" w:hAnsiTheme="majorHAnsi" w:cstheme="majorHAnsi"/>
          <w:color w:val="FF0000"/>
        </w:rPr>
        <w:t xml:space="preserve"> </w:t>
      </w:r>
    </w:p>
    <w:p w14:paraId="31044A42" w14:textId="5FBC77FF" w:rsidR="00AB4891" w:rsidRPr="00AB4891" w:rsidRDefault="00FC4D49" w:rsidP="00AB4891">
      <w:pPr>
        <w:jc w:val="both"/>
        <w:rPr>
          <w:rFonts w:asciiTheme="majorHAnsi" w:hAnsiTheme="majorHAnsi" w:cstheme="majorHAnsi"/>
        </w:rPr>
      </w:pPr>
      <w:r w:rsidRPr="00AB4891">
        <w:rPr>
          <w:rFonts w:asciiTheme="majorHAnsi" w:hAnsiTheme="majorHAnsi" w:cstheme="majorHAnsi"/>
        </w:rPr>
        <w:t xml:space="preserve">Izjavljamo, da dajemo za gasilsko vozilo, ki ga ponujamo v naši ponudbi, naslednje garancijske roke: </w:t>
      </w:r>
    </w:p>
    <w:p w14:paraId="0CA1A656" w14:textId="1AE49CF4" w:rsidR="00AB4891" w:rsidRPr="002604E5" w:rsidRDefault="00AB4891" w:rsidP="00AB4891">
      <w:pPr>
        <w:jc w:val="both"/>
        <w:rPr>
          <w:rFonts w:asciiTheme="majorHAnsi" w:hAnsiTheme="majorHAnsi" w:cstheme="majorHAnsi"/>
        </w:rPr>
      </w:pPr>
      <w:r w:rsidRPr="00AB4891">
        <w:rPr>
          <w:rFonts w:asciiTheme="majorHAnsi" w:hAnsiTheme="majorHAnsi" w:cstheme="majorHAnsi"/>
        </w:rPr>
        <w:t>i.</w:t>
      </w:r>
      <w:r w:rsidRPr="00AB4891">
        <w:rPr>
          <w:rFonts w:asciiTheme="majorHAnsi" w:hAnsiTheme="majorHAnsi" w:cstheme="majorHAnsi"/>
        </w:rPr>
        <w:tab/>
      </w:r>
      <w:r w:rsidRPr="002604E5">
        <w:rPr>
          <w:rFonts w:asciiTheme="majorHAnsi" w:hAnsiTheme="majorHAnsi" w:cstheme="majorHAnsi"/>
        </w:rPr>
        <w:t xml:space="preserve">Garancija za podvozje vozila: </w:t>
      </w:r>
      <w:r w:rsidR="00F72D17" w:rsidRPr="002604E5">
        <w:rPr>
          <w:rFonts w:asciiTheme="majorHAnsi" w:hAnsiTheme="majorHAnsi" w:cstheme="majorHAnsi"/>
        </w:rPr>
        <w:t>2</w:t>
      </w:r>
      <w:r w:rsidRPr="002604E5">
        <w:rPr>
          <w:rFonts w:asciiTheme="majorHAnsi" w:hAnsiTheme="majorHAnsi" w:cstheme="majorHAnsi"/>
        </w:rPr>
        <w:t xml:space="preserve"> let*</w:t>
      </w:r>
      <w:r w:rsidR="002604E5">
        <w:rPr>
          <w:rFonts w:asciiTheme="majorHAnsi" w:hAnsiTheme="majorHAnsi" w:cstheme="majorHAnsi"/>
        </w:rPr>
        <w:t xml:space="preserve"> oziroma ____ let</w:t>
      </w:r>
      <w:r w:rsidRPr="002604E5">
        <w:rPr>
          <w:rFonts w:asciiTheme="majorHAnsi" w:hAnsiTheme="majorHAnsi" w:cstheme="majorHAnsi"/>
        </w:rPr>
        <w:t>,</w:t>
      </w:r>
    </w:p>
    <w:p w14:paraId="3076FB59" w14:textId="1AB85967" w:rsidR="00AB4891" w:rsidRPr="002604E5" w:rsidRDefault="00AB4891" w:rsidP="00AB4891">
      <w:pPr>
        <w:jc w:val="both"/>
        <w:rPr>
          <w:rFonts w:asciiTheme="majorHAnsi" w:hAnsiTheme="majorHAnsi" w:cstheme="majorHAnsi"/>
        </w:rPr>
      </w:pPr>
      <w:r w:rsidRPr="002604E5">
        <w:rPr>
          <w:rFonts w:asciiTheme="majorHAnsi" w:hAnsiTheme="majorHAnsi" w:cstheme="majorHAnsi"/>
        </w:rPr>
        <w:t>ii.</w:t>
      </w:r>
      <w:r w:rsidRPr="002604E5">
        <w:rPr>
          <w:rFonts w:asciiTheme="majorHAnsi" w:hAnsiTheme="majorHAnsi" w:cstheme="majorHAnsi"/>
        </w:rPr>
        <w:tab/>
        <w:t xml:space="preserve">Garancija za nadgradnjo: </w:t>
      </w:r>
      <w:r w:rsidR="00F72D17" w:rsidRPr="002604E5">
        <w:rPr>
          <w:rFonts w:asciiTheme="majorHAnsi" w:hAnsiTheme="majorHAnsi" w:cstheme="majorHAnsi"/>
        </w:rPr>
        <w:t>2</w:t>
      </w:r>
      <w:r w:rsidRPr="002604E5">
        <w:rPr>
          <w:rFonts w:asciiTheme="majorHAnsi" w:hAnsiTheme="majorHAnsi" w:cstheme="majorHAnsi"/>
        </w:rPr>
        <w:t xml:space="preserve"> let*</w:t>
      </w:r>
      <w:r w:rsidR="002604E5">
        <w:rPr>
          <w:rFonts w:asciiTheme="majorHAnsi" w:hAnsiTheme="majorHAnsi" w:cstheme="majorHAnsi"/>
        </w:rPr>
        <w:t xml:space="preserve"> oziroma ____ let</w:t>
      </w:r>
      <w:r w:rsidRPr="002604E5">
        <w:rPr>
          <w:rFonts w:asciiTheme="majorHAnsi" w:hAnsiTheme="majorHAnsi" w:cstheme="majorHAnsi"/>
        </w:rPr>
        <w:t>,</w:t>
      </w:r>
    </w:p>
    <w:p w14:paraId="5F955175" w14:textId="1591804E" w:rsidR="00AB4891" w:rsidRPr="002604E5" w:rsidRDefault="00AB4891" w:rsidP="00AB4891">
      <w:pPr>
        <w:jc w:val="both"/>
        <w:rPr>
          <w:rFonts w:asciiTheme="majorHAnsi" w:hAnsiTheme="majorHAnsi" w:cstheme="majorHAnsi"/>
        </w:rPr>
      </w:pPr>
      <w:r w:rsidRPr="002604E5">
        <w:rPr>
          <w:rFonts w:asciiTheme="majorHAnsi" w:hAnsiTheme="majorHAnsi" w:cstheme="majorHAnsi"/>
        </w:rPr>
        <w:t>iii.</w:t>
      </w:r>
      <w:r w:rsidRPr="002604E5">
        <w:rPr>
          <w:rFonts w:asciiTheme="majorHAnsi" w:hAnsiTheme="majorHAnsi" w:cstheme="majorHAnsi"/>
        </w:rPr>
        <w:tab/>
        <w:t xml:space="preserve">Garancija za vgrajeno opremo: </w:t>
      </w:r>
      <w:r w:rsidR="00F72D17" w:rsidRPr="002604E5">
        <w:rPr>
          <w:rFonts w:asciiTheme="majorHAnsi" w:hAnsiTheme="majorHAnsi" w:cstheme="majorHAnsi"/>
        </w:rPr>
        <w:t>najmanj 1</w:t>
      </w:r>
      <w:r w:rsidRPr="002604E5">
        <w:rPr>
          <w:rFonts w:asciiTheme="majorHAnsi" w:hAnsiTheme="majorHAnsi" w:cstheme="majorHAnsi"/>
        </w:rPr>
        <w:t xml:space="preserve"> let*</w:t>
      </w:r>
      <w:r w:rsidR="002604E5">
        <w:rPr>
          <w:rFonts w:asciiTheme="majorHAnsi" w:hAnsiTheme="majorHAnsi" w:cstheme="majorHAnsi"/>
        </w:rPr>
        <w:t xml:space="preserve"> oziroma __</w:t>
      </w:r>
      <w:r w:rsidR="001D3AAF">
        <w:rPr>
          <w:rFonts w:asciiTheme="majorHAnsi" w:hAnsiTheme="majorHAnsi" w:cstheme="majorHAnsi"/>
        </w:rPr>
        <w:t>_</w:t>
      </w:r>
      <w:r w:rsidR="002604E5">
        <w:rPr>
          <w:rFonts w:asciiTheme="majorHAnsi" w:hAnsiTheme="majorHAnsi" w:cstheme="majorHAnsi"/>
        </w:rPr>
        <w:t>_ let</w:t>
      </w:r>
      <w:r w:rsidRPr="002604E5">
        <w:rPr>
          <w:rFonts w:asciiTheme="majorHAnsi" w:hAnsiTheme="majorHAnsi" w:cstheme="majorHAnsi"/>
        </w:rPr>
        <w:t>,</w:t>
      </w:r>
    </w:p>
    <w:p w14:paraId="6AC3DC83" w14:textId="09F3F653" w:rsidR="00B27244" w:rsidRPr="002604E5" w:rsidRDefault="00AB4891" w:rsidP="00AB4891">
      <w:pPr>
        <w:jc w:val="both"/>
        <w:rPr>
          <w:rFonts w:asciiTheme="majorHAnsi" w:hAnsiTheme="majorHAnsi" w:cstheme="majorHAnsi"/>
        </w:rPr>
      </w:pPr>
      <w:r w:rsidRPr="002604E5">
        <w:rPr>
          <w:rFonts w:asciiTheme="majorHAnsi" w:hAnsiTheme="majorHAnsi" w:cstheme="majorHAnsi"/>
        </w:rPr>
        <w:t>iv.</w:t>
      </w:r>
      <w:r w:rsidRPr="002604E5">
        <w:rPr>
          <w:rFonts w:asciiTheme="majorHAnsi" w:hAnsiTheme="majorHAnsi" w:cstheme="majorHAnsi"/>
        </w:rPr>
        <w:tab/>
        <w:t xml:space="preserve">Garancija na rjavenje oziroma oksidacijo: </w:t>
      </w:r>
      <w:r w:rsidR="00F72D17" w:rsidRPr="002604E5">
        <w:rPr>
          <w:rFonts w:asciiTheme="majorHAnsi" w:hAnsiTheme="majorHAnsi" w:cstheme="majorHAnsi"/>
        </w:rPr>
        <w:t>4</w:t>
      </w:r>
      <w:r w:rsidRPr="002604E5">
        <w:rPr>
          <w:rFonts w:asciiTheme="majorHAnsi" w:hAnsiTheme="majorHAnsi" w:cstheme="majorHAnsi"/>
        </w:rPr>
        <w:t xml:space="preserve"> let*</w:t>
      </w:r>
      <w:r w:rsidR="002604E5">
        <w:rPr>
          <w:rFonts w:asciiTheme="majorHAnsi" w:hAnsiTheme="majorHAnsi" w:cstheme="majorHAnsi"/>
        </w:rPr>
        <w:t xml:space="preserve"> oziroma _</w:t>
      </w:r>
      <w:r w:rsidR="001D3AAF">
        <w:rPr>
          <w:rFonts w:asciiTheme="majorHAnsi" w:hAnsiTheme="majorHAnsi" w:cstheme="majorHAnsi"/>
        </w:rPr>
        <w:t>_</w:t>
      </w:r>
      <w:r w:rsidR="002604E5">
        <w:rPr>
          <w:rFonts w:asciiTheme="majorHAnsi" w:hAnsiTheme="majorHAnsi" w:cstheme="majorHAnsi"/>
        </w:rPr>
        <w:t>__ let</w:t>
      </w:r>
      <w:r w:rsidRPr="002604E5">
        <w:rPr>
          <w:rFonts w:asciiTheme="majorHAnsi" w:hAnsiTheme="majorHAnsi" w:cstheme="majorHAnsi"/>
        </w:rPr>
        <w:t xml:space="preserve">.  </w:t>
      </w:r>
    </w:p>
    <w:p w14:paraId="5A3FEE8B" w14:textId="77777777" w:rsidR="00B27244" w:rsidRPr="00AB4891" w:rsidRDefault="00B27244" w:rsidP="00FC4D49">
      <w:pPr>
        <w:jc w:val="both"/>
        <w:rPr>
          <w:rFonts w:asciiTheme="majorHAnsi" w:hAnsiTheme="majorHAnsi" w:cstheme="majorHAnsi"/>
        </w:rPr>
      </w:pPr>
    </w:p>
    <w:p w14:paraId="50BC269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Opomba: v kolikor ponudnik nudi daljši garancijski rok od zahtevanega vpiše svoj ponujeni garancijski rok. </w:t>
      </w:r>
    </w:p>
    <w:p w14:paraId="79F5E611" w14:textId="78C012B9"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698808E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IZPOLNJEVANJE POGOJEV PO PREDPISIH: </w:t>
      </w:r>
    </w:p>
    <w:p w14:paraId="22CB0B32"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Podpisani, kot odgovorna oseba ponudnika izjavljam, da nadgradnja gasilske vozila, ki jo ponujamo v naši ponudbi,  odgovarja vsem tehničnim predpisom, normativom in standardom, ki veljajo za tovrstna gasilska vozila v Republiki Sloveniji, da ustreza deklariranim tehničnim navedbam ter kvaliteti in zahtevam naročnika iz razpisne dokumentacije in mednarodnim predpisom. </w:t>
      </w:r>
    </w:p>
    <w:p w14:paraId="3F8930C6" w14:textId="2ABD838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0D20E045"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VELJAVNOST PONUDBE: </w:t>
      </w:r>
    </w:p>
    <w:p w14:paraId="41485D5B" w14:textId="22C27BA3" w:rsidR="00FC4D49" w:rsidRPr="00AB4891" w:rsidRDefault="00FC4D49" w:rsidP="00FC4D49">
      <w:pPr>
        <w:jc w:val="both"/>
        <w:rPr>
          <w:rFonts w:asciiTheme="majorHAnsi" w:hAnsiTheme="majorHAnsi" w:cstheme="majorHAnsi"/>
        </w:rPr>
      </w:pPr>
      <w:r w:rsidRPr="00AB4891">
        <w:rPr>
          <w:rFonts w:asciiTheme="majorHAnsi" w:hAnsiTheme="majorHAnsi" w:cstheme="majorHAnsi"/>
        </w:rPr>
        <w:t>Ponudba velja</w:t>
      </w:r>
      <w:r w:rsidR="00873094" w:rsidRPr="00AB4891">
        <w:rPr>
          <w:rFonts w:asciiTheme="majorHAnsi" w:hAnsiTheme="majorHAnsi" w:cstheme="majorHAnsi"/>
        </w:rPr>
        <w:t xml:space="preserve"> najmanj do </w:t>
      </w:r>
      <w:r w:rsidR="00611739">
        <w:rPr>
          <w:rFonts w:asciiTheme="majorHAnsi" w:hAnsiTheme="majorHAnsi" w:cstheme="majorHAnsi"/>
        </w:rPr>
        <w:t>31</w:t>
      </w:r>
      <w:r w:rsidR="00873094" w:rsidRPr="00AB4891">
        <w:rPr>
          <w:rFonts w:asciiTheme="majorHAnsi" w:hAnsiTheme="majorHAnsi" w:cstheme="majorHAnsi"/>
        </w:rPr>
        <w:t xml:space="preserve">. </w:t>
      </w:r>
      <w:r w:rsidR="00493D0B">
        <w:rPr>
          <w:rFonts w:asciiTheme="majorHAnsi" w:hAnsiTheme="majorHAnsi" w:cstheme="majorHAnsi"/>
        </w:rPr>
        <w:t>7</w:t>
      </w:r>
      <w:r w:rsidR="00873094" w:rsidRPr="00AB4891">
        <w:rPr>
          <w:rFonts w:asciiTheme="majorHAnsi" w:hAnsiTheme="majorHAnsi" w:cstheme="majorHAnsi"/>
        </w:rPr>
        <w:t>. 202</w:t>
      </w:r>
      <w:r w:rsidR="00B27244" w:rsidRPr="00AB4891">
        <w:rPr>
          <w:rFonts w:asciiTheme="majorHAnsi" w:hAnsiTheme="majorHAnsi" w:cstheme="majorHAnsi"/>
        </w:rPr>
        <w:t>5</w:t>
      </w:r>
      <w:r w:rsidRPr="00AB4891">
        <w:rPr>
          <w:rFonts w:asciiTheme="majorHAnsi" w:hAnsiTheme="majorHAnsi" w:cstheme="majorHAnsi"/>
        </w:rPr>
        <w:t xml:space="preserve">. </w:t>
      </w:r>
    </w:p>
    <w:p w14:paraId="72A50640" w14:textId="474A3A00" w:rsidR="00FC4D49" w:rsidRPr="00AB4891" w:rsidRDefault="00FC4D49" w:rsidP="00FC4D49">
      <w:pPr>
        <w:jc w:val="both"/>
        <w:rPr>
          <w:rFonts w:asciiTheme="majorHAnsi" w:hAnsiTheme="majorHAnsi" w:cstheme="majorHAnsi"/>
        </w:rPr>
      </w:pPr>
    </w:p>
    <w:p w14:paraId="3FEDC4A1"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IZJAVA PONUDNIKA: </w:t>
      </w:r>
    </w:p>
    <w:p w14:paraId="1F9D263D"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Izjavljamo, da v kolikor bomo izbrani v postopku oddaje predmetnega javnega naročila, ki je bil objavljen na portalu javnih naročil: </w:t>
      </w:r>
    </w:p>
    <w:p w14:paraId="439EB2CF" w14:textId="74C5106D" w:rsidR="00873094" w:rsidRPr="00AB4891" w:rsidRDefault="00FC4D49" w:rsidP="00FC4D49">
      <w:pPr>
        <w:pStyle w:val="Slog96"/>
        <w:rPr>
          <w:color w:val="auto"/>
        </w:rPr>
      </w:pPr>
      <w:r w:rsidRPr="00AB4891">
        <w:rPr>
          <w:color w:val="auto"/>
        </w:rPr>
        <w:t>da je ponujen</w:t>
      </w:r>
      <w:r w:rsidR="00AB4891" w:rsidRPr="00AB4891">
        <w:rPr>
          <w:color w:val="auto"/>
        </w:rPr>
        <w:t>o</w:t>
      </w:r>
      <w:r w:rsidRPr="00AB4891">
        <w:rPr>
          <w:color w:val="auto"/>
        </w:rPr>
        <w:t xml:space="preserve"> gasilsk</w:t>
      </w:r>
      <w:r w:rsidR="00AB4891" w:rsidRPr="00AB4891">
        <w:rPr>
          <w:color w:val="auto"/>
        </w:rPr>
        <w:t>o</w:t>
      </w:r>
      <w:r w:rsidRPr="00AB4891">
        <w:rPr>
          <w:color w:val="auto"/>
        </w:rPr>
        <w:t xml:space="preserve"> vozil</w:t>
      </w:r>
      <w:r w:rsidR="00AB4891" w:rsidRPr="00AB4891">
        <w:rPr>
          <w:color w:val="auto"/>
        </w:rPr>
        <w:t>o</w:t>
      </w:r>
      <w:r w:rsidRPr="00AB4891">
        <w:rPr>
          <w:color w:val="auto"/>
        </w:rPr>
        <w:t xml:space="preserve">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ateste,</w:t>
      </w:r>
    </w:p>
    <w:p w14:paraId="32D120F1" w14:textId="7CDE5C1F" w:rsidR="00873094" w:rsidRPr="00AB4891" w:rsidRDefault="00FC4D49" w:rsidP="00FC4D49">
      <w:pPr>
        <w:pStyle w:val="Slog96"/>
        <w:rPr>
          <w:color w:val="auto"/>
        </w:rPr>
      </w:pPr>
      <w:r w:rsidRPr="00AB4891">
        <w:rPr>
          <w:color w:val="auto"/>
        </w:rPr>
        <w:t>da ponujen</w:t>
      </w:r>
      <w:r w:rsidR="00AB4891" w:rsidRPr="00AB4891">
        <w:rPr>
          <w:color w:val="auto"/>
        </w:rPr>
        <w:t xml:space="preserve">o </w:t>
      </w:r>
      <w:r w:rsidR="00B978C1" w:rsidRPr="00AB4891">
        <w:rPr>
          <w:color w:val="auto"/>
        </w:rPr>
        <w:t>gasilsk</w:t>
      </w:r>
      <w:r w:rsidR="00AB4891" w:rsidRPr="00AB4891">
        <w:rPr>
          <w:color w:val="auto"/>
        </w:rPr>
        <w:t>o</w:t>
      </w:r>
      <w:r w:rsidR="00B978C1" w:rsidRPr="00AB4891">
        <w:rPr>
          <w:color w:val="auto"/>
        </w:rPr>
        <w:t xml:space="preserve"> vozil</w:t>
      </w:r>
      <w:r w:rsidR="00AB4891" w:rsidRPr="00AB4891">
        <w:rPr>
          <w:color w:val="auto"/>
        </w:rPr>
        <w:t>o</w:t>
      </w:r>
      <w:r w:rsidRPr="00AB4891">
        <w:rPr>
          <w:color w:val="auto"/>
        </w:rPr>
        <w:t xml:space="preserve"> ustreza deklariranim tehničnim navedbam in kvaliteti, ki jo zahteva naročnik, </w:t>
      </w:r>
    </w:p>
    <w:p w14:paraId="7B7AED6A" w14:textId="7A0AB10B" w:rsidR="00FC4D49" w:rsidRPr="00AB4891" w:rsidRDefault="00FC4D49" w:rsidP="00FC4D49">
      <w:pPr>
        <w:pStyle w:val="Slog96"/>
        <w:rPr>
          <w:color w:val="auto"/>
        </w:rPr>
      </w:pPr>
      <w:r w:rsidRPr="00AB4891">
        <w:rPr>
          <w:color w:val="auto"/>
        </w:rPr>
        <w:t xml:space="preserve">bomo ob dobavi gasilskega vozila naročniku izročili vso dokumentacijo, ki se bo </w:t>
      </w:r>
      <w:r w:rsidR="00B978C1" w:rsidRPr="00AB4891">
        <w:rPr>
          <w:color w:val="auto"/>
        </w:rPr>
        <w:t>nanašala na gasilsko vozilo</w:t>
      </w:r>
      <w:r w:rsidRPr="00AB4891">
        <w:rPr>
          <w:color w:val="auto"/>
        </w:rPr>
        <w:t xml:space="preserve">,  in sicer: </w:t>
      </w:r>
    </w:p>
    <w:p w14:paraId="35F2F14C" w14:textId="7DACDF15" w:rsidR="00FC4D49" w:rsidRPr="00AB4891" w:rsidRDefault="00FC4D49" w:rsidP="00873094">
      <w:pPr>
        <w:pStyle w:val="Slog97"/>
        <w:rPr>
          <w:color w:val="auto"/>
        </w:rPr>
      </w:pPr>
      <w:r w:rsidRPr="00AB4891">
        <w:rPr>
          <w:color w:val="auto"/>
        </w:rPr>
        <w:t xml:space="preserve">dokument o opravljeni dvostopenjski homologaciji, </w:t>
      </w:r>
    </w:p>
    <w:p w14:paraId="3566E553" w14:textId="161FE447" w:rsidR="00AB4891" w:rsidRPr="00AB4891" w:rsidRDefault="00AB4891" w:rsidP="00AB4891">
      <w:pPr>
        <w:pStyle w:val="Slog97"/>
        <w:rPr>
          <w:color w:val="auto"/>
        </w:rPr>
      </w:pPr>
      <w:r w:rsidRPr="00AB4891">
        <w:rPr>
          <w:color w:val="auto"/>
        </w:rPr>
        <w:t>zapisnik o pregledu tehnične komisije GZS,</w:t>
      </w:r>
    </w:p>
    <w:p w14:paraId="441FB8C4" w14:textId="6BE7CC0B" w:rsidR="00FC4D49" w:rsidRPr="00AB4891" w:rsidRDefault="00FC4D49" w:rsidP="00873094">
      <w:pPr>
        <w:pStyle w:val="Slog97"/>
        <w:rPr>
          <w:color w:val="auto"/>
        </w:rPr>
      </w:pPr>
      <w:r w:rsidRPr="00AB4891">
        <w:rPr>
          <w:color w:val="auto"/>
        </w:rPr>
        <w:t xml:space="preserve">vse ostale dokumente potrebe za takojšnjo registracijo </w:t>
      </w:r>
      <w:r w:rsidR="00873094" w:rsidRPr="00AB4891">
        <w:rPr>
          <w:color w:val="auto"/>
        </w:rPr>
        <w:t xml:space="preserve">nadgrajenega </w:t>
      </w:r>
      <w:r w:rsidRPr="00AB4891">
        <w:rPr>
          <w:color w:val="auto"/>
        </w:rPr>
        <w:t>gasilskega vozila</w:t>
      </w:r>
      <w:r w:rsidR="00873094" w:rsidRPr="00AB4891">
        <w:rPr>
          <w:color w:val="auto"/>
        </w:rPr>
        <w:t xml:space="preserve"> (npr. dokumentacijo vezano na vgrajene dele oziroma opreme, itd.),</w:t>
      </w:r>
      <w:r w:rsidRPr="00AB4891">
        <w:rPr>
          <w:color w:val="auto"/>
        </w:rPr>
        <w:t xml:space="preserve"> </w:t>
      </w:r>
    </w:p>
    <w:p w14:paraId="10000DF9" w14:textId="1E7BF2A6" w:rsidR="00FC4D49" w:rsidRPr="00AB4891" w:rsidRDefault="00FC4D49" w:rsidP="00873094">
      <w:pPr>
        <w:pStyle w:val="Slog97"/>
        <w:rPr>
          <w:color w:val="auto"/>
        </w:rPr>
      </w:pPr>
      <w:r w:rsidRPr="00AB4891">
        <w:rPr>
          <w:color w:val="auto"/>
        </w:rPr>
        <w:t>dokumente o opravljenih atestih</w:t>
      </w:r>
      <w:r w:rsidR="00873094" w:rsidRPr="00AB4891">
        <w:rPr>
          <w:color w:val="auto"/>
        </w:rPr>
        <w:t xml:space="preserve"> opreme/naprav</w:t>
      </w:r>
      <w:r w:rsidRPr="00AB4891">
        <w:rPr>
          <w:color w:val="auto"/>
        </w:rPr>
        <w:t xml:space="preserve">, </w:t>
      </w:r>
    </w:p>
    <w:p w14:paraId="376517FF" w14:textId="106D0B28" w:rsidR="00FC4D49" w:rsidRPr="00AB4891" w:rsidRDefault="00FC4D49" w:rsidP="00873094">
      <w:pPr>
        <w:pStyle w:val="Slog97"/>
        <w:rPr>
          <w:color w:val="auto"/>
        </w:rPr>
      </w:pPr>
      <w:r w:rsidRPr="00AB4891">
        <w:rPr>
          <w:color w:val="auto"/>
        </w:rPr>
        <w:t xml:space="preserve">dokument o tehničnem pregledu gasilskega vozila, </w:t>
      </w:r>
    </w:p>
    <w:p w14:paraId="3C565081" w14:textId="1172DA8D" w:rsidR="00FC4D49" w:rsidRPr="00AB4891" w:rsidRDefault="00FC4D49" w:rsidP="00873094">
      <w:pPr>
        <w:pStyle w:val="Slog97"/>
        <w:rPr>
          <w:color w:val="auto"/>
        </w:rPr>
      </w:pPr>
      <w:r w:rsidRPr="00AB4891">
        <w:rPr>
          <w:color w:val="auto"/>
        </w:rPr>
        <w:t xml:space="preserve">navodila za vzdrževanje in obratovanje gasilskega vozila (podvozje in nadgradnja) v slovenskem jeziku in servisno knjižico, </w:t>
      </w:r>
    </w:p>
    <w:p w14:paraId="565B278C" w14:textId="5BF4A2E1" w:rsidR="00FC4D49" w:rsidRPr="00AB4891" w:rsidRDefault="00FC4D49" w:rsidP="00873094">
      <w:pPr>
        <w:pStyle w:val="Slog97"/>
        <w:rPr>
          <w:color w:val="auto"/>
        </w:rPr>
      </w:pPr>
      <w:r w:rsidRPr="00AB4891">
        <w:rPr>
          <w:color w:val="auto"/>
        </w:rPr>
        <w:t xml:space="preserve">tehnično dokumentacijo z vsemi tehničnimi podatki, vse v slovenskem jeziku, </w:t>
      </w:r>
    </w:p>
    <w:p w14:paraId="7F3320E7" w14:textId="603348F5" w:rsidR="00AB4891" w:rsidRPr="00AB4891" w:rsidRDefault="00AB4891" w:rsidP="00AB4891">
      <w:pPr>
        <w:pStyle w:val="Slog97"/>
        <w:rPr>
          <w:color w:val="auto"/>
        </w:rPr>
      </w:pPr>
      <w:r w:rsidRPr="00AB4891">
        <w:rPr>
          <w:color w:val="auto"/>
        </w:rPr>
        <w:t>navodila za uporabo za vgrajene naprave v vozilo v slovenskem jeziku,</w:t>
      </w:r>
    </w:p>
    <w:p w14:paraId="5B4F1ADB" w14:textId="35C045CF" w:rsidR="00AB4891" w:rsidRPr="00AB4891" w:rsidRDefault="00AB4891" w:rsidP="00AB4891">
      <w:pPr>
        <w:pStyle w:val="Slog97"/>
        <w:rPr>
          <w:color w:val="auto"/>
        </w:rPr>
      </w:pPr>
      <w:r w:rsidRPr="00AB4891">
        <w:rPr>
          <w:color w:val="auto"/>
        </w:rPr>
        <w:t xml:space="preserve">navodilo za uporabo za opremo, ki jo dobavi ponudnik, v slovenskem jeziku. </w:t>
      </w:r>
    </w:p>
    <w:p w14:paraId="3211DBFD" w14:textId="50D5CFB0" w:rsidR="00FC4D49" w:rsidRPr="00AB4891" w:rsidRDefault="00FC4D49" w:rsidP="00873094">
      <w:pPr>
        <w:pStyle w:val="Slog97"/>
        <w:rPr>
          <w:color w:val="auto"/>
        </w:rPr>
      </w:pPr>
      <w:r w:rsidRPr="00AB4891">
        <w:rPr>
          <w:color w:val="auto"/>
        </w:rPr>
        <w:t xml:space="preserve">katalog rezervnih delov in katalog vgrajene opreme v slovenskem jeziku z načrtom razporeditve opreme v vozilu, </w:t>
      </w:r>
    </w:p>
    <w:p w14:paraId="72314676" w14:textId="25D90B8A" w:rsidR="00FC4D49" w:rsidRPr="00AB4891" w:rsidRDefault="00B978C1" w:rsidP="00873094">
      <w:pPr>
        <w:pStyle w:val="Slog97"/>
        <w:rPr>
          <w:color w:val="auto"/>
        </w:rPr>
      </w:pPr>
      <w:r w:rsidRPr="00AB4891">
        <w:rPr>
          <w:color w:val="auto"/>
        </w:rPr>
        <w:t>tehnične risbe</w:t>
      </w:r>
      <w:r w:rsidR="00FC4D49" w:rsidRPr="00AB4891">
        <w:rPr>
          <w:color w:val="auto"/>
        </w:rPr>
        <w:t xml:space="preserve"> </w:t>
      </w:r>
      <w:r w:rsidRPr="00AB4891">
        <w:rPr>
          <w:color w:val="auto"/>
        </w:rPr>
        <w:t xml:space="preserve">s prikazom nadgradnje </w:t>
      </w:r>
      <w:r w:rsidR="00FC4D49" w:rsidRPr="00AB4891">
        <w:rPr>
          <w:color w:val="auto"/>
        </w:rPr>
        <w:t>vozila</w:t>
      </w:r>
      <w:r w:rsidRPr="00AB4891">
        <w:rPr>
          <w:color w:val="auto"/>
        </w:rPr>
        <w:t>, vključno s podrobnostmi razporeditve in vgrajeno opremo</w:t>
      </w:r>
      <w:r w:rsidR="00FC4D49" w:rsidRPr="00AB4891">
        <w:rPr>
          <w:color w:val="auto"/>
        </w:rPr>
        <w:t xml:space="preserve">,  </w:t>
      </w:r>
    </w:p>
    <w:p w14:paraId="67690DA2" w14:textId="1A0799A1" w:rsidR="00FC4D49" w:rsidRPr="00AB4891" w:rsidRDefault="00FC4D49" w:rsidP="00873094">
      <w:pPr>
        <w:pStyle w:val="Slog97"/>
        <w:rPr>
          <w:color w:val="auto"/>
        </w:rPr>
      </w:pPr>
      <w:r w:rsidRPr="00AB4891">
        <w:rPr>
          <w:color w:val="auto"/>
        </w:rPr>
        <w:t>načrt vseh instalacij v vozilu (elektro, vodne, itd.),</w:t>
      </w:r>
    </w:p>
    <w:p w14:paraId="443CE7ED" w14:textId="5F5AEDD0" w:rsidR="00FC4D49" w:rsidRPr="00AB4891" w:rsidRDefault="00FC4D49" w:rsidP="00873094">
      <w:pPr>
        <w:pStyle w:val="Slog97"/>
        <w:rPr>
          <w:color w:val="auto"/>
        </w:rPr>
      </w:pPr>
      <w:r w:rsidRPr="00AB4891">
        <w:rPr>
          <w:color w:val="auto"/>
        </w:rPr>
        <w:t>ostale dokumente, ki se nanašajo na gasilsko vozilo in vso vgrajeno opremo,</w:t>
      </w:r>
    </w:p>
    <w:p w14:paraId="6F9A5466" w14:textId="18791E5E" w:rsidR="00FC4D49" w:rsidRPr="00AB4891" w:rsidRDefault="00FC4D49" w:rsidP="00873094">
      <w:pPr>
        <w:pStyle w:val="Slog97"/>
        <w:rPr>
          <w:color w:val="auto"/>
        </w:rPr>
      </w:pPr>
      <w:r w:rsidRPr="00AB4891">
        <w:rPr>
          <w:color w:val="auto"/>
        </w:rPr>
        <w:t xml:space="preserve">garancijske liste za nadgradnjo in vgrajeno opremo, </w:t>
      </w:r>
    </w:p>
    <w:p w14:paraId="0EA4BD13" w14:textId="50EA1CB7" w:rsidR="00FC4D49" w:rsidRPr="00AB4891" w:rsidRDefault="00FC4D49" w:rsidP="00873094">
      <w:pPr>
        <w:pStyle w:val="Slog97"/>
        <w:rPr>
          <w:color w:val="auto"/>
        </w:rPr>
      </w:pPr>
      <w:r w:rsidRPr="00AB4891">
        <w:rPr>
          <w:color w:val="auto"/>
        </w:rPr>
        <w:t xml:space="preserve">podatke o pooblaščenem serviserju za gasilsko vozilo na območju Slovenije, </w:t>
      </w:r>
    </w:p>
    <w:p w14:paraId="60F64AA8" w14:textId="21783D49" w:rsidR="00FC4D49" w:rsidRPr="00AB4891" w:rsidRDefault="00FC4D49" w:rsidP="00873094">
      <w:pPr>
        <w:pStyle w:val="Slog97"/>
        <w:rPr>
          <w:color w:val="auto"/>
        </w:rPr>
      </w:pPr>
      <w:r w:rsidRPr="00AB4891">
        <w:rPr>
          <w:color w:val="auto"/>
        </w:rPr>
        <w:t>carinsko deklaracijo z vsemi spremnimi dokumenti, če država proizvajalka ni članica EU,</w:t>
      </w:r>
    </w:p>
    <w:p w14:paraId="79251649" w14:textId="77777777" w:rsidR="00AB4891" w:rsidRPr="00AB4891" w:rsidRDefault="00FC4D49" w:rsidP="00873094">
      <w:pPr>
        <w:pStyle w:val="Slog97"/>
        <w:rPr>
          <w:color w:val="auto"/>
        </w:rPr>
      </w:pPr>
      <w:r w:rsidRPr="00AB4891">
        <w:rPr>
          <w:color w:val="auto"/>
        </w:rPr>
        <w:t>ostale dokumente, ki se nanašajo na gasilsko vozilo, ki jih zahteva naročnik vse v slovenskem jeziku</w:t>
      </w:r>
    </w:p>
    <w:p w14:paraId="639AF72E" w14:textId="24E9FC5E" w:rsidR="00FC4D49" w:rsidRPr="00AB4891" w:rsidRDefault="00AB4891" w:rsidP="00AB4891">
      <w:pPr>
        <w:pStyle w:val="Slog97"/>
        <w:rPr>
          <w:color w:val="auto"/>
        </w:rPr>
      </w:pPr>
      <w:r w:rsidRPr="00AB4891">
        <w:rPr>
          <w:color w:val="auto"/>
        </w:rPr>
        <w:t>električna shema, s fotografijami ključnih delov nadgradnje ter vgrajenih električnih naprav in elementov.</w:t>
      </w:r>
    </w:p>
    <w:p w14:paraId="4B098BF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484C0815"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S to izjavo prevzemamo vse posledice, ki izhajajo iz nje in je dana pod materialno odgovornostjo. </w:t>
      </w:r>
    </w:p>
    <w:p w14:paraId="2ADED53C" w14:textId="00556ED8" w:rsidR="00FC4D49" w:rsidRPr="0075076A" w:rsidRDefault="00FC4D49" w:rsidP="00FC4D49">
      <w:pPr>
        <w:jc w:val="both"/>
        <w:rPr>
          <w:rFonts w:asciiTheme="majorHAnsi" w:hAnsiTheme="majorHAnsi" w:cstheme="majorHAnsi"/>
          <w:highlight w:val="cyan"/>
        </w:rPr>
      </w:pPr>
    </w:p>
    <w:p w14:paraId="41A73A96" w14:textId="685B17DB" w:rsidR="00FC4D49" w:rsidRPr="004F23A9" w:rsidRDefault="00FC4D49" w:rsidP="00FC4D49">
      <w:pPr>
        <w:jc w:val="both"/>
        <w:rPr>
          <w:rFonts w:asciiTheme="majorHAnsi" w:hAnsiTheme="majorHAnsi" w:cstheme="majorHAnsi"/>
          <w:color w:val="FF0000"/>
        </w:rPr>
      </w:pPr>
      <w:r w:rsidRPr="00AB4891">
        <w:rPr>
          <w:rFonts w:asciiTheme="majorHAnsi" w:hAnsiTheme="majorHAnsi" w:cstheme="majorHAnsi"/>
        </w:rPr>
        <w:t xml:space="preserve">PRILOGE PONUDBI: </w:t>
      </w:r>
      <w:r w:rsidR="006D7DAD">
        <w:rPr>
          <w:rFonts w:asciiTheme="majorHAnsi" w:hAnsiTheme="majorHAnsi" w:cstheme="majorHAnsi"/>
          <w:color w:val="FF0000"/>
        </w:rPr>
        <w:t xml:space="preserve"> </w:t>
      </w:r>
    </w:p>
    <w:p w14:paraId="477F5386" w14:textId="77777777" w:rsidR="00FC4D49" w:rsidRPr="006D7DAD" w:rsidRDefault="00FC4D49" w:rsidP="00FC4D49">
      <w:pPr>
        <w:jc w:val="both"/>
        <w:rPr>
          <w:rFonts w:asciiTheme="majorHAnsi" w:hAnsiTheme="majorHAnsi" w:cstheme="majorHAnsi"/>
        </w:rPr>
      </w:pPr>
      <w:r w:rsidRPr="006D7DAD">
        <w:rPr>
          <w:rFonts w:asciiTheme="majorHAnsi" w:hAnsiTheme="majorHAnsi" w:cstheme="majorHAnsi"/>
        </w:rPr>
        <w:t>V skladu z zahtevami dokumentacije v zvezi z oddajo javnega naročila ponudbi prilagamo:</w:t>
      </w:r>
    </w:p>
    <w:p w14:paraId="1BD56BDB" w14:textId="77777777" w:rsidR="00A175E6" w:rsidRPr="006D7DAD" w:rsidRDefault="00AB4891" w:rsidP="00A175E6">
      <w:pPr>
        <w:jc w:val="both"/>
        <w:rPr>
          <w:rFonts w:asciiTheme="majorHAnsi" w:hAnsiTheme="majorHAnsi" w:cstheme="majorHAnsi"/>
        </w:rPr>
      </w:pPr>
      <w:r w:rsidRPr="006D7DAD">
        <w:rPr>
          <w:rFonts w:ascii="Segoe UI Symbol" w:hAnsi="Segoe UI Symbol" w:cs="Segoe UI Symbol"/>
        </w:rPr>
        <w:t>☐</w:t>
      </w:r>
      <w:r w:rsidRPr="006D7DAD">
        <w:rPr>
          <w:rFonts w:asciiTheme="majorHAnsi" w:hAnsiTheme="majorHAnsi" w:cstheme="majorHAnsi"/>
        </w:rPr>
        <w:t xml:space="preserve"> Osnovni podatki o vozilu (znamka, tip, druge specifikacije…)</w:t>
      </w:r>
    </w:p>
    <w:p w14:paraId="69AF5D40" w14:textId="745AC49B" w:rsidR="00A175E6" w:rsidRPr="006D7DAD" w:rsidRDefault="006D7DAD" w:rsidP="00A175E6">
      <w:pPr>
        <w:jc w:val="both"/>
        <w:rPr>
          <w:rFonts w:asciiTheme="majorHAnsi" w:hAnsiTheme="majorHAnsi" w:cstheme="majorHAnsi"/>
        </w:rPr>
      </w:pPr>
      <w:r w:rsidRPr="006D7DAD">
        <w:rPr>
          <w:rFonts w:ascii="Segoe UI Symbol" w:hAnsi="Segoe UI Symbol" w:cs="Segoe UI Symbol"/>
        </w:rPr>
        <w:t xml:space="preserve">☐ </w:t>
      </w:r>
      <w:r w:rsidR="00A175E6" w:rsidRPr="006D7DAD">
        <w:rPr>
          <w:rFonts w:asciiTheme="majorHAnsi" w:hAnsiTheme="majorHAnsi" w:cstheme="majorHAnsi"/>
        </w:rPr>
        <w:t xml:space="preserve">Podroben tehnični popis izdelave nadgradnje gasilskega vozila; </w:t>
      </w:r>
    </w:p>
    <w:p w14:paraId="07995657" w14:textId="190975E5" w:rsidR="00A175E6" w:rsidRPr="006D7DAD" w:rsidRDefault="006D7DAD" w:rsidP="006D7DAD">
      <w:pPr>
        <w:pStyle w:val="Slog118"/>
        <w:numPr>
          <w:ilvl w:val="0"/>
          <w:numId w:val="0"/>
        </w:numPr>
        <w:jc w:val="both"/>
        <w:rPr>
          <w:rFonts w:asciiTheme="majorHAnsi" w:hAnsiTheme="majorHAnsi" w:cstheme="majorHAnsi"/>
          <w:b w:val="0"/>
        </w:rPr>
      </w:pPr>
      <w:r w:rsidRPr="006D7DAD">
        <w:rPr>
          <w:rFonts w:ascii="Segoe UI Symbol" w:hAnsi="Segoe UI Symbol" w:cs="Segoe UI Symbol"/>
          <w:b w:val="0"/>
        </w:rPr>
        <w:t xml:space="preserve">☐ </w:t>
      </w:r>
      <w:r w:rsidR="00A175E6" w:rsidRPr="006D7DAD">
        <w:rPr>
          <w:rFonts w:asciiTheme="majorHAnsi" w:hAnsiTheme="majorHAnsi" w:cstheme="majorHAnsi"/>
          <w:b w:val="0"/>
        </w:rPr>
        <w:t xml:space="preserve">Tehnična risba vozila z označenimi glavnimi merami (dolžina, širina, višina, medosna razdalja, vstopni kot, izstopni kot, obračalni krog, …); </w:t>
      </w:r>
    </w:p>
    <w:p w14:paraId="7AAD0D09" w14:textId="77777777" w:rsidR="006D7DAD" w:rsidRPr="006D7DAD" w:rsidRDefault="006D7DAD" w:rsidP="006D7DAD">
      <w:pPr>
        <w:pStyle w:val="Slog118"/>
        <w:numPr>
          <w:ilvl w:val="0"/>
          <w:numId w:val="0"/>
        </w:numPr>
        <w:jc w:val="both"/>
        <w:rPr>
          <w:rFonts w:asciiTheme="majorHAnsi" w:hAnsiTheme="majorHAnsi" w:cstheme="majorHAnsi"/>
          <w:b w:val="0"/>
        </w:rPr>
      </w:pPr>
      <w:r w:rsidRPr="006D7DAD">
        <w:rPr>
          <w:rFonts w:ascii="Segoe UI Symbol" w:hAnsi="Segoe UI Symbol" w:cs="Segoe UI Symbol"/>
          <w:b w:val="0"/>
        </w:rPr>
        <w:lastRenderedPageBreak/>
        <w:t xml:space="preserve">☐ </w:t>
      </w:r>
      <w:r w:rsidR="00A175E6" w:rsidRPr="006D7DAD">
        <w:rPr>
          <w:rFonts w:asciiTheme="majorHAnsi" w:hAnsiTheme="majorHAnsi" w:cstheme="majorHAnsi"/>
          <w:b w:val="0"/>
        </w:rPr>
        <w:t>Izračun teže vozila, ki ločeno prikazuje težo podvozja, nadgradnje, opreme, posadke vozila, rezervo teže;</w:t>
      </w:r>
    </w:p>
    <w:p w14:paraId="3EE9B57F" w14:textId="77777777" w:rsidR="006D7DAD" w:rsidRPr="006D7DAD" w:rsidRDefault="006D7DAD" w:rsidP="006D7DAD">
      <w:pPr>
        <w:pStyle w:val="Slog118"/>
        <w:numPr>
          <w:ilvl w:val="0"/>
          <w:numId w:val="0"/>
        </w:numPr>
        <w:jc w:val="both"/>
        <w:rPr>
          <w:rFonts w:asciiTheme="majorHAnsi" w:hAnsiTheme="majorHAnsi" w:cstheme="majorHAnsi"/>
          <w:b w:val="0"/>
        </w:rPr>
      </w:pPr>
      <w:r w:rsidRPr="006D7DAD">
        <w:rPr>
          <w:rFonts w:ascii="Segoe UI Symbol" w:hAnsi="Segoe UI Symbol" w:cs="Segoe UI Symbol"/>
          <w:b w:val="0"/>
        </w:rPr>
        <w:t xml:space="preserve">☐ </w:t>
      </w:r>
      <w:r w:rsidR="00A175E6" w:rsidRPr="006D7DAD">
        <w:rPr>
          <w:rFonts w:asciiTheme="majorHAnsi" w:hAnsiTheme="majorHAnsi" w:cstheme="majorHAnsi"/>
          <w:b w:val="0"/>
        </w:rPr>
        <w:t xml:space="preserve">Tehnični načrt </w:t>
      </w:r>
      <w:proofErr w:type="spellStart"/>
      <w:r w:rsidR="00A175E6" w:rsidRPr="006D7DAD">
        <w:rPr>
          <w:rFonts w:asciiTheme="majorHAnsi" w:hAnsiTheme="majorHAnsi" w:cstheme="majorHAnsi"/>
          <w:b w:val="0"/>
        </w:rPr>
        <w:t>zglobnega</w:t>
      </w:r>
      <w:proofErr w:type="spellEnd"/>
      <w:r w:rsidR="00A175E6" w:rsidRPr="006D7DAD">
        <w:rPr>
          <w:rFonts w:asciiTheme="majorHAnsi" w:hAnsiTheme="majorHAnsi" w:cstheme="majorHAnsi"/>
          <w:b w:val="0"/>
        </w:rPr>
        <w:t xml:space="preserve"> dela </w:t>
      </w:r>
      <w:proofErr w:type="spellStart"/>
      <w:r w:rsidR="00A175E6" w:rsidRPr="006D7DAD">
        <w:rPr>
          <w:rFonts w:asciiTheme="majorHAnsi" w:hAnsiTheme="majorHAnsi" w:cstheme="majorHAnsi"/>
          <w:b w:val="0"/>
        </w:rPr>
        <w:t>lestvenika</w:t>
      </w:r>
      <w:proofErr w:type="spellEnd"/>
      <w:r w:rsidR="00A175E6" w:rsidRPr="006D7DAD">
        <w:rPr>
          <w:rFonts w:asciiTheme="majorHAnsi" w:hAnsiTheme="majorHAnsi" w:cstheme="majorHAnsi"/>
          <w:b w:val="0"/>
        </w:rPr>
        <w:t xml:space="preserve"> s teleskopskim delom in košaro</w:t>
      </w:r>
    </w:p>
    <w:p w14:paraId="529287DC" w14:textId="77777777" w:rsidR="006D7DAD" w:rsidRPr="006D7DAD" w:rsidRDefault="006D7DAD" w:rsidP="006D7DAD">
      <w:pPr>
        <w:pStyle w:val="Slog118"/>
        <w:numPr>
          <w:ilvl w:val="0"/>
          <w:numId w:val="0"/>
        </w:numPr>
        <w:jc w:val="both"/>
        <w:rPr>
          <w:rFonts w:asciiTheme="majorHAnsi" w:hAnsiTheme="majorHAnsi" w:cstheme="majorHAnsi"/>
          <w:b w:val="0"/>
        </w:rPr>
      </w:pPr>
      <w:r w:rsidRPr="006D7DAD">
        <w:rPr>
          <w:rFonts w:ascii="Segoe UI Symbol" w:hAnsi="Segoe UI Symbol" w:cs="Segoe UI Symbol"/>
          <w:b w:val="0"/>
        </w:rPr>
        <w:t xml:space="preserve">☐ </w:t>
      </w:r>
      <w:r w:rsidR="00A175E6" w:rsidRPr="006D7DAD">
        <w:rPr>
          <w:rFonts w:asciiTheme="majorHAnsi" w:hAnsiTheme="majorHAnsi" w:cstheme="majorHAnsi"/>
          <w:b w:val="0"/>
        </w:rPr>
        <w:t>Delovni diagram – horizontalni in vertikalni dosegi pri različnih obremenitvah – za popolnoma iztegnjene podpore;</w:t>
      </w:r>
    </w:p>
    <w:p w14:paraId="0CE694B3" w14:textId="77777777" w:rsidR="006D7DAD" w:rsidRPr="006D7DAD" w:rsidRDefault="006D7DAD" w:rsidP="006D7DAD">
      <w:pPr>
        <w:pStyle w:val="Slog118"/>
        <w:numPr>
          <w:ilvl w:val="0"/>
          <w:numId w:val="0"/>
        </w:numPr>
        <w:jc w:val="both"/>
        <w:rPr>
          <w:rFonts w:asciiTheme="majorHAnsi" w:hAnsiTheme="majorHAnsi" w:cstheme="majorHAnsi"/>
          <w:b w:val="0"/>
        </w:rPr>
      </w:pPr>
      <w:r w:rsidRPr="006D7DAD">
        <w:rPr>
          <w:rFonts w:ascii="Segoe UI Symbol" w:hAnsi="Segoe UI Symbol" w:cs="Segoe UI Symbol"/>
          <w:b w:val="0"/>
        </w:rPr>
        <w:t xml:space="preserve">☐ </w:t>
      </w:r>
      <w:r w:rsidR="00A175E6" w:rsidRPr="006D7DAD">
        <w:rPr>
          <w:rFonts w:asciiTheme="majorHAnsi" w:hAnsiTheme="majorHAnsi" w:cstheme="majorHAnsi"/>
          <w:b w:val="0"/>
        </w:rPr>
        <w:t>Izračun obremenitev vozila, ki mora ločeno prikazovati osne obremenitve, maso podvozja, nadgradnje, opreme, posadke vozila, rezervo teže;</w:t>
      </w:r>
    </w:p>
    <w:p w14:paraId="3D47B1EF" w14:textId="77777777" w:rsidR="006D7DAD" w:rsidRPr="006D7DAD" w:rsidRDefault="006D7DAD" w:rsidP="006D7DAD">
      <w:pPr>
        <w:pStyle w:val="Slog118"/>
        <w:numPr>
          <w:ilvl w:val="0"/>
          <w:numId w:val="0"/>
        </w:numPr>
        <w:jc w:val="both"/>
        <w:rPr>
          <w:rFonts w:asciiTheme="majorHAnsi" w:hAnsiTheme="majorHAnsi" w:cstheme="majorHAnsi"/>
          <w:b w:val="0"/>
        </w:rPr>
      </w:pPr>
      <w:r w:rsidRPr="006D7DAD">
        <w:rPr>
          <w:rFonts w:ascii="Segoe UI Symbol" w:hAnsi="Segoe UI Symbol" w:cs="Segoe UI Symbol"/>
          <w:b w:val="0"/>
        </w:rPr>
        <w:t xml:space="preserve">☐ </w:t>
      </w:r>
      <w:r w:rsidR="00A175E6" w:rsidRPr="006D7DAD">
        <w:rPr>
          <w:rFonts w:asciiTheme="majorHAnsi" w:hAnsiTheme="majorHAnsi" w:cstheme="majorHAnsi"/>
          <w:b w:val="0"/>
        </w:rPr>
        <w:t>Načrte razporeda opreme v nadgradnji v treh pogledih: levem, desnem in tloris pogledu, ter pogledu zadnje strani vozila;</w:t>
      </w:r>
    </w:p>
    <w:p w14:paraId="77470235" w14:textId="77777777" w:rsidR="006D7DAD" w:rsidRPr="006D7DAD" w:rsidRDefault="006D7DAD" w:rsidP="006D7DAD">
      <w:pPr>
        <w:pStyle w:val="Slog118"/>
        <w:numPr>
          <w:ilvl w:val="0"/>
          <w:numId w:val="0"/>
        </w:numPr>
        <w:jc w:val="both"/>
        <w:rPr>
          <w:rFonts w:asciiTheme="majorHAnsi" w:hAnsiTheme="majorHAnsi" w:cstheme="majorHAnsi"/>
          <w:b w:val="0"/>
        </w:rPr>
      </w:pPr>
      <w:r w:rsidRPr="006D7DAD">
        <w:rPr>
          <w:rFonts w:ascii="Segoe UI Symbol" w:hAnsi="Segoe UI Symbol" w:cs="Segoe UI Symbol"/>
          <w:b w:val="0"/>
        </w:rPr>
        <w:t xml:space="preserve">☐ </w:t>
      </w:r>
      <w:r w:rsidR="00A175E6" w:rsidRPr="006D7DAD">
        <w:rPr>
          <w:rFonts w:asciiTheme="majorHAnsi" w:hAnsiTheme="majorHAnsi" w:cstheme="majorHAnsi"/>
          <w:b w:val="0"/>
        </w:rPr>
        <w:t>Slike ali načrte večnamenskih zaslonov in kontrol v reševalni košari, glavnem krmilnem prostoru in prostora za krmiljenje podpor, s prikazom funkcij;</w:t>
      </w:r>
    </w:p>
    <w:p w14:paraId="24EA03B0" w14:textId="4E1E30E8" w:rsidR="00AB4891" w:rsidRPr="006D7DAD" w:rsidRDefault="006D7DAD" w:rsidP="006D7DAD">
      <w:pPr>
        <w:pStyle w:val="Slog118"/>
        <w:numPr>
          <w:ilvl w:val="0"/>
          <w:numId w:val="0"/>
        </w:numPr>
        <w:jc w:val="both"/>
        <w:rPr>
          <w:rFonts w:asciiTheme="majorHAnsi" w:hAnsiTheme="majorHAnsi" w:cstheme="majorHAnsi"/>
          <w:b w:val="0"/>
        </w:rPr>
      </w:pPr>
      <w:r w:rsidRPr="006D7DAD">
        <w:rPr>
          <w:rFonts w:ascii="Segoe UI Symbol" w:hAnsi="Segoe UI Symbol" w:cs="Segoe UI Symbol"/>
          <w:b w:val="0"/>
        </w:rPr>
        <w:t xml:space="preserve">☐ </w:t>
      </w:r>
      <w:r w:rsidR="00A175E6" w:rsidRPr="006D7DAD">
        <w:rPr>
          <w:rFonts w:asciiTheme="majorHAnsi" w:hAnsiTheme="majorHAnsi" w:cstheme="majorHAnsi"/>
          <w:b w:val="0"/>
        </w:rPr>
        <w:t>Skico končnega designa vključno z vsemi zahtevanimi napisi in predlogom lepljenja odsevnih trakov, z možnostjo spremembe designa po želji naročnika.</w:t>
      </w:r>
    </w:p>
    <w:p w14:paraId="7D86814C" w14:textId="43FA721A" w:rsidR="00FC4D49" w:rsidRPr="006D7DAD" w:rsidRDefault="006D7DAD" w:rsidP="00822327">
      <w:pPr>
        <w:jc w:val="both"/>
        <w:rPr>
          <w:rFonts w:asciiTheme="majorHAnsi" w:hAnsiTheme="majorHAnsi" w:cstheme="majorHAnsi"/>
        </w:rPr>
      </w:pPr>
      <w:r w:rsidRPr="006D7DAD">
        <w:rPr>
          <w:rFonts w:ascii="Segoe UI Symbol" w:hAnsi="Segoe UI Symbol" w:cs="Segoe UI Symbol"/>
        </w:rPr>
        <w:t xml:space="preserve"> </w:t>
      </w:r>
    </w:p>
    <w:p w14:paraId="413C8C97" w14:textId="1FBBAA71" w:rsidR="00BF0198" w:rsidRPr="0075076A" w:rsidRDefault="0034500C" w:rsidP="00822327">
      <w:pPr>
        <w:jc w:val="both"/>
        <w:rPr>
          <w:rFonts w:asciiTheme="majorHAnsi" w:hAnsiTheme="majorHAnsi" w:cstheme="majorHAnsi"/>
        </w:rPr>
      </w:pPr>
      <w:r w:rsidRPr="00AB4891">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4AEA6621" w14:textId="77777777" w:rsidR="00585100" w:rsidRPr="0075076A" w:rsidRDefault="0058510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75076A" w14:paraId="11875E2B" w14:textId="77777777" w:rsidTr="00537A08">
        <w:trPr>
          <w:trHeight w:val="737"/>
        </w:trPr>
        <w:tc>
          <w:tcPr>
            <w:tcW w:w="2162" w:type="dxa"/>
          </w:tcPr>
          <w:p w14:paraId="1D5CE1B2"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KRAJ</w:t>
            </w:r>
          </w:p>
          <w:p w14:paraId="0F4B3E1D" w14:textId="77777777" w:rsidR="00C01211" w:rsidRPr="0075076A" w:rsidRDefault="00C01211" w:rsidP="00822327">
            <w:pPr>
              <w:rPr>
                <w:rFonts w:asciiTheme="majorHAnsi" w:hAnsiTheme="majorHAnsi" w:cstheme="majorHAnsi"/>
              </w:rPr>
            </w:pPr>
          </w:p>
        </w:tc>
        <w:tc>
          <w:tcPr>
            <w:tcW w:w="2410" w:type="dxa"/>
            <w:vMerge w:val="restart"/>
          </w:tcPr>
          <w:p w14:paraId="549A86D8"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47340208" w14:textId="77777777" w:rsidR="00C01211" w:rsidRPr="0075076A" w:rsidRDefault="00D61EB7" w:rsidP="00822327">
            <w:pPr>
              <w:rPr>
                <w:rFonts w:asciiTheme="majorHAnsi" w:hAnsiTheme="majorHAnsi" w:cstheme="majorHAnsi"/>
              </w:rPr>
            </w:pPr>
            <w:r w:rsidRPr="0075076A">
              <w:rPr>
                <w:rFonts w:asciiTheme="majorHAnsi" w:hAnsiTheme="majorHAnsi" w:cstheme="majorHAnsi"/>
              </w:rPr>
              <w:t>PONUDNIK</w:t>
            </w:r>
            <w:r w:rsidR="00E44705" w:rsidRPr="0075076A">
              <w:rPr>
                <w:rFonts w:asciiTheme="majorHAnsi" w:hAnsiTheme="majorHAnsi" w:cstheme="majorHAnsi"/>
              </w:rPr>
              <w:t>/VODILNI PARTNER</w:t>
            </w:r>
          </w:p>
          <w:p w14:paraId="313EC686" w14:textId="77777777" w:rsidR="00DF757B" w:rsidRPr="0075076A" w:rsidRDefault="00C01211"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5052BF72"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in podpis</w:t>
            </w:r>
          </w:p>
        </w:tc>
      </w:tr>
      <w:tr w:rsidR="00C01211" w:rsidRPr="0075076A" w14:paraId="006C6070" w14:textId="77777777" w:rsidTr="00537A08">
        <w:trPr>
          <w:trHeight w:val="737"/>
        </w:trPr>
        <w:tc>
          <w:tcPr>
            <w:tcW w:w="2162" w:type="dxa"/>
          </w:tcPr>
          <w:p w14:paraId="113464BA"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2208E387" w14:textId="77777777" w:rsidR="00C01211" w:rsidRPr="0075076A" w:rsidRDefault="00C01211" w:rsidP="00822327">
            <w:pPr>
              <w:rPr>
                <w:rFonts w:asciiTheme="majorHAnsi" w:hAnsiTheme="majorHAnsi" w:cstheme="majorHAnsi"/>
              </w:rPr>
            </w:pPr>
          </w:p>
        </w:tc>
        <w:tc>
          <w:tcPr>
            <w:tcW w:w="4500" w:type="dxa"/>
            <w:vMerge/>
            <w:shd w:val="pct10" w:color="auto" w:fill="auto"/>
            <w:vAlign w:val="bottom"/>
          </w:tcPr>
          <w:p w14:paraId="4A0D6F1C" w14:textId="77777777" w:rsidR="00C01211" w:rsidRPr="0075076A" w:rsidRDefault="00C01211" w:rsidP="00822327">
            <w:pPr>
              <w:rPr>
                <w:rFonts w:asciiTheme="majorHAnsi" w:hAnsiTheme="majorHAnsi" w:cstheme="majorHAnsi"/>
              </w:rPr>
            </w:pPr>
          </w:p>
        </w:tc>
      </w:tr>
    </w:tbl>
    <w:p w14:paraId="58BC654E" w14:textId="77777777" w:rsidR="00D12BBB" w:rsidRPr="0075076A" w:rsidRDefault="00D12BBB" w:rsidP="00822327">
      <w:pPr>
        <w:rPr>
          <w:rFonts w:asciiTheme="majorHAnsi" w:hAnsiTheme="majorHAnsi" w:cstheme="majorHAnsi"/>
        </w:rPr>
      </w:pPr>
      <w:bookmarkStart w:id="1" w:name="_Toc395008188"/>
      <w:bookmarkStart w:id="2" w:name="_Toc401742223"/>
      <w:bookmarkStart w:id="3" w:name="_Toc401742353"/>
      <w:r w:rsidRPr="0075076A">
        <w:rPr>
          <w:rFonts w:asciiTheme="majorHAnsi" w:hAnsiTheme="majorHAnsi" w:cstheme="majorHAnsi"/>
        </w:rPr>
        <w:t xml:space="preserve"> </w:t>
      </w:r>
    </w:p>
    <w:p w14:paraId="4E873927" w14:textId="77777777" w:rsidR="009F661E" w:rsidRPr="0075076A" w:rsidRDefault="00230C71" w:rsidP="00822327">
      <w:pPr>
        <w:rPr>
          <w:rFonts w:asciiTheme="majorHAnsi" w:hAnsiTheme="majorHAnsi" w:cstheme="majorHAnsi"/>
        </w:rPr>
      </w:pPr>
      <w:r w:rsidRPr="0075076A">
        <w:rPr>
          <w:rFonts w:asciiTheme="majorHAnsi" w:hAnsiTheme="majorHAnsi" w:cstheme="majorHAnsi"/>
        </w:rPr>
        <w:br w:type="page"/>
      </w:r>
      <w:bookmarkStart w:id="4" w:name="_Toc401742226"/>
      <w:bookmarkStart w:id="5" w:name="_Toc401742356"/>
      <w:bookmarkEnd w:id="1"/>
      <w:bookmarkEnd w:id="2"/>
      <w:bookmarkEnd w:id="3"/>
    </w:p>
    <w:p w14:paraId="34A86DFA" w14:textId="77777777" w:rsidR="009F661E" w:rsidRPr="0075076A" w:rsidRDefault="009F661E" w:rsidP="00CD6AFC">
      <w:pPr>
        <w:pStyle w:val="javnanaroilapodnaslov"/>
        <w:framePr w:wrap="notBeside"/>
        <w:numPr>
          <w:ilvl w:val="1"/>
          <w:numId w:val="37"/>
        </w:numPr>
        <w:rPr>
          <w:rFonts w:asciiTheme="majorHAnsi" w:hAnsiTheme="majorHAnsi" w:cstheme="majorHAnsi"/>
        </w:rPr>
      </w:pPr>
      <w:bookmarkStart w:id="6" w:name="_Toc190938140"/>
      <w:proofErr w:type="spellStart"/>
      <w:r w:rsidRPr="0075076A">
        <w:rPr>
          <w:rFonts w:asciiTheme="majorHAnsi" w:hAnsiTheme="majorHAnsi" w:cstheme="majorHAnsi"/>
        </w:rPr>
        <w:lastRenderedPageBreak/>
        <w:t>obr</w:t>
      </w:r>
      <w:proofErr w:type="spellEnd"/>
      <w:r w:rsidRPr="0075076A">
        <w:rPr>
          <w:rFonts w:asciiTheme="majorHAnsi" w:hAnsiTheme="majorHAnsi" w:cstheme="majorHAnsi"/>
        </w:rPr>
        <w:t>. – ESPD</w:t>
      </w:r>
      <w:bookmarkEnd w:id="6"/>
    </w:p>
    <w:p w14:paraId="3C8FDD5F" w14:textId="77777777" w:rsidR="009F661E" w:rsidRPr="0075076A" w:rsidRDefault="009F661E" w:rsidP="00CD6AFC">
      <w:pPr>
        <w:pStyle w:val="javnanaroilapodnaslov"/>
        <w:framePr w:wrap="notBeside"/>
        <w:numPr>
          <w:ilvl w:val="0"/>
          <w:numId w:val="0"/>
        </w:numPr>
        <w:rPr>
          <w:rFonts w:asciiTheme="majorHAnsi" w:hAnsiTheme="majorHAnsi" w:cstheme="majorHAnsi"/>
        </w:rPr>
      </w:pPr>
    </w:p>
    <w:p w14:paraId="0692CD0E" w14:textId="77777777" w:rsidR="00B61FCB" w:rsidRPr="0075076A" w:rsidRDefault="00B61FCB" w:rsidP="00822327">
      <w:pPr>
        <w:jc w:val="both"/>
        <w:rPr>
          <w:rFonts w:asciiTheme="majorHAnsi" w:hAnsiTheme="majorHAnsi" w:cstheme="majorHAnsi"/>
        </w:rPr>
      </w:pPr>
    </w:p>
    <w:p w14:paraId="58F072B9" w14:textId="39A4E931" w:rsidR="00525287" w:rsidRPr="0075076A" w:rsidRDefault="00525287" w:rsidP="00822327">
      <w:pPr>
        <w:jc w:val="both"/>
        <w:rPr>
          <w:rFonts w:asciiTheme="majorHAnsi" w:hAnsiTheme="majorHAnsi" w:cstheme="majorHAnsi"/>
        </w:rPr>
      </w:pPr>
      <w:r w:rsidRPr="0075076A">
        <w:rPr>
          <w:rFonts w:asciiTheme="majorHAnsi" w:hAnsiTheme="majorHAnsi" w:cstheme="majorHAnsi"/>
        </w:rPr>
        <w:t xml:space="preserve">Poleg svojega ESPD mora ponudnik naročniku predložiti tudi ESPD-je, ki so jih izpolnili: </w:t>
      </w:r>
    </w:p>
    <w:p w14:paraId="1B6DF807" w14:textId="77777777" w:rsidR="00525287" w:rsidRPr="0075076A" w:rsidRDefault="00525287" w:rsidP="00822327">
      <w:pPr>
        <w:pStyle w:val="Slog52"/>
        <w:rPr>
          <w:rFonts w:cstheme="majorHAnsi"/>
        </w:rPr>
      </w:pPr>
      <w:r w:rsidRPr="0075076A">
        <w:rPr>
          <w:rFonts w:cstheme="majorHAnsi"/>
        </w:rPr>
        <w:t>subjekti, katerih zmogljivosti namerava uporabiti ponudnik v skladu z 81. členom ZJN-3, in</w:t>
      </w:r>
    </w:p>
    <w:p w14:paraId="64D0EFB2" w14:textId="77777777" w:rsidR="00525287" w:rsidRPr="0075076A" w:rsidRDefault="00525287" w:rsidP="00822327">
      <w:pPr>
        <w:pStyle w:val="Slog52"/>
        <w:rPr>
          <w:rFonts w:cstheme="majorHAnsi"/>
        </w:rPr>
      </w:pPr>
      <w:r w:rsidRPr="0075076A">
        <w:rPr>
          <w:rFonts w:cstheme="majorHAnsi"/>
        </w:rPr>
        <w:t>podizvajalci, in sicer ne glede na to, ali jih ponudnik nominira v ponudbi ali predlaga njihovo vključitev v izvedbo javnega naročila po oddaji naročila (v slednjem primeru mora izbrani ponudnik ESPD podizvajalca predložiti takrat, ko ga nominira).</w:t>
      </w:r>
    </w:p>
    <w:p w14:paraId="77434BE5" w14:textId="2B04A586" w:rsidR="00B61FCB" w:rsidRPr="0075076A" w:rsidRDefault="00B61FCB" w:rsidP="00B61FCB">
      <w:pPr>
        <w:jc w:val="both"/>
        <w:rPr>
          <w:rFonts w:asciiTheme="majorHAnsi" w:hAnsiTheme="majorHAnsi" w:cstheme="majorHAnsi"/>
        </w:rPr>
      </w:pPr>
    </w:p>
    <w:p w14:paraId="22BAF199" w14:textId="18EEF8FD" w:rsidR="00B61FCB" w:rsidRPr="0075076A" w:rsidRDefault="00B61FCB" w:rsidP="00B61FCB">
      <w:pPr>
        <w:jc w:val="both"/>
        <w:rPr>
          <w:rFonts w:asciiTheme="majorHAnsi" w:hAnsiTheme="majorHAnsi" w:cstheme="majorHAnsi"/>
        </w:rPr>
      </w:pPr>
      <w:r w:rsidRPr="0075076A">
        <w:rPr>
          <w:rFonts w:asciiTheme="majorHAnsi" w:hAnsiTheme="majorHAnsi" w:cstheme="majorHAnsi"/>
        </w:rPr>
        <w:t>V primeru skupne ponudbe, morajo ESPD predložiti vsi partnerji v skupini, pri čemer vsak partner izpolni svoj ESPD.</w:t>
      </w:r>
    </w:p>
    <w:p w14:paraId="22D2BF34" w14:textId="77777777" w:rsidR="00B61FCB" w:rsidRPr="0075076A" w:rsidRDefault="00B61FCB" w:rsidP="00B61FCB">
      <w:pPr>
        <w:jc w:val="both"/>
        <w:rPr>
          <w:rFonts w:asciiTheme="majorHAnsi" w:hAnsiTheme="majorHAnsi" w:cstheme="majorHAnsi"/>
        </w:rPr>
      </w:pPr>
    </w:p>
    <w:p w14:paraId="10EF8F41" w14:textId="77777777" w:rsidR="00525287" w:rsidRPr="0075076A" w:rsidRDefault="00525287" w:rsidP="00822327">
      <w:pPr>
        <w:jc w:val="both"/>
        <w:rPr>
          <w:rFonts w:asciiTheme="majorHAnsi" w:hAnsiTheme="majorHAnsi" w:cstheme="majorHAnsi"/>
        </w:rPr>
      </w:pPr>
      <w:r w:rsidRPr="0075076A">
        <w:rPr>
          <w:rFonts w:asciiTheme="majorHAnsi" w:hAnsiTheme="majorHAnsi" w:cs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75076A" w:rsidRDefault="00525287" w:rsidP="00822327">
      <w:pPr>
        <w:jc w:val="both"/>
        <w:rPr>
          <w:rFonts w:asciiTheme="majorHAnsi" w:hAnsiTheme="majorHAnsi" w:cstheme="majorHAnsi"/>
        </w:rPr>
      </w:pPr>
    </w:p>
    <w:p w14:paraId="7B2B6440" w14:textId="77777777" w:rsidR="0093632E" w:rsidRPr="0075076A" w:rsidRDefault="0093632E" w:rsidP="00822327">
      <w:pPr>
        <w:rPr>
          <w:rFonts w:asciiTheme="majorHAnsi" w:hAnsiTheme="majorHAnsi" w:cstheme="majorHAnsi"/>
        </w:rPr>
      </w:pPr>
    </w:p>
    <w:p w14:paraId="7EC890C1" w14:textId="77777777" w:rsidR="0093632E" w:rsidRPr="0075076A" w:rsidRDefault="0093632E" w:rsidP="00822327">
      <w:pPr>
        <w:rPr>
          <w:rFonts w:asciiTheme="majorHAnsi" w:hAnsiTheme="majorHAnsi" w:cstheme="majorHAnsi"/>
        </w:rPr>
      </w:pPr>
    </w:p>
    <w:p w14:paraId="5980AA17" w14:textId="77777777" w:rsidR="0093632E" w:rsidRPr="0075076A" w:rsidRDefault="0093632E">
      <w:pPr>
        <w:rPr>
          <w:rFonts w:asciiTheme="majorHAnsi" w:hAnsiTheme="majorHAnsi" w:cstheme="majorHAnsi"/>
          <w:b/>
          <w:bCs/>
          <w:i/>
          <w:iCs/>
          <w:sz w:val="24"/>
          <w:szCs w:val="28"/>
          <w:u w:val="single"/>
          <w:lang w:val="x-none"/>
        </w:rPr>
      </w:pPr>
      <w:r w:rsidRPr="0075076A">
        <w:rPr>
          <w:rFonts w:asciiTheme="majorHAnsi" w:hAnsiTheme="majorHAnsi" w:cstheme="majorHAnsi"/>
        </w:rPr>
        <w:br w:type="page"/>
      </w:r>
    </w:p>
    <w:p w14:paraId="07F83413" w14:textId="77777777" w:rsidR="00230C71" w:rsidRPr="0075076A" w:rsidRDefault="00230C71" w:rsidP="00CD6AFC">
      <w:pPr>
        <w:pStyle w:val="javnanaroilapodnaslov"/>
        <w:framePr w:wrap="notBeside"/>
        <w:numPr>
          <w:ilvl w:val="1"/>
          <w:numId w:val="37"/>
        </w:numPr>
        <w:rPr>
          <w:rFonts w:asciiTheme="majorHAnsi" w:hAnsiTheme="majorHAnsi" w:cstheme="majorHAnsi"/>
        </w:rPr>
      </w:pPr>
      <w:bookmarkStart w:id="7" w:name="_Toc190938141"/>
      <w:r w:rsidRPr="0075076A">
        <w:rPr>
          <w:rFonts w:asciiTheme="majorHAnsi" w:hAnsiTheme="majorHAnsi" w:cstheme="majorHAnsi"/>
        </w:rPr>
        <w:lastRenderedPageBreak/>
        <w:t>Zahteva podizvajalca za neposredno plačilo</w:t>
      </w:r>
      <w:bookmarkEnd w:id="7"/>
    </w:p>
    <w:bookmarkEnd w:id="4"/>
    <w:bookmarkEnd w:id="5"/>
    <w:p w14:paraId="57F2618B" w14:textId="77777777" w:rsidR="00644C70" w:rsidRPr="0075076A" w:rsidRDefault="00644C70" w:rsidP="00822327">
      <w:pPr>
        <w:keepLines/>
        <w:widowControl w:val="0"/>
        <w:tabs>
          <w:tab w:val="left" w:pos="2155"/>
        </w:tabs>
        <w:ind w:right="6"/>
        <w:jc w:val="both"/>
        <w:rPr>
          <w:rFonts w:asciiTheme="majorHAnsi" w:hAnsiTheme="majorHAnsi" w:cstheme="majorHAnsi"/>
          <w:sz w:val="24"/>
          <w:szCs w:val="24"/>
          <w:lang w:eastAsia="en-US"/>
        </w:rPr>
      </w:pPr>
    </w:p>
    <w:p w14:paraId="0894E485" w14:textId="77777777" w:rsidR="00C850EF" w:rsidRPr="0075076A" w:rsidRDefault="00C850EF" w:rsidP="00822327">
      <w:pPr>
        <w:jc w:val="both"/>
        <w:rPr>
          <w:rFonts w:asciiTheme="majorHAnsi" w:hAnsiTheme="majorHAnsi" w:cstheme="majorHAnsi"/>
          <w:b/>
          <w:sz w:val="24"/>
          <w:szCs w:val="24"/>
          <w:lang w:eastAsia="en-US"/>
        </w:rPr>
      </w:pPr>
    </w:p>
    <w:p w14:paraId="530F7FAF" w14:textId="77777777"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b/>
          <w:lang w:eastAsia="en-US"/>
        </w:rPr>
        <w:t>PODIZVAJALEC</w:t>
      </w:r>
      <w:r w:rsidRPr="0075076A">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75076A" w14:paraId="2CB281D4" w14:textId="77777777" w:rsidTr="0083593F">
        <w:tc>
          <w:tcPr>
            <w:tcW w:w="9212" w:type="dxa"/>
            <w:tcBorders>
              <w:bottom w:val="single" w:sz="6" w:space="0" w:color="1F497D"/>
            </w:tcBorders>
            <w:shd w:val="clear" w:color="auto" w:fill="auto"/>
          </w:tcPr>
          <w:p w14:paraId="14A22D5A" w14:textId="77777777" w:rsidR="00644C70" w:rsidRPr="0075076A" w:rsidRDefault="00644C70" w:rsidP="00822327">
            <w:pPr>
              <w:jc w:val="both"/>
              <w:rPr>
                <w:rFonts w:asciiTheme="majorHAnsi" w:eastAsia="Times New Roman" w:hAnsiTheme="majorHAnsi" w:cstheme="majorHAnsi"/>
                <w:lang w:eastAsia="en-US"/>
              </w:rPr>
            </w:pPr>
          </w:p>
        </w:tc>
      </w:tr>
      <w:tr w:rsidR="00644C70" w:rsidRPr="0075076A" w14:paraId="3A273323" w14:textId="77777777" w:rsidTr="0083593F">
        <w:tc>
          <w:tcPr>
            <w:tcW w:w="9212" w:type="dxa"/>
            <w:tcBorders>
              <w:top w:val="single" w:sz="6" w:space="0" w:color="1F497D"/>
            </w:tcBorders>
            <w:shd w:val="clear" w:color="auto" w:fill="auto"/>
          </w:tcPr>
          <w:p w14:paraId="572B7B54" w14:textId="77777777" w:rsidR="00644C70" w:rsidRPr="0075076A" w:rsidRDefault="00644C70" w:rsidP="00822327">
            <w:pPr>
              <w:jc w:val="both"/>
              <w:rPr>
                <w:rFonts w:asciiTheme="majorHAnsi" w:eastAsia="Times New Roman" w:hAnsiTheme="majorHAnsi" w:cstheme="majorHAnsi"/>
                <w:lang w:eastAsia="en-US"/>
              </w:rPr>
            </w:pPr>
          </w:p>
        </w:tc>
      </w:tr>
    </w:tbl>
    <w:p w14:paraId="0CE19598" w14:textId="77777777" w:rsidR="00C850EF" w:rsidRPr="0075076A" w:rsidRDefault="00C850EF" w:rsidP="00822327">
      <w:pPr>
        <w:jc w:val="both"/>
        <w:rPr>
          <w:rFonts w:asciiTheme="majorHAnsi" w:hAnsiTheme="majorHAnsi" w:cstheme="majorHAnsi"/>
          <w:lang w:eastAsia="en-US"/>
        </w:rPr>
      </w:pPr>
    </w:p>
    <w:p w14:paraId="45348D75" w14:textId="2E022816"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lang w:eastAsia="en-US"/>
        </w:rPr>
        <w:t>V zvezi z javnim naročilom</w:t>
      </w:r>
      <w:r w:rsidR="0043341E" w:rsidRPr="0075076A">
        <w:rPr>
          <w:rFonts w:asciiTheme="majorHAnsi" w:hAnsiTheme="majorHAnsi" w:cstheme="majorHAnsi"/>
          <w:b/>
        </w:rPr>
        <w:t xml:space="preserve"> </w:t>
      </w:r>
      <w:r w:rsidR="00206A5D">
        <w:rPr>
          <w:rFonts w:asciiTheme="majorHAnsi" w:hAnsiTheme="majorHAnsi" w:cstheme="majorHAnsi"/>
          <w:b/>
        </w:rPr>
        <w:t xml:space="preserve"> </w:t>
      </w:r>
      <w:r w:rsidR="004603CD" w:rsidRPr="004603CD">
        <w:rPr>
          <w:rFonts w:asciiTheme="majorHAnsi" w:hAnsiTheme="majorHAnsi" w:cstheme="majorHAnsi"/>
          <w:b/>
        </w:rPr>
        <w:t>Gasilsko vozilo za gašenje in reševanje iz višin</w:t>
      </w:r>
      <w:r w:rsidR="0098745C" w:rsidRPr="0075076A">
        <w:rPr>
          <w:rFonts w:asciiTheme="majorHAnsi" w:hAnsiTheme="majorHAnsi" w:cstheme="majorHAnsi"/>
        </w:rPr>
        <w:t>, poslano v objavo na portal javnih naro</w:t>
      </w:r>
      <w:r w:rsidR="00DE02B1" w:rsidRPr="0075076A">
        <w:rPr>
          <w:rFonts w:asciiTheme="majorHAnsi" w:hAnsiTheme="majorHAnsi" w:cstheme="majorHAnsi"/>
        </w:rPr>
        <w:t>či</w:t>
      </w:r>
      <w:r w:rsidR="005414FA" w:rsidRPr="0075076A">
        <w:rPr>
          <w:rFonts w:asciiTheme="majorHAnsi" w:hAnsiTheme="majorHAnsi" w:cstheme="majorHAnsi"/>
        </w:rPr>
        <w:t xml:space="preserve">l </w:t>
      </w:r>
      <w:r w:rsidR="0043341E" w:rsidRPr="0075076A">
        <w:rPr>
          <w:rFonts w:asciiTheme="majorHAnsi" w:hAnsiTheme="majorHAnsi" w:cstheme="majorHAnsi"/>
        </w:rPr>
        <w:t xml:space="preserve"> dne </w:t>
      </w:r>
      <w:r w:rsidR="00206A5D">
        <w:rPr>
          <w:rFonts w:asciiTheme="majorHAnsi" w:hAnsiTheme="majorHAnsi" w:cstheme="majorHAnsi"/>
        </w:rPr>
        <w:t xml:space="preserve"> </w:t>
      </w:r>
      <w:r w:rsidR="004603CD">
        <w:rPr>
          <w:rFonts w:asciiTheme="majorHAnsi" w:hAnsiTheme="majorHAnsi" w:cstheme="majorHAnsi"/>
        </w:rPr>
        <w:t xml:space="preserve">27. 3. </w:t>
      </w:r>
      <w:r w:rsidR="00206A5D">
        <w:rPr>
          <w:rFonts w:asciiTheme="majorHAnsi" w:hAnsiTheme="majorHAnsi" w:cstheme="majorHAnsi"/>
        </w:rPr>
        <w:t>2025</w:t>
      </w:r>
      <w:r w:rsidRPr="0075076A">
        <w:rPr>
          <w:rFonts w:asciiTheme="majorHAnsi" w:hAnsiTheme="majorHAnsi" w:cstheme="majorHAnsi"/>
          <w:lang w:eastAsia="en-US"/>
        </w:rPr>
        <w:t>,</w:t>
      </w:r>
      <w:r w:rsidR="00325795" w:rsidRPr="0075076A">
        <w:rPr>
          <w:rFonts w:asciiTheme="majorHAnsi" w:hAnsiTheme="majorHAnsi" w:cstheme="majorHAnsi"/>
          <w:lang w:eastAsia="en-US"/>
        </w:rPr>
        <w:t xml:space="preserve"> </w:t>
      </w:r>
      <w:r w:rsidRPr="0075076A">
        <w:rPr>
          <w:rFonts w:asciiTheme="majorHAnsi" w:hAnsiTheme="majorHAnsi" w:cstheme="majorHAnsi"/>
          <w:bCs/>
          <w:lang w:eastAsia="en-US"/>
        </w:rPr>
        <w:t xml:space="preserve">naročniku  </w:t>
      </w:r>
      <w:r w:rsidRPr="0075076A">
        <w:rPr>
          <w:rFonts w:asciiTheme="majorHAnsi" w:hAnsiTheme="majorHAnsi" w:cstheme="majorHAnsi"/>
          <w:lang w:eastAsia="en-US"/>
        </w:rPr>
        <w:t>dajemo zahtevo, na podlagi katere naj nam naročnik namesto glavnega izvajalca neposredno poravna plačilo terjatev do glavnega izvajalca.</w:t>
      </w:r>
    </w:p>
    <w:p w14:paraId="0C23A5E9" w14:textId="77777777" w:rsidR="00644C70" w:rsidRPr="0075076A" w:rsidRDefault="00644C70" w:rsidP="00822327">
      <w:pPr>
        <w:keepLines/>
        <w:widowControl w:val="0"/>
        <w:tabs>
          <w:tab w:val="left" w:pos="2155"/>
        </w:tabs>
        <w:ind w:right="6"/>
        <w:jc w:val="both"/>
        <w:rPr>
          <w:rFonts w:asciiTheme="majorHAnsi" w:hAnsiTheme="majorHAnsi" w:cstheme="majorHAnsi"/>
          <w:lang w:eastAsia="en-US"/>
        </w:rPr>
      </w:pPr>
    </w:p>
    <w:p w14:paraId="4EA09E68" w14:textId="77777777"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75076A" w:rsidRDefault="00644C70" w:rsidP="00822327">
      <w:pPr>
        <w:rPr>
          <w:rFonts w:asciiTheme="majorHAnsi" w:hAnsiTheme="majorHAnsi" w:cstheme="majorHAnsi"/>
        </w:rPr>
      </w:pPr>
    </w:p>
    <w:p w14:paraId="5ECC30E8" w14:textId="77777777" w:rsidR="00644C70" w:rsidRPr="0075076A" w:rsidRDefault="00644C7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75076A" w14:paraId="31DCCC13" w14:textId="77777777" w:rsidTr="00537A08">
        <w:trPr>
          <w:trHeight w:val="737"/>
        </w:trPr>
        <w:tc>
          <w:tcPr>
            <w:tcW w:w="2162" w:type="dxa"/>
          </w:tcPr>
          <w:p w14:paraId="5A7D2892"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KRAJ</w:t>
            </w:r>
          </w:p>
          <w:p w14:paraId="0E8A564A" w14:textId="77777777" w:rsidR="0063242A" w:rsidRPr="0075076A" w:rsidRDefault="0063242A" w:rsidP="00822327">
            <w:pPr>
              <w:rPr>
                <w:rFonts w:asciiTheme="majorHAnsi" w:hAnsiTheme="majorHAnsi" w:cstheme="majorHAnsi"/>
              </w:rPr>
            </w:pPr>
          </w:p>
        </w:tc>
        <w:tc>
          <w:tcPr>
            <w:tcW w:w="2410" w:type="dxa"/>
            <w:vMerge w:val="restart"/>
          </w:tcPr>
          <w:p w14:paraId="6C1D01EA"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2FDF4E38"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PODIZVAJALEC</w:t>
            </w:r>
          </w:p>
          <w:p w14:paraId="24C87683" w14:textId="77777777" w:rsidR="00DF757B" w:rsidRPr="0075076A" w:rsidRDefault="0063242A"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397753F6"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in podpis</w:t>
            </w:r>
          </w:p>
        </w:tc>
      </w:tr>
      <w:tr w:rsidR="0063242A" w:rsidRPr="0075076A" w14:paraId="4824538A" w14:textId="77777777" w:rsidTr="00537A08">
        <w:trPr>
          <w:trHeight w:val="737"/>
        </w:trPr>
        <w:tc>
          <w:tcPr>
            <w:tcW w:w="2162" w:type="dxa"/>
          </w:tcPr>
          <w:p w14:paraId="7E8DC838"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20470BF3" w14:textId="77777777" w:rsidR="0063242A" w:rsidRPr="0075076A" w:rsidRDefault="0063242A" w:rsidP="00822327">
            <w:pPr>
              <w:rPr>
                <w:rFonts w:asciiTheme="majorHAnsi" w:hAnsiTheme="majorHAnsi" w:cstheme="majorHAnsi"/>
              </w:rPr>
            </w:pPr>
          </w:p>
        </w:tc>
        <w:tc>
          <w:tcPr>
            <w:tcW w:w="4500" w:type="dxa"/>
            <w:vMerge/>
            <w:shd w:val="pct10" w:color="auto" w:fill="auto"/>
            <w:vAlign w:val="bottom"/>
          </w:tcPr>
          <w:p w14:paraId="60A229A4" w14:textId="77777777" w:rsidR="0063242A" w:rsidRPr="0075076A" w:rsidRDefault="0063242A" w:rsidP="00822327">
            <w:pPr>
              <w:rPr>
                <w:rFonts w:asciiTheme="majorHAnsi" w:hAnsiTheme="majorHAnsi" w:cstheme="majorHAnsi"/>
              </w:rPr>
            </w:pPr>
          </w:p>
        </w:tc>
      </w:tr>
    </w:tbl>
    <w:p w14:paraId="34A5C29B" w14:textId="77777777" w:rsidR="004B1AD6" w:rsidRPr="0075076A" w:rsidRDefault="004B1AD6" w:rsidP="00822327">
      <w:pPr>
        <w:rPr>
          <w:rFonts w:asciiTheme="majorHAnsi" w:hAnsiTheme="majorHAnsi" w:cstheme="majorHAnsi"/>
        </w:rPr>
      </w:pPr>
    </w:p>
    <w:p w14:paraId="5627763F" w14:textId="77777777" w:rsidR="004B1AD6" w:rsidRPr="0075076A" w:rsidRDefault="004B1AD6" w:rsidP="00822327">
      <w:pPr>
        <w:rPr>
          <w:rFonts w:asciiTheme="majorHAnsi" w:hAnsiTheme="majorHAnsi" w:cstheme="majorHAnsi"/>
          <w:sz w:val="24"/>
          <w:szCs w:val="24"/>
        </w:rPr>
      </w:pPr>
    </w:p>
    <w:p w14:paraId="42F022BB" w14:textId="77777777" w:rsidR="004B1AD6" w:rsidRPr="0075076A" w:rsidRDefault="004B1AD6" w:rsidP="00822327">
      <w:pPr>
        <w:rPr>
          <w:rFonts w:asciiTheme="majorHAnsi" w:hAnsiTheme="majorHAnsi" w:cstheme="majorHAnsi"/>
          <w:sz w:val="24"/>
          <w:szCs w:val="24"/>
        </w:rPr>
      </w:pPr>
    </w:p>
    <w:p w14:paraId="11714397" w14:textId="77777777" w:rsidR="004B1AD6" w:rsidRPr="0075076A" w:rsidRDefault="004B1AD6" w:rsidP="00822327">
      <w:pPr>
        <w:rPr>
          <w:rFonts w:asciiTheme="majorHAnsi" w:hAnsiTheme="majorHAnsi" w:cstheme="majorHAnsi"/>
          <w:sz w:val="24"/>
          <w:szCs w:val="24"/>
        </w:rPr>
      </w:pPr>
    </w:p>
    <w:p w14:paraId="413AC1A9" w14:textId="77777777" w:rsidR="004B1AD6" w:rsidRPr="0075076A" w:rsidRDefault="004B1AD6" w:rsidP="00822327">
      <w:pPr>
        <w:rPr>
          <w:rFonts w:asciiTheme="majorHAnsi" w:hAnsiTheme="majorHAnsi" w:cstheme="majorHAnsi"/>
          <w:sz w:val="24"/>
          <w:szCs w:val="24"/>
        </w:rPr>
      </w:pPr>
    </w:p>
    <w:p w14:paraId="06244704" w14:textId="77777777" w:rsidR="004B1AD6" w:rsidRPr="0075076A" w:rsidRDefault="004B1AD6" w:rsidP="00822327">
      <w:pPr>
        <w:rPr>
          <w:rFonts w:asciiTheme="majorHAnsi" w:hAnsiTheme="majorHAnsi" w:cstheme="majorHAnsi"/>
          <w:sz w:val="24"/>
          <w:szCs w:val="24"/>
        </w:rPr>
      </w:pPr>
    </w:p>
    <w:p w14:paraId="38C51708" w14:textId="77777777" w:rsidR="00237E7C" w:rsidRPr="0075076A" w:rsidRDefault="00D12BBB" w:rsidP="00822327">
      <w:pPr>
        <w:rPr>
          <w:rFonts w:asciiTheme="majorHAnsi" w:hAnsiTheme="majorHAnsi" w:cstheme="majorHAnsi"/>
          <w:sz w:val="24"/>
          <w:szCs w:val="24"/>
        </w:rPr>
      </w:pPr>
      <w:bookmarkStart w:id="8" w:name="_Toc395008191"/>
      <w:bookmarkStart w:id="9" w:name="_Toc401742229"/>
      <w:bookmarkStart w:id="10" w:name="_Toc401742359"/>
      <w:r w:rsidRPr="0075076A">
        <w:rPr>
          <w:rFonts w:asciiTheme="majorHAnsi" w:hAnsiTheme="majorHAnsi" w:cstheme="majorHAnsi"/>
          <w:sz w:val="24"/>
          <w:szCs w:val="24"/>
        </w:rPr>
        <w:t xml:space="preserve"> </w:t>
      </w:r>
    </w:p>
    <w:p w14:paraId="7C1158AE" w14:textId="77777777" w:rsidR="00E33638" w:rsidRPr="0075076A" w:rsidRDefault="00E33638" w:rsidP="00822327">
      <w:pPr>
        <w:rPr>
          <w:rFonts w:asciiTheme="majorHAnsi" w:hAnsiTheme="majorHAnsi" w:cstheme="majorHAnsi"/>
          <w:b/>
          <w:bCs/>
          <w:i/>
          <w:iCs/>
          <w:sz w:val="24"/>
          <w:szCs w:val="24"/>
          <w:u w:val="single"/>
          <w:lang w:val="x-none"/>
        </w:rPr>
      </w:pPr>
      <w:bookmarkStart w:id="11" w:name="_Toc401742230"/>
      <w:bookmarkStart w:id="12" w:name="_Toc401742360"/>
      <w:bookmarkEnd w:id="8"/>
      <w:bookmarkEnd w:id="9"/>
      <w:bookmarkEnd w:id="10"/>
    </w:p>
    <w:p w14:paraId="4084160E" w14:textId="77777777" w:rsidR="00312259" w:rsidRPr="0075076A" w:rsidRDefault="00312259" w:rsidP="00822327">
      <w:pPr>
        <w:rPr>
          <w:rFonts w:asciiTheme="majorHAnsi" w:hAnsiTheme="majorHAnsi" w:cstheme="majorHAnsi"/>
          <w:b/>
          <w:bCs/>
          <w:i/>
          <w:iCs/>
          <w:sz w:val="24"/>
          <w:szCs w:val="24"/>
          <w:u w:val="single"/>
          <w:lang w:val="x-none"/>
        </w:rPr>
      </w:pPr>
      <w:bookmarkStart w:id="13" w:name="_Toc389830381"/>
      <w:bookmarkStart w:id="14" w:name="_Toc396225349"/>
      <w:bookmarkEnd w:id="11"/>
      <w:bookmarkEnd w:id="12"/>
    </w:p>
    <w:p w14:paraId="264EE0E4" w14:textId="77777777" w:rsidR="007205C3" w:rsidRPr="0075076A" w:rsidRDefault="007205C3" w:rsidP="00822327">
      <w:pPr>
        <w:rPr>
          <w:rFonts w:asciiTheme="majorHAnsi" w:hAnsiTheme="majorHAnsi" w:cstheme="majorHAnsi"/>
          <w:sz w:val="24"/>
          <w:szCs w:val="24"/>
        </w:rPr>
      </w:pPr>
      <w:bookmarkStart w:id="15" w:name="_Toc401742235"/>
      <w:bookmarkStart w:id="16" w:name="_Toc401742367"/>
      <w:bookmarkEnd w:id="13"/>
      <w:bookmarkEnd w:id="14"/>
      <w:r w:rsidRPr="0075076A">
        <w:rPr>
          <w:rFonts w:asciiTheme="majorHAnsi" w:hAnsiTheme="majorHAnsi" w:cstheme="majorHAnsi"/>
          <w:sz w:val="24"/>
          <w:szCs w:val="24"/>
        </w:rPr>
        <w:br w:type="page"/>
      </w:r>
    </w:p>
    <w:p w14:paraId="3B166172" w14:textId="77777777" w:rsidR="007205C3" w:rsidRPr="0075076A" w:rsidRDefault="007205C3" w:rsidP="00CD6AFC">
      <w:pPr>
        <w:pStyle w:val="javnanaroilapodnaslov"/>
        <w:framePr w:wrap="notBeside"/>
        <w:numPr>
          <w:ilvl w:val="1"/>
          <w:numId w:val="37"/>
        </w:numPr>
        <w:rPr>
          <w:rFonts w:asciiTheme="majorHAnsi" w:hAnsiTheme="majorHAnsi" w:cstheme="majorHAnsi"/>
        </w:rPr>
      </w:pPr>
      <w:bookmarkStart w:id="17" w:name="_Toc190938142"/>
      <w:proofErr w:type="spellStart"/>
      <w:r w:rsidRPr="0075076A">
        <w:rPr>
          <w:rFonts w:asciiTheme="majorHAnsi" w:hAnsiTheme="majorHAnsi" w:cstheme="majorHAnsi"/>
        </w:rPr>
        <w:lastRenderedPageBreak/>
        <w:t>obr</w:t>
      </w:r>
      <w:proofErr w:type="spellEnd"/>
      <w:r w:rsidRPr="0075076A">
        <w:rPr>
          <w:rFonts w:asciiTheme="majorHAnsi" w:hAnsiTheme="majorHAnsi" w:cstheme="majorHAnsi"/>
        </w:rPr>
        <w:t>.  – Vzorec zavarovanja za dobro izvedbo</w:t>
      </w:r>
      <w:bookmarkEnd w:id="17"/>
      <w:r w:rsidR="00446DED" w:rsidRPr="0075076A">
        <w:rPr>
          <w:rFonts w:asciiTheme="majorHAnsi" w:hAnsiTheme="majorHAnsi" w:cstheme="majorHAnsi"/>
        </w:rPr>
        <w:t xml:space="preserve"> </w:t>
      </w:r>
      <w:r w:rsidR="00BF02ED" w:rsidRPr="0075076A">
        <w:rPr>
          <w:rFonts w:asciiTheme="majorHAnsi" w:hAnsiTheme="majorHAnsi" w:cstheme="majorHAnsi"/>
        </w:rPr>
        <w:t xml:space="preserve"> </w:t>
      </w:r>
    </w:p>
    <w:p w14:paraId="64A52B5A" w14:textId="77777777" w:rsidR="00BF02ED" w:rsidRPr="0075076A" w:rsidRDefault="00BF02ED" w:rsidP="00822327">
      <w:pPr>
        <w:rPr>
          <w:rFonts w:asciiTheme="majorHAnsi" w:hAnsiTheme="majorHAnsi" w:cstheme="majorHAnsi"/>
        </w:rPr>
      </w:pPr>
      <w:r w:rsidRPr="0075076A">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9469F2" w:rsidRPr="0075076A" w14:paraId="11C4766D" w14:textId="77777777" w:rsidTr="00120423">
        <w:tc>
          <w:tcPr>
            <w:tcW w:w="9060" w:type="dxa"/>
          </w:tcPr>
          <w:p w14:paraId="0BAFD178"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i/>
                <w:lang w:eastAsia="en-US"/>
              </w:rPr>
              <w:t>Glava s podatki o garantu (zavarovalnici/banki) ali SWIFT ključ</w:t>
            </w:r>
          </w:p>
          <w:p w14:paraId="73039F8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D0B6A42"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 xml:space="preserve">Za: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upravičenca tj. naročnika javnega naročila)</w:t>
            </w:r>
          </w:p>
          <w:p w14:paraId="69F867F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lang w:eastAsia="en-US"/>
              </w:rPr>
              <w:t xml:space="preserve">Datum: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izdaje)</w:t>
            </w:r>
          </w:p>
          <w:p w14:paraId="79B9C15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3B8A3C"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VRSTA ZAVAROVANJA:</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vrsta zavarovanja: kavcijsko zavarovanje/bančna garancija)</w:t>
            </w:r>
          </w:p>
          <w:p w14:paraId="15331969"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4627D0D"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ŠTEVILKA: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številka zavarovanja)</w:t>
            </w:r>
          </w:p>
          <w:p w14:paraId="3164467F"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F149C1"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GARANT:</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in naslov zavarovalnice/banke v kraju izdaje)</w:t>
            </w:r>
          </w:p>
          <w:p w14:paraId="39A7663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099550"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NAROČNIK: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(vpišeta se ime in naslov naročnika zavarovanja, tj. v postopku javnega naročanja izbranega ponudnika)</w:t>
            </w:r>
          </w:p>
          <w:p w14:paraId="18B1FA87"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E4C60F"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UPRAVIČENEC:</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naročnik javnega naročila)</w:t>
            </w:r>
          </w:p>
          <w:p w14:paraId="298F366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6278235"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 xml:space="preserve">OSNOVNI POSEL: </w:t>
            </w:r>
            <w:r w:rsidRPr="0075076A">
              <w:rPr>
                <w:rFonts w:asciiTheme="majorHAnsi" w:hAnsiTheme="majorHAnsi" w:cstheme="majorHAnsi"/>
                <w:lang w:eastAsia="en-US"/>
              </w:rPr>
              <w:t xml:space="preserve">obveznost naročnika zavarovanja iz pogodbe št.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z dne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 xml:space="preserve">(vpišeta se št. in datum pogodbe o izvedbi javnega naročila), </w:t>
            </w:r>
            <w:r w:rsidRPr="0075076A">
              <w:rPr>
                <w:rFonts w:asciiTheme="majorHAnsi" w:hAnsiTheme="majorHAnsi" w:cstheme="majorHAnsi"/>
                <w:lang w:eastAsia="en-US"/>
              </w:rPr>
              <w:t xml:space="preserve">katere predmet je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predmet javnega naročila)</w:t>
            </w:r>
            <w:r w:rsidRPr="0075076A">
              <w:rPr>
                <w:rFonts w:asciiTheme="majorHAnsi" w:hAnsiTheme="majorHAnsi" w:cstheme="majorHAnsi"/>
                <w:lang w:eastAsia="en-US"/>
              </w:rPr>
              <w:t>.</w:t>
            </w:r>
          </w:p>
          <w:p w14:paraId="64BB153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i/>
                <w:lang w:eastAsia="en-US"/>
              </w:rPr>
              <w:t xml:space="preserve"> </w:t>
            </w:r>
          </w:p>
          <w:p w14:paraId="78293FB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ZNESEK  V EUR: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najvišji znesek s številko in besedo)</w:t>
            </w:r>
          </w:p>
          <w:p w14:paraId="617EF2F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E3B4498"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LISTINE, KI JIH JE POLEG IZJAVE TREBA PRILOŽITI ZAHTEVI ZA PLAČILO IN SE IZRECNO ZAHTEVAJO V SPODNJEM BESEDILU: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(nobena/navede se listina)</w:t>
            </w:r>
          </w:p>
          <w:p w14:paraId="22C35FC6"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C3DFFA1"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JEZIK V ZAHTEVANIH LISTINAH:</w:t>
            </w:r>
            <w:r w:rsidRPr="0075076A">
              <w:rPr>
                <w:rFonts w:asciiTheme="majorHAnsi" w:hAnsiTheme="majorHAnsi" w:cstheme="majorHAnsi"/>
                <w:lang w:eastAsia="en-US"/>
              </w:rPr>
              <w:t xml:space="preserve"> slovenski</w:t>
            </w:r>
          </w:p>
          <w:p w14:paraId="31848F0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56F69E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OBLIKA PREDLOŽITVE:</w:t>
            </w:r>
            <w:r w:rsidRPr="0075076A">
              <w:rPr>
                <w:rFonts w:asciiTheme="majorHAnsi" w:hAnsiTheme="majorHAnsi" w:cstheme="majorHAnsi"/>
                <w:lang w:eastAsia="en-US"/>
              </w:rPr>
              <w:t xml:space="preserve"> v papirni obliki s priporočeno pošto ali katerokoli obliko hitre pošte ali osebno ali v elektronski obliki po SWIFT sistemu na naslov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(navede se SWIFT naslova garanta)</w:t>
            </w:r>
          </w:p>
          <w:p w14:paraId="5E3E16B5"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FA178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KRAJ PREDLOŽITVE: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64DCCD"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77760A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75076A" w:rsidDel="00D4087F">
              <w:rPr>
                <w:rFonts w:asciiTheme="majorHAnsi" w:hAnsiTheme="majorHAnsi" w:cstheme="majorHAnsi"/>
                <w:lang w:eastAsia="en-US"/>
              </w:rPr>
              <w:t xml:space="preserve"> </w:t>
            </w:r>
          </w:p>
          <w:p w14:paraId="19C347F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 xml:space="preserve">  </w:t>
            </w:r>
          </w:p>
          <w:p w14:paraId="73ABFCF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DATUM VELJAVNOSTI: </w:t>
            </w:r>
            <w:r w:rsidRPr="0075076A">
              <w:rPr>
                <w:rFonts w:asciiTheme="majorHAnsi" w:hAnsiTheme="majorHAnsi" w:cstheme="majorHAnsi"/>
                <w:lang w:eastAsia="en-US"/>
              </w:rPr>
              <w:fldChar w:fldCharType="begin">
                <w:ffData>
                  <w:name w:val="Besedilo2"/>
                  <w:enabled/>
                  <w:calcOnExit w:val="0"/>
                  <w:textInput>
                    <w:default w:val="DD. MM. LLLL"/>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DD. MM. LLLL</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zapadlosti zavarovanja)</w:t>
            </w:r>
          </w:p>
          <w:p w14:paraId="281522DE"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DE777E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STRANKA, KI MORA PLAČATI STROŠKE: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naročnika zavarovanja, tj. v postopku javnega naročanja izbranega ponudnika)</w:t>
            </w:r>
          </w:p>
          <w:p w14:paraId="43EF261E"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89620E5"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75076A">
              <w:rPr>
                <w:rFonts w:asciiTheme="majorHAnsi" w:hAnsiTheme="majorHAnsi" w:cstheme="majorHAnsi"/>
                <w:lang w:eastAsia="en-US"/>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4278BC6B" w14:textId="77777777" w:rsidR="00523FE0" w:rsidRPr="0075076A" w:rsidRDefault="00523FE0" w:rsidP="00822327">
            <w:pPr>
              <w:jc w:val="both"/>
              <w:rPr>
                <w:rFonts w:asciiTheme="majorHAnsi" w:hAnsiTheme="majorHAnsi" w:cstheme="majorHAnsi"/>
                <w:lang w:eastAsia="en-US"/>
              </w:rPr>
            </w:pPr>
          </w:p>
          <w:p w14:paraId="2CE13CCC"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Katerokoli zahtevo za plačilo po tem zavarovanju moramo prejeti na datum veljavnosti zavarovanja ali pred njim v zgoraj navedenem kraju predložitve.</w:t>
            </w:r>
          </w:p>
          <w:p w14:paraId="57E6357A" w14:textId="77777777" w:rsidR="00523FE0" w:rsidRPr="0075076A" w:rsidRDefault="00523FE0" w:rsidP="00822327">
            <w:pPr>
              <w:jc w:val="both"/>
              <w:rPr>
                <w:rFonts w:asciiTheme="majorHAnsi" w:hAnsiTheme="majorHAnsi" w:cstheme="majorHAnsi"/>
                <w:lang w:eastAsia="en-US"/>
              </w:rPr>
            </w:pPr>
          </w:p>
          <w:p w14:paraId="359E5B38" w14:textId="77777777" w:rsidR="00523FE0" w:rsidRPr="0075076A" w:rsidRDefault="00523FE0" w:rsidP="00822327">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Morebitne spore v zvezi s tem zavarovanjem rešuje stvarno pristojno sodišče v Ljubljani.</w:t>
            </w:r>
          </w:p>
          <w:p w14:paraId="171E3B47" w14:textId="77777777" w:rsidR="00523FE0" w:rsidRPr="0075076A" w:rsidRDefault="00523FE0" w:rsidP="00822327">
            <w:pPr>
              <w:jc w:val="both"/>
              <w:rPr>
                <w:rFonts w:asciiTheme="majorHAnsi" w:eastAsia="Calibri" w:hAnsiTheme="majorHAnsi" w:cstheme="majorHAnsi"/>
                <w:lang w:eastAsia="en-US"/>
              </w:rPr>
            </w:pPr>
          </w:p>
          <w:p w14:paraId="7DD4D4A7" w14:textId="77777777" w:rsidR="00523FE0" w:rsidRPr="0075076A" w:rsidRDefault="00523FE0" w:rsidP="00822327">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Za to zavarovanje veljajo Enotna pravila za garancije na poziv (EPGP) revizija iz leta 2010, izdana pri MTZ pod št. 758.</w:t>
            </w:r>
            <w:r w:rsidRPr="0075076A">
              <w:rPr>
                <w:rFonts w:asciiTheme="majorHAnsi" w:eastAsia="Calibri" w:hAnsiTheme="majorHAnsi" w:cstheme="majorHAnsi"/>
                <w:lang w:eastAsia="en-US"/>
              </w:rPr>
              <w:tab/>
            </w:r>
          </w:p>
          <w:p w14:paraId="68EEFDE8" w14:textId="77777777" w:rsidR="00523FE0" w:rsidRPr="0075076A" w:rsidRDefault="00523FE0" w:rsidP="00822327">
            <w:pPr>
              <w:jc w:val="both"/>
              <w:rPr>
                <w:rFonts w:asciiTheme="majorHAnsi" w:hAnsiTheme="majorHAnsi" w:cstheme="majorHAnsi"/>
                <w:lang w:eastAsia="en-US"/>
              </w:rPr>
            </w:pPr>
          </w:p>
          <w:p w14:paraId="338F9535" w14:textId="77777777" w:rsidR="00523FE0" w:rsidRPr="0075076A" w:rsidRDefault="00523FE0" w:rsidP="00822327">
            <w:pPr>
              <w:jc w:val="both"/>
              <w:rPr>
                <w:rFonts w:asciiTheme="majorHAnsi" w:hAnsiTheme="majorHAnsi" w:cstheme="majorHAnsi"/>
                <w:lang w:eastAsia="en-US"/>
              </w:rPr>
            </w:pPr>
          </w:p>
          <w:p w14:paraId="265BE99F" w14:textId="77777777" w:rsidR="00523FE0" w:rsidRPr="0075076A" w:rsidRDefault="00523FE0" w:rsidP="00822327">
            <w:pPr>
              <w:jc w:val="both"/>
              <w:rPr>
                <w:rFonts w:asciiTheme="majorHAnsi" w:hAnsiTheme="majorHAnsi" w:cstheme="majorHAnsi"/>
                <w:lang w:eastAsia="en-US"/>
              </w:rPr>
            </w:pPr>
          </w:p>
          <w:p w14:paraId="2F1E4AA9"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 xml:space="preserve">     garant</w:t>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(žig in podpis)</w:t>
            </w:r>
          </w:p>
          <w:p w14:paraId="401C1E55" w14:textId="77777777" w:rsidR="009469F2" w:rsidRPr="0075076A" w:rsidRDefault="009469F2" w:rsidP="00822327">
            <w:pPr>
              <w:jc w:val="both"/>
              <w:rPr>
                <w:rFonts w:asciiTheme="majorHAnsi" w:hAnsiTheme="majorHAnsi" w:cstheme="majorHAnsi"/>
              </w:rPr>
            </w:pPr>
          </w:p>
        </w:tc>
      </w:tr>
    </w:tbl>
    <w:p w14:paraId="38FFFB61" w14:textId="77777777" w:rsidR="00BF02ED" w:rsidRPr="0075076A" w:rsidRDefault="00BF02ED" w:rsidP="00822327">
      <w:pPr>
        <w:rPr>
          <w:rFonts w:asciiTheme="majorHAnsi" w:hAnsiTheme="majorHAnsi" w:cstheme="majorHAnsi"/>
          <w:sz w:val="24"/>
          <w:szCs w:val="24"/>
        </w:rPr>
      </w:pPr>
    </w:p>
    <w:p w14:paraId="3D09B32F" w14:textId="77777777" w:rsidR="00734C5E" w:rsidRPr="0075076A" w:rsidRDefault="00734C5E">
      <w:pPr>
        <w:rPr>
          <w:rFonts w:asciiTheme="majorHAnsi" w:hAnsiTheme="majorHAnsi" w:cstheme="majorHAnsi"/>
        </w:rPr>
      </w:pPr>
      <w:r w:rsidRPr="0075076A">
        <w:rPr>
          <w:rFonts w:asciiTheme="majorHAnsi" w:hAnsiTheme="majorHAnsi" w:cstheme="majorHAnsi"/>
          <w:b/>
          <w:bCs/>
          <w:i/>
          <w:iCs/>
        </w:rPr>
        <w:br w:type="page"/>
      </w:r>
    </w:p>
    <w:p w14:paraId="51EB4DE9" w14:textId="4D5A2BFD" w:rsidR="00734C5E" w:rsidRPr="0075076A" w:rsidRDefault="00734C5E" w:rsidP="00734C5E">
      <w:pPr>
        <w:pStyle w:val="javnanaroilapodnaslov"/>
        <w:framePr w:wrap="notBeside"/>
        <w:numPr>
          <w:ilvl w:val="1"/>
          <w:numId w:val="37"/>
        </w:numPr>
        <w:rPr>
          <w:rFonts w:asciiTheme="majorHAnsi" w:hAnsiTheme="majorHAnsi" w:cstheme="majorHAnsi"/>
        </w:rPr>
      </w:pPr>
      <w:bookmarkStart w:id="18" w:name="_Toc190938143"/>
      <w:proofErr w:type="spellStart"/>
      <w:r w:rsidRPr="0075076A">
        <w:rPr>
          <w:rFonts w:asciiTheme="majorHAnsi" w:hAnsiTheme="majorHAnsi" w:cstheme="majorHAnsi"/>
        </w:rPr>
        <w:lastRenderedPageBreak/>
        <w:t>obr</w:t>
      </w:r>
      <w:proofErr w:type="spellEnd"/>
      <w:r w:rsidRPr="0075076A">
        <w:rPr>
          <w:rFonts w:asciiTheme="majorHAnsi" w:hAnsiTheme="majorHAnsi" w:cstheme="majorHAnsi"/>
        </w:rPr>
        <w:t>.  – Vzorec zavarovanja za odpravo napak</w:t>
      </w:r>
      <w:bookmarkEnd w:id="18"/>
      <w:r w:rsidRPr="0075076A">
        <w:rPr>
          <w:rFonts w:asciiTheme="majorHAnsi" w:hAnsiTheme="majorHAnsi" w:cstheme="majorHAnsi"/>
        </w:rPr>
        <w:t xml:space="preserve">  </w:t>
      </w:r>
    </w:p>
    <w:p w14:paraId="4B18BFCE" w14:textId="77777777" w:rsidR="00734C5E" w:rsidRPr="0075076A" w:rsidRDefault="00734C5E" w:rsidP="00734C5E">
      <w:pPr>
        <w:rPr>
          <w:rFonts w:asciiTheme="majorHAnsi" w:hAnsiTheme="majorHAnsi" w:cstheme="majorHAnsi"/>
        </w:rPr>
      </w:pPr>
      <w:r w:rsidRPr="0075076A">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D42533" w:rsidRPr="0075076A" w14:paraId="35C8BDFD" w14:textId="77777777" w:rsidTr="00A51C39">
        <w:tc>
          <w:tcPr>
            <w:tcW w:w="9060" w:type="dxa"/>
          </w:tcPr>
          <w:p w14:paraId="12198CC2" w14:textId="77777777" w:rsidR="00D42533" w:rsidRPr="0075076A"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i/>
                <w:lang w:eastAsia="en-US"/>
              </w:rPr>
              <w:t>Glava s podatki o garantu (zavarovalnici/banki) ali SWIFT ključ</w:t>
            </w:r>
          </w:p>
          <w:p w14:paraId="7939B834" w14:textId="77777777" w:rsidR="00D42533" w:rsidRPr="0075076A" w:rsidRDefault="00D42533" w:rsidP="00A51C39">
            <w:pPr>
              <w:keepNext/>
              <w:jc w:val="both"/>
              <w:rPr>
                <w:rFonts w:asciiTheme="majorHAnsi" w:hAnsiTheme="majorHAnsi" w:cstheme="majorHAnsi"/>
                <w:lang w:eastAsia="en-US"/>
              </w:rPr>
            </w:pPr>
          </w:p>
          <w:p w14:paraId="365C98E7" w14:textId="77777777" w:rsidR="00D42533" w:rsidRPr="0075076A" w:rsidRDefault="00D42533" w:rsidP="00A51C39">
            <w:pPr>
              <w:keepNext/>
              <w:jc w:val="both"/>
              <w:rPr>
                <w:rFonts w:asciiTheme="majorHAnsi" w:hAnsiTheme="majorHAnsi" w:cstheme="majorHAnsi"/>
                <w:lang w:eastAsia="en-US"/>
              </w:rPr>
            </w:pPr>
            <w:r w:rsidRPr="0075076A">
              <w:rPr>
                <w:rFonts w:asciiTheme="majorHAnsi" w:hAnsiTheme="majorHAnsi" w:cstheme="majorHAnsi"/>
                <w:lang w:eastAsia="en-US"/>
              </w:rPr>
              <w:t xml:space="preserve">Za: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upravičenca tj. naročnika javnega naročila)</w:t>
            </w:r>
          </w:p>
          <w:p w14:paraId="1962B30E" w14:textId="77777777" w:rsidR="00D42533" w:rsidRPr="0075076A" w:rsidRDefault="00D42533" w:rsidP="00A51C39">
            <w:pPr>
              <w:keepNext/>
              <w:jc w:val="both"/>
              <w:rPr>
                <w:rFonts w:asciiTheme="majorHAnsi" w:hAnsiTheme="majorHAnsi" w:cstheme="majorHAnsi"/>
                <w:i/>
                <w:lang w:eastAsia="en-US"/>
              </w:rPr>
            </w:pPr>
            <w:r w:rsidRPr="0075076A">
              <w:rPr>
                <w:rFonts w:asciiTheme="majorHAnsi" w:hAnsiTheme="majorHAnsi" w:cstheme="majorHAnsi"/>
                <w:lang w:eastAsia="en-US"/>
              </w:rPr>
              <w:t xml:space="preserve">Datum: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izdaje)</w:t>
            </w:r>
          </w:p>
          <w:p w14:paraId="7A7BF174" w14:textId="77777777" w:rsidR="00D42533" w:rsidRPr="0075076A" w:rsidRDefault="00D42533" w:rsidP="00A51C39">
            <w:pPr>
              <w:keepNext/>
              <w:jc w:val="both"/>
              <w:rPr>
                <w:rFonts w:asciiTheme="majorHAnsi" w:hAnsiTheme="majorHAnsi" w:cstheme="majorHAnsi"/>
                <w:lang w:eastAsia="en-US"/>
              </w:rPr>
            </w:pPr>
          </w:p>
          <w:p w14:paraId="7FEAF961" w14:textId="77777777" w:rsidR="00D42533" w:rsidRPr="0075076A" w:rsidRDefault="00D42533" w:rsidP="00A51C39">
            <w:pPr>
              <w:keepNext/>
              <w:jc w:val="both"/>
              <w:rPr>
                <w:rFonts w:asciiTheme="majorHAnsi" w:hAnsiTheme="majorHAnsi" w:cstheme="majorHAnsi"/>
                <w:i/>
                <w:lang w:eastAsia="en-US"/>
              </w:rPr>
            </w:pPr>
            <w:r w:rsidRPr="0075076A">
              <w:rPr>
                <w:rFonts w:asciiTheme="majorHAnsi" w:hAnsiTheme="majorHAnsi" w:cstheme="majorHAnsi"/>
                <w:b/>
                <w:lang w:eastAsia="en-US"/>
              </w:rPr>
              <w:t>VRSTA:</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vrsta zavarovanja: kavcijsko zavarovanje/bančna garancija)</w:t>
            </w:r>
          </w:p>
          <w:p w14:paraId="746E0362" w14:textId="77777777" w:rsidR="00D42533" w:rsidRPr="0075076A" w:rsidRDefault="00D42533" w:rsidP="00A51C39">
            <w:pPr>
              <w:keepNext/>
              <w:jc w:val="both"/>
              <w:rPr>
                <w:rFonts w:asciiTheme="majorHAnsi" w:hAnsiTheme="majorHAnsi" w:cstheme="majorHAnsi"/>
                <w:lang w:eastAsia="en-US"/>
              </w:rPr>
            </w:pPr>
          </w:p>
          <w:p w14:paraId="3B84BE43" w14:textId="77777777" w:rsidR="00D42533" w:rsidRPr="0075076A" w:rsidRDefault="00D42533" w:rsidP="00A51C39">
            <w:pPr>
              <w:keepNext/>
              <w:jc w:val="both"/>
              <w:rPr>
                <w:rFonts w:asciiTheme="majorHAnsi" w:hAnsiTheme="majorHAnsi" w:cstheme="majorHAnsi"/>
                <w:lang w:eastAsia="en-US"/>
              </w:rPr>
            </w:pPr>
            <w:r w:rsidRPr="0075076A">
              <w:rPr>
                <w:rFonts w:asciiTheme="majorHAnsi" w:hAnsiTheme="majorHAnsi" w:cstheme="majorHAnsi"/>
                <w:b/>
                <w:lang w:eastAsia="en-US"/>
              </w:rPr>
              <w:t xml:space="preserve">ŠTEVILKA: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številka zavarovanja)</w:t>
            </w:r>
          </w:p>
          <w:p w14:paraId="6E83ED53" w14:textId="77777777" w:rsidR="00D42533" w:rsidRPr="0075076A" w:rsidRDefault="00D42533" w:rsidP="00A51C39">
            <w:pPr>
              <w:keepNext/>
              <w:jc w:val="both"/>
              <w:rPr>
                <w:rFonts w:asciiTheme="majorHAnsi" w:hAnsiTheme="majorHAnsi" w:cstheme="majorHAnsi"/>
                <w:lang w:eastAsia="en-US"/>
              </w:rPr>
            </w:pPr>
          </w:p>
          <w:p w14:paraId="563472F3" w14:textId="77777777" w:rsidR="00D42533" w:rsidRPr="0075076A" w:rsidRDefault="00D42533" w:rsidP="00A51C39">
            <w:pPr>
              <w:keepNext/>
              <w:jc w:val="both"/>
              <w:rPr>
                <w:rFonts w:asciiTheme="majorHAnsi" w:hAnsiTheme="majorHAnsi" w:cstheme="majorHAnsi"/>
                <w:i/>
                <w:lang w:eastAsia="en-US"/>
              </w:rPr>
            </w:pPr>
            <w:r w:rsidRPr="0075076A">
              <w:rPr>
                <w:rFonts w:asciiTheme="majorHAnsi" w:hAnsiTheme="majorHAnsi" w:cstheme="majorHAnsi"/>
                <w:b/>
                <w:lang w:eastAsia="en-US"/>
              </w:rPr>
              <w:t>GARANT:</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(vpišeta se ime in naslov zavarovalnice/banke v kraju izdaje)</w:t>
            </w:r>
          </w:p>
          <w:p w14:paraId="352AC066" w14:textId="77777777" w:rsidR="00D42533" w:rsidRPr="0075076A" w:rsidRDefault="00D42533" w:rsidP="00A51C39">
            <w:pPr>
              <w:keepNext/>
              <w:jc w:val="both"/>
              <w:rPr>
                <w:rFonts w:asciiTheme="majorHAnsi" w:hAnsiTheme="majorHAnsi" w:cstheme="majorHAnsi"/>
                <w:lang w:eastAsia="en-US"/>
              </w:rPr>
            </w:pPr>
          </w:p>
          <w:p w14:paraId="4423E704" w14:textId="77777777" w:rsidR="00D42533" w:rsidRPr="0075076A" w:rsidRDefault="00D42533" w:rsidP="00A51C39">
            <w:pPr>
              <w:keepNext/>
              <w:jc w:val="both"/>
              <w:rPr>
                <w:rFonts w:asciiTheme="majorHAnsi" w:hAnsiTheme="majorHAnsi" w:cstheme="majorHAnsi"/>
                <w:lang w:eastAsia="en-US"/>
              </w:rPr>
            </w:pPr>
            <w:r w:rsidRPr="0075076A">
              <w:rPr>
                <w:rFonts w:asciiTheme="majorHAnsi" w:hAnsiTheme="majorHAnsi" w:cstheme="majorHAnsi"/>
                <w:b/>
                <w:lang w:eastAsia="en-US"/>
              </w:rPr>
              <w:t xml:space="preserve">NAROČNIK: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in naslov naročnika zavarovanja, tj. v postopku javnega naročanja izbranega ponudnika)</w:t>
            </w:r>
          </w:p>
          <w:p w14:paraId="306255C0" w14:textId="77777777" w:rsidR="00D42533" w:rsidRPr="0075076A" w:rsidRDefault="00D42533" w:rsidP="00A51C39">
            <w:pPr>
              <w:keepNext/>
              <w:jc w:val="both"/>
              <w:rPr>
                <w:rFonts w:asciiTheme="majorHAnsi" w:hAnsiTheme="majorHAnsi" w:cstheme="majorHAnsi"/>
                <w:lang w:eastAsia="en-US"/>
              </w:rPr>
            </w:pPr>
          </w:p>
          <w:p w14:paraId="478083A9" w14:textId="77777777" w:rsidR="00D42533" w:rsidRPr="0075076A" w:rsidRDefault="00D42533" w:rsidP="00A51C39">
            <w:pPr>
              <w:keepNext/>
              <w:jc w:val="both"/>
              <w:rPr>
                <w:rFonts w:asciiTheme="majorHAnsi" w:hAnsiTheme="majorHAnsi" w:cstheme="majorHAnsi"/>
                <w:lang w:eastAsia="en-US"/>
              </w:rPr>
            </w:pPr>
            <w:r w:rsidRPr="0075076A">
              <w:rPr>
                <w:rFonts w:asciiTheme="majorHAnsi" w:hAnsiTheme="majorHAnsi" w:cstheme="majorHAnsi"/>
                <w:b/>
                <w:lang w:eastAsia="en-US"/>
              </w:rPr>
              <w:t>UPRAVIČENEC:</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naročnik javnega naročila)</w:t>
            </w:r>
          </w:p>
          <w:p w14:paraId="2847CD3A" w14:textId="77777777" w:rsidR="00D42533" w:rsidRPr="0075076A" w:rsidRDefault="00D42533" w:rsidP="00A51C39">
            <w:pPr>
              <w:keepNext/>
              <w:jc w:val="both"/>
              <w:rPr>
                <w:rFonts w:asciiTheme="majorHAnsi" w:hAnsiTheme="majorHAnsi" w:cstheme="majorHAnsi"/>
                <w:lang w:eastAsia="en-US"/>
              </w:rPr>
            </w:pPr>
          </w:p>
          <w:p w14:paraId="6598F3F3" w14:textId="77777777" w:rsidR="00D42533" w:rsidRPr="0075076A" w:rsidRDefault="00D42533" w:rsidP="00A51C39">
            <w:pPr>
              <w:keepNext/>
              <w:jc w:val="both"/>
              <w:rPr>
                <w:rFonts w:asciiTheme="majorHAnsi" w:hAnsiTheme="majorHAnsi" w:cstheme="majorHAnsi"/>
                <w:i/>
                <w:lang w:eastAsia="en-US"/>
              </w:rPr>
            </w:pPr>
            <w:r w:rsidRPr="0075076A">
              <w:rPr>
                <w:rFonts w:asciiTheme="majorHAnsi" w:hAnsiTheme="majorHAnsi" w:cstheme="majorHAnsi"/>
                <w:b/>
                <w:lang w:eastAsia="en-US"/>
              </w:rPr>
              <w:t xml:space="preserve">OSNOVNI POSEL: </w:t>
            </w:r>
            <w:r w:rsidRPr="0075076A">
              <w:rPr>
                <w:rFonts w:asciiTheme="majorHAnsi" w:hAnsiTheme="majorHAnsi" w:cstheme="majorHAnsi"/>
                <w:lang w:eastAsia="en-US"/>
              </w:rPr>
              <w:t xml:space="preserve">obveznost naročnika zavarovanja za odpravo napak v garancijskem roku, ki izhaja iz pogodbe št.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z dne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 xml:space="preserve">(vpiše se pogodbo o izvedbi javnega naročila), </w:t>
            </w:r>
            <w:r w:rsidRPr="0075076A">
              <w:rPr>
                <w:rFonts w:asciiTheme="majorHAnsi" w:hAnsiTheme="majorHAnsi" w:cstheme="majorHAnsi"/>
                <w:lang w:eastAsia="en-US"/>
              </w:rPr>
              <w:t xml:space="preserve">katere predmet je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predmet javnega naročila).</w:t>
            </w:r>
          </w:p>
          <w:p w14:paraId="37D38EDD" w14:textId="77777777" w:rsidR="00D42533" w:rsidRPr="0075076A" w:rsidRDefault="00D42533" w:rsidP="00A51C39">
            <w:pPr>
              <w:keepNext/>
              <w:jc w:val="both"/>
              <w:rPr>
                <w:rFonts w:asciiTheme="majorHAnsi" w:hAnsiTheme="majorHAnsi" w:cstheme="majorHAnsi"/>
                <w:lang w:eastAsia="en-US"/>
              </w:rPr>
            </w:pPr>
          </w:p>
          <w:p w14:paraId="4A1C891B" w14:textId="77777777" w:rsidR="00D42533" w:rsidRPr="0075076A" w:rsidRDefault="00D42533" w:rsidP="00A51C39">
            <w:pPr>
              <w:keepNext/>
              <w:jc w:val="both"/>
              <w:rPr>
                <w:rFonts w:asciiTheme="majorHAnsi" w:hAnsiTheme="majorHAnsi" w:cstheme="majorHAnsi"/>
                <w:lang w:eastAsia="en-US"/>
              </w:rPr>
            </w:pPr>
            <w:r w:rsidRPr="0075076A">
              <w:rPr>
                <w:rFonts w:asciiTheme="majorHAnsi" w:hAnsiTheme="majorHAnsi" w:cstheme="majorHAnsi"/>
                <w:b/>
                <w:lang w:eastAsia="en-US"/>
              </w:rPr>
              <w:t xml:space="preserve">ZNESEK V EUR: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najvišji znesek s številko in besedo)</w:t>
            </w:r>
          </w:p>
          <w:p w14:paraId="43C49BF6" w14:textId="77777777" w:rsidR="00D42533" w:rsidRPr="0075076A" w:rsidRDefault="00D42533" w:rsidP="00A51C39">
            <w:pPr>
              <w:keepNext/>
              <w:jc w:val="both"/>
              <w:rPr>
                <w:rFonts w:asciiTheme="majorHAnsi" w:hAnsiTheme="majorHAnsi" w:cstheme="majorHAnsi"/>
                <w:lang w:eastAsia="en-US"/>
              </w:rPr>
            </w:pPr>
          </w:p>
          <w:p w14:paraId="68A00D52" w14:textId="77777777" w:rsidR="00D42533" w:rsidRPr="0075076A" w:rsidRDefault="00D42533" w:rsidP="00A51C39">
            <w:pPr>
              <w:keepNext/>
              <w:jc w:val="both"/>
              <w:rPr>
                <w:rFonts w:asciiTheme="majorHAnsi" w:hAnsiTheme="majorHAnsi" w:cstheme="majorHAnsi"/>
                <w:lang w:eastAsia="en-US"/>
              </w:rPr>
            </w:pPr>
            <w:r w:rsidRPr="0075076A">
              <w:rPr>
                <w:rFonts w:asciiTheme="majorHAnsi" w:hAnsiTheme="majorHAnsi" w:cstheme="majorHAnsi"/>
                <w:b/>
                <w:lang w:eastAsia="en-US"/>
              </w:rPr>
              <w:t xml:space="preserve">LISTINE, KI JIH JE POLEG IZJAVE TREBA PRILOŽITI ZAHTEVI ZA PLAČILO IN SE IZRECNO ZAHTEVAJO V SPODNJEM BESEDILU: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(nobena/navede se listina)</w:t>
            </w:r>
          </w:p>
          <w:p w14:paraId="5F2C04A3" w14:textId="77777777" w:rsidR="00D42533" w:rsidRPr="0075076A" w:rsidRDefault="00D42533" w:rsidP="00A51C39">
            <w:pPr>
              <w:keepNext/>
              <w:jc w:val="both"/>
              <w:rPr>
                <w:rFonts w:asciiTheme="majorHAnsi" w:hAnsiTheme="majorHAnsi" w:cstheme="majorHAnsi"/>
                <w:lang w:eastAsia="en-US"/>
              </w:rPr>
            </w:pPr>
          </w:p>
          <w:p w14:paraId="36BAD91A" w14:textId="77777777" w:rsidR="00D42533" w:rsidRPr="0075076A" w:rsidRDefault="00D42533" w:rsidP="00A51C39">
            <w:pPr>
              <w:keepNext/>
              <w:jc w:val="both"/>
              <w:rPr>
                <w:rFonts w:asciiTheme="majorHAnsi" w:hAnsiTheme="majorHAnsi" w:cstheme="majorHAnsi"/>
                <w:lang w:eastAsia="en-US"/>
              </w:rPr>
            </w:pPr>
            <w:r w:rsidRPr="0075076A">
              <w:rPr>
                <w:rFonts w:asciiTheme="majorHAnsi" w:hAnsiTheme="majorHAnsi" w:cstheme="majorHAnsi"/>
                <w:b/>
                <w:lang w:eastAsia="en-US"/>
              </w:rPr>
              <w:t>JEZIK V ZAHTEVANIH LISTINAH:</w:t>
            </w:r>
            <w:r w:rsidRPr="0075076A">
              <w:rPr>
                <w:rFonts w:asciiTheme="majorHAnsi" w:hAnsiTheme="majorHAnsi" w:cstheme="majorHAnsi"/>
                <w:lang w:eastAsia="en-US"/>
              </w:rPr>
              <w:t xml:space="preserve"> slovenski</w:t>
            </w:r>
          </w:p>
          <w:p w14:paraId="392785E6" w14:textId="77777777" w:rsidR="00D42533" w:rsidRPr="0075076A" w:rsidRDefault="00D42533" w:rsidP="00A51C39">
            <w:pPr>
              <w:keepNext/>
              <w:jc w:val="both"/>
              <w:rPr>
                <w:rFonts w:asciiTheme="majorHAnsi" w:hAnsiTheme="majorHAnsi" w:cstheme="majorHAnsi"/>
                <w:lang w:eastAsia="en-US"/>
              </w:rPr>
            </w:pPr>
          </w:p>
          <w:p w14:paraId="3C489F06" w14:textId="77777777" w:rsidR="00D42533" w:rsidRPr="0075076A" w:rsidRDefault="00D42533" w:rsidP="00A51C39">
            <w:pPr>
              <w:keepNext/>
              <w:jc w:val="both"/>
              <w:rPr>
                <w:rFonts w:asciiTheme="majorHAnsi" w:hAnsiTheme="majorHAnsi" w:cstheme="majorHAnsi"/>
                <w:lang w:eastAsia="en-US"/>
              </w:rPr>
            </w:pPr>
            <w:r w:rsidRPr="0075076A">
              <w:rPr>
                <w:rFonts w:asciiTheme="majorHAnsi" w:hAnsiTheme="majorHAnsi" w:cstheme="majorHAnsi"/>
                <w:b/>
                <w:lang w:eastAsia="en-US"/>
              </w:rPr>
              <w:t>OBLIKA PREDLOŽITVE:</w:t>
            </w:r>
            <w:r w:rsidRPr="0075076A">
              <w:rPr>
                <w:rFonts w:asciiTheme="majorHAnsi" w:hAnsiTheme="majorHAnsi" w:cstheme="majorHAnsi"/>
                <w:lang w:eastAsia="en-US"/>
              </w:rPr>
              <w:t xml:space="preserve"> v papirni obliki s priporočeno pošto ali katerokoli obliko hitre pošte ali osebno ali v elektronski obliki po SWIFT sistemu na naslov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(navede se SWIFT naslova garanta)</w:t>
            </w:r>
          </w:p>
          <w:p w14:paraId="4909742F" w14:textId="77777777" w:rsidR="00D42533" w:rsidRPr="0075076A" w:rsidRDefault="00D42533" w:rsidP="00A51C39">
            <w:pPr>
              <w:keepNext/>
              <w:jc w:val="both"/>
              <w:rPr>
                <w:rFonts w:asciiTheme="majorHAnsi" w:hAnsiTheme="majorHAnsi" w:cstheme="majorHAnsi"/>
                <w:lang w:eastAsia="en-US"/>
              </w:rPr>
            </w:pPr>
          </w:p>
          <w:p w14:paraId="0ABB0219" w14:textId="77777777" w:rsidR="00D42533" w:rsidRPr="0075076A"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KRAJ PREDLOŽITVE: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434C3673" w14:textId="77777777" w:rsidR="00D42533" w:rsidRPr="0075076A"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DD1AA8C" w14:textId="77777777" w:rsidR="00D42533" w:rsidRPr="0075076A"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75076A" w:rsidDel="00D4087F">
              <w:rPr>
                <w:rFonts w:asciiTheme="majorHAnsi" w:hAnsiTheme="majorHAnsi" w:cstheme="majorHAnsi"/>
                <w:lang w:eastAsia="en-US"/>
              </w:rPr>
              <w:t xml:space="preserve"> </w:t>
            </w:r>
          </w:p>
          <w:p w14:paraId="4F88B5B8" w14:textId="77777777" w:rsidR="00D42533" w:rsidRPr="0075076A" w:rsidRDefault="00D42533" w:rsidP="00A51C39">
            <w:pPr>
              <w:keepNext/>
              <w:jc w:val="both"/>
              <w:rPr>
                <w:rFonts w:asciiTheme="majorHAnsi" w:hAnsiTheme="majorHAnsi" w:cstheme="majorHAnsi"/>
                <w:lang w:eastAsia="en-US"/>
              </w:rPr>
            </w:pPr>
          </w:p>
          <w:p w14:paraId="4AB02D28" w14:textId="77777777" w:rsidR="00D42533" w:rsidRPr="0075076A" w:rsidRDefault="00D42533" w:rsidP="00A51C39">
            <w:pPr>
              <w:keepNext/>
              <w:jc w:val="both"/>
              <w:rPr>
                <w:rFonts w:asciiTheme="majorHAnsi" w:hAnsiTheme="majorHAnsi" w:cstheme="majorHAnsi"/>
                <w:lang w:eastAsia="en-US"/>
              </w:rPr>
            </w:pPr>
            <w:r w:rsidRPr="0075076A">
              <w:rPr>
                <w:rFonts w:asciiTheme="majorHAnsi" w:hAnsiTheme="majorHAnsi" w:cstheme="majorHAnsi"/>
                <w:b/>
                <w:lang w:eastAsia="en-US"/>
              </w:rPr>
              <w:t xml:space="preserve">DATUM VELJAVNOSTI: </w:t>
            </w:r>
            <w:r w:rsidRPr="0075076A">
              <w:rPr>
                <w:rFonts w:asciiTheme="majorHAnsi" w:hAnsiTheme="majorHAnsi" w:cstheme="majorHAnsi"/>
                <w:lang w:eastAsia="en-US"/>
              </w:rPr>
              <w:fldChar w:fldCharType="begin">
                <w:ffData>
                  <w:name w:val="Besedilo2"/>
                  <w:enabled/>
                  <w:calcOnExit w:val="0"/>
                  <w:textInput>
                    <w:default w:val="DD. MM. LLLL"/>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DD. MM. LLLL</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zapadlosti zavarovanja)</w:t>
            </w:r>
          </w:p>
          <w:p w14:paraId="63C14526" w14:textId="77777777" w:rsidR="00D42533" w:rsidRPr="0075076A" w:rsidRDefault="00D42533" w:rsidP="00A51C39">
            <w:pPr>
              <w:keepNext/>
              <w:jc w:val="both"/>
              <w:rPr>
                <w:rFonts w:asciiTheme="majorHAnsi" w:hAnsiTheme="majorHAnsi" w:cstheme="majorHAnsi"/>
                <w:lang w:eastAsia="en-US"/>
              </w:rPr>
            </w:pPr>
          </w:p>
          <w:p w14:paraId="0886B90C" w14:textId="77777777" w:rsidR="00D42533" w:rsidRPr="0075076A" w:rsidRDefault="00D42533" w:rsidP="00A51C39">
            <w:pPr>
              <w:keepNext/>
              <w:jc w:val="both"/>
              <w:rPr>
                <w:rFonts w:asciiTheme="majorHAnsi" w:hAnsiTheme="majorHAnsi" w:cstheme="majorHAnsi"/>
                <w:lang w:eastAsia="en-US"/>
              </w:rPr>
            </w:pPr>
            <w:r w:rsidRPr="0075076A">
              <w:rPr>
                <w:rFonts w:asciiTheme="majorHAnsi" w:hAnsiTheme="majorHAnsi" w:cstheme="majorHAnsi"/>
                <w:b/>
                <w:lang w:eastAsia="en-US"/>
              </w:rPr>
              <w:t>STRANKA, KI JE DOLŽNA PLAČATI STROŠKE: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naročnika zavarovanja, tj. v postopku javnega naročanja izbranega ponudnika)</w:t>
            </w:r>
          </w:p>
          <w:p w14:paraId="3375A69A" w14:textId="77777777" w:rsidR="00D42533" w:rsidRPr="0075076A" w:rsidRDefault="00D42533" w:rsidP="00A51C3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851FFC" w14:textId="77777777" w:rsidR="00D42533" w:rsidRPr="0075076A" w:rsidRDefault="00D42533" w:rsidP="00A51C39">
            <w:pPr>
              <w:jc w:val="both"/>
              <w:rPr>
                <w:rFonts w:asciiTheme="majorHAnsi" w:hAnsiTheme="majorHAnsi" w:cstheme="majorHAnsi"/>
                <w:lang w:eastAsia="en-US"/>
              </w:rPr>
            </w:pPr>
            <w:r w:rsidRPr="0075076A">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75076A">
              <w:rPr>
                <w:rFonts w:asciiTheme="majorHAnsi" w:hAnsiTheme="majorHAnsi" w:cstheme="majorHAnsi"/>
                <w:lang w:eastAsia="en-US"/>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528EFAB" w14:textId="77777777" w:rsidR="00D42533" w:rsidRPr="0075076A" w:rsidRDefault="00D42533" w:rsidP="00A51C39">
            <w:pPr>
              <w:jc w:val="both"/>
              <w:rPr>
                <w:rFonts w:asciiTheme="majorHAnsi" w:hAnsiTheme="majorHAnsi" w:cstheme="majorHAnsi"/>
                <w:lang w:eastAsia="en-US"/>
              </w:rPr>
            </w:pPr>
          </w:p>
          <w:p w14:paraId="6E7F6D40" w14:textId="77777777" w:rsidR="00D42533" w:rsidRPr="0075076A" w:rsidRDefault="00D42533" w:rsidP="00A51C39">
            <w:pPr>
              <w:jc w:val="both"/>
              <w:rPr>
                <w:rFonts w:asciiTheme="majorHAnsi" w:hAnsiTheme="majorHAnsi" w:cstheme="majorHAnsi"/>
                <w:lang w:eastAsia="en-US"/>
              </w:rPr>
            </w:pPr>
            <w:r w:rsidRPr="0075076A">
              <w:rPr>
                <w:rFonts w:asciiTheme="majorHAnsi" w:hAnsiTheme="majorHAnsi" w:cstheme="majorHAnsi"/>
                <w:lang w:eastAsia="en-US"/>
              </w:rPr>
              <w:t>Katerokoli zahtevo za plačilo po tem zavarovanju moramo prejeti na datum veljavnosti zavarovanja ali pred njim v zgoraj navedenem kraju predložitve.</w:t>
            </w:r>
          </w:p>
          <w:p w14:paraId="298F334D" w14:textId="77777777" w:rsidR="00D42533" w:rsidRPr="0075076A" w:rsidRDefault="00D42533" w:rsidP="00A51C39">
            <w:pPr>
              <w:jc w:val="both"/>
              <w:rPr>
                <w:rFonts w:asciiTheme="majorHAnsi" w:hAnsiTheme="majorHAnsi" w:cstheme="majorHAnsi"/>
                <w:lang w:eastAsia="en-US"/>
              </w:rPr>
            </w:pPr>
          </w:p>
          <w:p w14:paraId="75AFDEF8" w14:textId="77777777" w:rsidR="00D42533" w:rsidRPr="0075076A" w:rsidRDefault="00D42533" w:rsidP="00A51C39">
            <w:pPr>
              <w:jc w:val="both"/>
              <w:rPr>
                <w:rFonts w:asciiTheme="majorHAnsi" w:eastAsia="Calibri" w:hAnsiTheme="majorHAnsi" w:cstheme="majorHAnsi"/>
                <w:lang w:eastAsia="en-US"/>
              </w:rPr>
            </w:pPr>
            <w:r w:rsidRPr="0075076A">
              <w:rPr>
                <w:rFonts w:asciiTheme="majorHAnsi" w:hAnsiTheme="majorHAnsi" w:cstheme="majorHAnsi"/>
                <w:lang w:eastAsia="en-US"/>
              </w:rPr>
              <w:t xml:space="preserve"> </w:t>
            </w:r>
            <w:r w:rsidRPr="0075076A">
              <w:rPr>
                <w:rFonts w:asciiTheme="majorHAnsi" w:eastAsia="Calibri" w:hAnsiTheme="majorHAnsi" w:cstheme="majorHAnsi"/>
                <w:lang w:eastAsia="en-US"/>
              </w:rPr>
              <w:t>Morebitne spore v zvezi s tem zavarovanjem rešuje stvarno pristojno sodišče v Ljubljani.</w:t>
            </w:r>
          </w:p>
          <w:p w14:paraId="7709D3AA" w14:textId="77777777" w:rsidR="00D42533" w:rsidRPr="0075076A" w:rsidRDefault="00D42533" w:rsidP="00A51C39">
            <w:pPr>
              <w:jc w:val="both"/>
              <w:rPr>
                <w:rFonts w:asciiTheme="majorHAnsi" w:eastAsia="Calibri" w:hAnsiTheme="majorHAnsi" w:cstheme="majorHAnsi"/>
                <w:lang w:eastAsia="en-US"/>
              </w:rPr>
            </w:pPr>
          </w:p>
          <w:p w14:paraId="4F0A1F76" w14:textId="77777777" w:rsidR="00D42533" w:rsidRPr="0075076A" w:rsidRDefault="00D42533" w:rsidP="00A51C39">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Za to zavarovanje veljajo Enotna pravila za garancije na poziv (EPGP) revizija iz leta 2010, izdana pri MTZ pod št. 758.</w:t>
            </w:r>
            <w:r w:rsidRPr="0075076A">
              <w:rPr>
                <w:rFonts w:asciiTheme="majorHAnsi" w:eastAsia="Calibri" w:hAnsiTheme="majorHAnsi" w:cstheme="majorHAnsi"/>
                <w:lang w:eastAsia="en-US"/>
              </w:rPr>
              <w:tab/>
            </w:r>
          </w:p>
          <w:p w14:paraId="5265D1B3" w14:textId="77777777" w:rsidR="00D42533" w:rsidRPr="0075076A" w:rsidRDefault="00D42533" w:rsidP="00A51C39">
            <w:pPr>
              <w:jc w:val="both"/>
              <w:rPr>
                <w:rFonts w:asciiTheme="majorHAnsi" w:hAnsiTheme="majorHAnsi" w:cstheme="majorHAnsi"/>
                <w:lang w:eastAsia="en-US"/>
              </w:rPr>
            </w:pPr>
          </w:p>
          <w:p w14:paraId="272AA615" w14:textId="77777777" w:rsidR="00D42533" w:rsidRPr="0075076A"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A32363E" w14:textId="77777777" w:rsidR="00D42533" w:rsidRPr="0075076A"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 xml:space="preserve">   garant</w:t>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(žig in podpis)</w:t>
            </w:r>
          </w:p>
          <w:p w14:paraId="6357AE5B" w14:textId="77777777" w:rsidR="00D42533" w:rsidRPr="0075076A" w:rsidRDefault="00D42533" w:rsidP="00A51C39">
            <w:pPr>
              <w:rPr>
                <w:rFonts w:asciiTheme="majorHAnsi" w:hAnsiTheme="majorHAnsi" w:cstheme="majorHAnsi"/>
              </w:rPr>
            </w:pPr>
          </w:p>
        </w:tc>
      </w:tr>
    </w:tbl>
    <w:p w14:paraId="4F5B9287" w14:textId="72475DDF" w:rsidR="00426100" w:rsidRPr="0075076A" w:rsidRDefault="005E5DB8" w:rsidP="00822327">
      <w:pPr>
        <w:rPr>
          <w:rFonts w:asciiTheme="majorHAnsi" w:hAnsiTheme="majorHAnsi" w:cstheme="majorHAnsi"/>
          <w:sz w:val="24"/>
          <w:szCs w:val="24"/>
        </w:rPr>
      </w:pPr>
      <w:r w:rsidRPr="0075076A">
        <w:rPr>
          <w:rFonts w:asciiTheme="majorHAnsi" w:hAnsiTheme="majorHAnsi" w:cstheme="majorHAnsi"/>
          <w:sz w:val="24"/>
          <w:szCs w:val="24"/>
        </w:rPr>
        <w:br w:type="page"/>
      </w:r>
    </w:p>
    <w:p w14:paraId="07111A2A" w14:textId="77777777" w:rsidR="00A66760" w:rsidRPr="0075076A" w:rsidRDefault="00A66760" w:rsidP="00CD6AFC">
      <w:pPr>
        <w:pStyle w:val="javnanaroilapodnaslov"/>
        <w:framePr w:wrap="notBeside"/>
        <w:numPr>
          <w:ilvl w:val="1"/>
          <w:numId w:val="37"/>
        </w:numPr>
        <w:rPr>
          <w:rFonts w:asciiTheme="majorHAnsi" w:hAnsiTheme="majorHAnsi" w:cstheme="majorHAnsi"/>
        </w:rPr>
      </w:pPr>
      <w:bookmarkStart w:id="19" w:name="_Toc190938144"/>
      <w:proofErr w:type="spellStart"/>
      <w:r w:rsidRPr="0075076A">
        <w:rPr>
          <w:rFonts w:asciiTheme="majorHAnsi" w:hAnsiTheme="majorHAnsi" w:cstheme="majorHAnsi"/>
        </w:rPr>
        <w:lastRenderedPageBreak/>
        <w:t>obr</w:t>
      </w:r>
      <w:proofErr w:type="spellEnd"/>
      <w:r w:rsidRPr="0075076A">
        <w:rPr>
          <w:rFonts w:asciiTheme="majorHAnsi" w:hAnsiTheme="majorHAnsi" w:cstheme="majorHAnsi"/>
        </w:rPr>
        <w:t>.  – Vzorec pogodbe</w:t>
      </w:r>
      <w:bookmarkEnd w:id="19"/>
    </w:p>
    <w:p w14:paraId="36257DEC" w14:textId="77777777" w:rsidR="00A66760" w:rsidRPr="0075076A" w:rsidRDefault="00A66760" w:rsidP="00822327">
      <w:pPr>
        <w:rPr>
          <w:rFonts w:asciiTheme="majorHAnsi" w:hAnsiTheme="majorHAnsi" w:cstheme="majorHAnsi"/>
          <w:sz w:val="24"/>
          <w:szCs w:val="24"/>
        </w:rPr>
      </w:pPr>
    </w:p>
    <w:bookmarkEnd w:id="15"/>
    <w:bookmarkEnd w:id="16"/>
    <w:p w14:paraId="575C9735" w14:textId="77777777" w:rsidR="00BF6A2A" w:rsidRPr="0075076A" w:rsidRDefault="00D338E6" w:rsidP="00822327">
      <w:pPr>
        <w:jc w:val="both"/>
        <w:rPr>
          <w:rFonts w:asciiTheme="majorHAnsi" w:eastAsia="Times New Roman" w:hAnsiTheme="majorHAnsi" w:cstheme="majorHAnsi"/>
          <w:i/>
        </w:rPr>
      </w:pPr>
      <w:r w:rsidRPr="0075076A">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1621A93E" w14:textId="59855DD4" w:rsidR="00BF6A2A" w:rsidRPr="0075076A" w:rsidRDefault="00BF6A2A" w:rsidP="00822327">
      <w:pPr>
        <w:tabs>
          <w:tab w:val="left" w:pos="6912"/>
        </w:tabs>
        <w:jc w:val="both"/>
        <w:rPr>
          <w:rFonts w:asciiTheme="majorHAnsi" w:eastAsia="Times New Roman" w:hAnsiTheme="majorHAnsi" w:cstheme="majorHAnsi"/>
          <w:b/>
        </w:rPr>
      </w:pPr>
    </w:p>
    <w:p w14:paraId="6C6D6BE6" w14:textId="26BDB65E" w:rsidR="00BC6C84" w:rsidRPr="0075076A" w:rsidRDefault="00BC6C84" w:rsidP="00822327">
      <w:pPr>
        <w:tabs>
          <w:tab w:val="left" w:pos="6912"/>
        </w:tabs>
        <w:jc w:val="both"/>
        <w:rPr>
          <w:rFonts w:asciiTheme="majorHAnsi" w:eastAsia="Times New Roman" w:hAnsiTheme="majorHAnsi" w:cstheme="majorHAnsi"/>
          <w:b/>
        </w:rPr>
      </w:pPr>
      <w:r w:rsidRPr="0075076A">
        <w:rPr>
          <w:rFonts w:asciiTheme="majorHAnsi" w:eastAsia="Times New Roman" w:hAnsiTheme="majorHAnsi" w:cstheme="majorHAnsi"/>
          <w:b/>
        </w:rPr>
        <w:t>NAROČNIK</w:t>
      </w:r>
    </w:p>
    <w:p w14:paraId="570A0538" w14:textId="77777777" w:rsidR="00210462" w:rsidRPr="0075076A" w:rsidRDefault="00210462" w:rsidP="00822327">
      <w:pPr>
        <w:tabs>
          <w:tab w:val="left" w:pos="6912"/>
        </w:tabs>
        <w:jc w:val="both"/>
        <w:rPr>
          <w:rFonts w:asciiTheme="majorHAnsi" w:eastAsia="Times New Roman" w:hAnsiTheme="majorHAnsi" w:cstheme="majorHAnsi"/>
          <w:b/>
        </w:rPr>
      </w:pPr>
    </w:p>
    <w:p w14:paraId="30B534AE" w14:textId="77777777" w:rsidR="00B315CA" w:rsidRPr="00C51DCE" w:rsidRDefault="00B315CA" w:rsidP="00B315CA">
      <w:pPr>
        <w:tabs>
          <w:tab w:val="left" w:pos="1440"/>
        </w:tabs>
        <w:jc w:val="center"/>
        <w:rPr>
          <w:rFonts w:asciiTheme="majorHAnsi" w:eastAsia="Times New Roman" w:hAnsiTheme="majorHAnsi" w:cstheme="majorHAnsi"/>
          <w:b/>
        </w:rPr>
      </w:pPr>
      <w:r w:rsidRPr="00C51DCE">
        <w:rPr>
          <w:rFonts w:asciiTheme="majorHAnsi" w:eastAsia="Times New Roman" w:hAnsiTheme="majorHAnsi" w:cstheme="majorHAnsi"/>
          <w:b/>
        </w:rPr>
        <w:t>Gasilsko reševalni center Ajdovščina</w:t>
      </w:r>
      <w:r w:rsidRPr="00C51DCE">
        <w:rPr>
          <w:rFonts w:asciiTheme="majorHAnsi" w:eastAsia="Times New Roman" w:hAnsiTheme="majorHAnsi" w:cstheme="majorHAnsi"/>
        </w:rPr>
        <w:t>, Tovarniška cesta 3h, 5270 Ajdovščina,</w:t>
      </w:r>
      <w:r w:rsidRPr="00C51DCE">
        <w:rPr>
          <w:rFonts w:asciiTheme="majorHAnsi" w:eastAsia="Times New Roman" w:hAnsiTheme="majorHAnsi" w:cstheme="majorHAnsi"/>
          <w:b/>
        </w:rPr>
        <w:t xml:space="preserve"> kot naročnik</w:t>
      </w:r>
    </w:p>
    <w:p w14:paraId="32B2C0A5" w14:textId="77777777" w:rsidR="00B315CA" w:rsidRPr="00C51DCE" w:rsidRDefault="00B315CA" w:rsidP="00B315CA">
      <w:pPr>
        <w:tabs>
          <w:tab w:val="left" w:pos="1440"/>
        </w:tabs>
        <w:jc w:val="center"/>
        <w:rPr>
          <w:rFonts w:asciiTheme="majorHAnsi" w:eastAsia="Times New Roman" w:hAnsiTheme="majorHAnsi" w:cstheme="majorHAnsi"/>
        </w:rPr>
      </w:pPr>
      <w:r w:rsidRPr="00C51DCE">
        <w:rPr>
          <w:rFonts w:asciiTheme="majorHAnsi" w:eastAsia="Times New Roman" w:hAnsiTheme="majorHAnsi" w:cstheme="majorHAnsi"/>
        </w:rPr>
        <w:t xml:space="preserve">ki ga zastopa direktor Blaž Mlečnik, </w:t>
      </w:r>
    </w:p>
    <w:p w14:paraId="0E953939" w14:textId="77777777" w:rsidR="00B315CA" w:rsidRPr="00C51DCE" w:rsidRDefault="00B315CA" w:rsidP="00B315CA">
      <w:pPr>
        <w:tabs>
          <w:tab w:val="left" w:pos="1440"/>
        </w:tabs>
        <w:jc w:val="center"/>
        <w:rPr>
          <w:rFonts w:asciiTheme="majorHAnsi" w:eastAsia="Times New Roman" w:hAnsiTheme="majorHAnsi" w:cstheme="majorHAnsi"/>
        </w:rPr>
      </w:pPr>
      <w:r w:rsidRPr="00C51DCE">
        <w:rPr>
          <w:rFonts w:asciiTheme="majorHAnsi" w:eastAsia="Times New Roman" w:hAnsiTheme="majorHAnsi" w:cstheme="majorHAnsi"/>
        </w:rPr>
        <w:t>matična številka: 5818982000,</w:t>
      </w:r>
    </w:p>
    <w:p w14:paraId="0DC0EF2D" w14:textId="77777777" w:rsidR="00B315CA" w:rsidRPr="00C51DCE" w:rsidRDefault="00B315CA" w:rsidP="00B315CA">
      <w:pPr>
        <w:tabs>
          <w:tab w:val="left" w:pos="1440"/>
        </w:tabs>
        <w:jc w:val="center"/>
        <w:rPr>
          <w:rFonts w:asciiTheme="majorHAnsi" w:eastAsia="Times New Roman" w:hAnsiTheme="majorHAnsi" w:cstheme="majorHAnsi"/>
        </w:rPr>
      </w:pPr>
      <w:r w:rsidRPr="00C51DCE">
        <w:rPr>
          <w:rFonts w:asciiTheme="majorHAnsi" w:eastAsia="Times New Roman" w:hAnsiTheme="majorHAnsi" w:cstheme="majorHAnsi"/>
        </w:rPr>
        <w:t>ID za DDV: SI 30474132,</w:t>
      </w:r>
    </w:p>
    <w:p w14:paraId="3DA45AAA" w14:textId="77777777" w:rsidR="00B315CA" w:rsidRPr="00C51DCE" w:rsidRDefault="00B315CA" w:rsidP="00B315CA">
      <w:pPr>
        <w:tabs>
          <w:tab w:val="left" w:pos="1440"/>
        </w:tabs>
        <w:jc w:val="center"/>
        <w:rPr>
          <w:rFonts w:asciiTheme="majorHAnsi" w:eastAsia="Times New Roman" w:hAnsiTheme="majorHAnsi" w:cstheme="majorHAnsi"/>
        </w:rPr>
      </w:pPr>
      <w:r w:rsidRPr="00C51DCE">
        <w:rPr>
          <w:rFonts w:asciiTheme="majorHAnsi" w:eastAsia="Times New Roman" w:hAnsiTheme="majorHAnsi" w:cstheme="majorHAnsi"/>
        </w:rPr>
        <w:t xml:space="preserve">IBAN: SI56 0120 1603 0194 181 UJP </w:t>
      </w:r>
    </w:p>
    <w:p w14:paraId="6D93534B" w14:textId="007C0414" w:rsidR="00BF6A2A" w:rsidRPr="0075076A" w:rsidRDefault="006358BC" w:rsidP="00B315CA">
      <w:pPr>
        <w:tabs>
          <w:tab w:val="left" w:pos="1440"/>
        </w:tabs>
        <w:jc w:val="center"/>
        <w:rPr>
          <w:rFonts w:asciiTheme="majorHAnsi" w:eastAsia="Times New Roman" w:hAnsiTheme="majorHAnsi" w:cstheme="majorHAnsi"/>
        </w:rPr>
      </w:pPr>
      <w:r>
        <w:rPr>
          <w:rFonts w:asciiTheme="majorHAnsi" w:eastAsia="Times New Roman" w:hAnsiTheme="majorHAnsi" w:cstheme="majorHAnsi"/>
          <w:b/>
        </w:rPr>
        <w:t xml:space="preserve"> </w:t>
      </w:r>
      <w:r w:rsidR="00B315CA">
        <w:rPr>
          <w:rFonts w:asciiTheme="majorHAnsi" w:eastAsia="Times New Roman" w:hAnsiTheme="majorHAnsi" w:cstheme="majorHAnsi"/>
          <w:b/>
        </w:rPr>
        <w:t xml:space="preserve"> </w:t>
      </w:r>
    </w:p>
    <w:p w14:paraId="47EF4714" w14:textId="77777777" w:rsidR="00BF6A2A" w:rsidRPr="0075076A" w:rsidRDefault="00BF6A2A" w:rsidP="00822327">
      <w:pPr>
        <w:keepLines/>
        <w:widowControl w:val="0"/>
        <w:jc w:val="center"/>
        <w:rPr>
          <w:rFonts w:asciiTheme="majorHAnsi" w:eastAsia="Times New Roman" w:hAnsiTheme="majorHAnsi" w:cstheme="majorHAnsi"/>
          <w:bCs/>
          <w:kern w:val="16"/>
          <w:lang w:eastAsia="en-US"/>
        </w:rPr>
      </w:pPr>
    </w:p>
    <w:p w14:paraId="41869438" w14:textId="77777777" w:rsidR="00BF6A2A" w:rsidRPr="0075076A" w:rsidRDefault="00BF6A2A" w:rsidP="00822327">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in</w:t>
      </w:r>
    </w:p>
    <w:p w14:paraId="62F10CE5" w14:textId="75AD3EB0" w:rsidR="008D35B2" w:rsidRPr="0075076A" w:rsidRDefault="00BC6C84" w:rsidP="00822327">
      <w:pPr>
        <w:rPr>
          <w:rFonts w:asciiTheme="majorHAnsi" w:hAnsiTheme="majorHAnsi" w:cstheme="majorHAnsi"/>
          <w:b/>
        </w:rPr>
      </w:pPr>
      <w:r w:rsidRPr="0075076A">
        <w:rPr>
          <w:rFonts w:asciiTheme="majorHAnsi" w:hAnsiTheme="majorHAnsi" w:cstheme="majorHAnsi"/>
          <w:b/>
        </w:rPr>
        <w:t>IZVAJALEC</w:t>
      </w:r>
    </w:p>
    <w:p w14:paraId="5488A440" w14:textId="1FABB86E"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 xml:space="preserve">________________________________ </w:t>
      </w:r>
      <w:r w:rsidRPr="0075076A">
        <w:rPr>
          <w:rFonts w:asciiTheme="majorHAnsi" w:eastAsia="Times New Roman" w:hAnsiTheme="majorHAnsi" w:cstheme="majorHAnsi"/>
          <w:i/>
        </w:rPr>
        <w:t>(firma in sedež ponudnika)</w:t>
      </w:r>
      <w:r w:rsidR="0067563E" w:rsidRPr="0075076A">
        <w:rPr>
          <w:rFonts w:asciiTheme="majorHAnsi" w:eastAsia="Times New Roman" w:hAnsiTheme="majorHAnsi" w:cstheme="majorHAnsi"/>
          <w:b/>
        </w:rPr>
        <w:t xml:space="preserve"> kot </w:t>
      </w:r>
      <w:r w:rsidR="0067563E" w:rsidRPr="006C5E83">
        <w:rPr>
          <w:rFonts w:asciiTheme="majorHAnsi" w:eastAsia="Times New Roman" w:hAnsiTheme="majorHAnsi" w:cstheme="majorHAnsi"/>
          <w:b/>
        </w:rPr>
        <w:t>izvajalec</w:t>
      </w:r>
      <w:r w:rsidR="00005BE7" w:rsidRPr="006C5E83">
        <w:rPr>
          <w:rFonts w:asciiTheme="majorHAnsi" w:eastAsia="Times New Roman" w:hAnsiTheme="majorHAnsi" w:cstheme="majorHAnsi"/>
        </w:rPr>
        <w:t>,</w:t>
      </w:r>
    </w:p>
    <w:p w14:paraId="19121D25" w14:textId="77777777"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ki ga zastopa ________________________,</w:t>
      </w:r>
    </w:p>
    <w:p w14:paraId="66F4CB83" w14:textId="77777777" w:rsidR="00BF6A2A" w:rsidRPr="0075076A"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m</w:t>
      </w:r>
      <w:r w:rsidR="00BF6A2A" w:rsidRPr="0075076A">
        <w:rPr>
          <w:rFonts w:asciiTheme="majorHAnsi" w:eastAsia="Times New Roman" w:hAnsiTheme="majorHAnsi" w:cstheme="majorHAnsi"/>
        </w:rPr>
        <w:t>atična številka: ______________________</w:t>
      </w:r>
      <w:r w:rsidRPr="0075076A">
        <w:rPr>
          <w:rFonts w:asciiTheme="majorHAnsi" w:eastAsia="Times New Roman" w:hAnsiTheme="majorHAnsi" w:cstheme="majorHAnsi"/>
        </w:rPr>
        <w:t>,</w:t>
      </w:r>
    </w:p>
    <w:p w14:paraId="58304DD6" w14:textId="77777777" w:rsidR="00BF6A2A" w:rsidRPr="0075076A"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w:t>
      </w:r>
      <w:r w:rsidR="00BF6A2A" w:rsidRPr="0075076A">
        <w:rPr>
          <w:rFonts w:asciiTheme="majorHAnsi" w:eastAsia="Times New Roman" w:hAnsiTheme="majorHAnsi" w:cstheme="majorHAnsi"/>
        </w:rPr>
        <w:t>D</w:t>
      </w:r>
      <w:r w:rsidRPr="0075076A">
        <w:rPr>
          <w:rFonts w:asciiTheme="majorHAnsi" w:eastAsia="Times New Roman" w:hAnsiTheme="majorHAnsi" w:cstheme="majorHAnsi"/>
        </w:rPr>
        <w:t xml:space="preserve"> z</w:t>
      </w:r>
      <w:r w:rsidR="00BF6A2A" w:rsidRPr="0075076A">
        <w:rPr>
          <w:rFonts w:asciiTheme="majorHAnsi" w:eastAsia="Times New Roman" w:hAnsiTheme="majorHAnsi" w:cstheme="majorHAnsi"/>
        </w:rPr>
        <w:t>a</w:t>
      </w:r>
      <w:r w:rsidRPr="0075076A">
        <w:rPr>
          <w:rFonts w:asciiTheme="majorHAnsi" w:eastAsia="Times New Roman" w:hAnsiTheme="majorHAnsi" w:cstheme="majorHAnsi"/>
        </w:rPr>
        <w:t xml:space="preserve"> DDV</w:t>
      </w:r>
      <w:r w:rsidR="00BF6A2A" w:rsidRPr="0075076A">
        <w:rPr>
          <w:rFonts w:asciiTheme="majorHAnsi" w:eastAsia="Times New Roman" w:hAnsiTheme="majorHAnsi" w:cstheme="majorHAnsi"/>
        </w:rPr>
        <w:t>: ______________________</w:t>
      </w:r>
      <w:r w:rsidRPr="0075076A">
        <w:rPr>
          <w:rFonts w:asciiTheme="majorHAnsi" w:eastAsia="Times New Roman" w:hAnsiTheme="majorHAnsi" w:cstheme="majorHAnsi"/>
        </w:rPr>
        <w:t>,</w:t>
      </w:r>
    </w:p>
    <w:p w14:paraId="5026DE23" w14:textId="77777777"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IBAN:_______________________________</w:t>
      </w:r>
      <w:r w:rsidR="00005BE7" w:rsidRPr="0075076A">
        <w:rPr>
          <w:rFonts w:asciiTheme="majorHAnsi" w:eastAsia="Times New Roman" w:hAnsiTheme="majorHAnsi" w:cstheme="majorHAnsi"/>
        </w:rPr>
        <w:t>,</w:t>
      </w:r>
    </w:p>
    <w:p w14:paraId="7E24C4EB" w14:textId="77777777" w:rsidR="00BF6A2A" w:rsidRPr="0075076A" w:rsidRDefault="00BF6A2A" w:rsidP="00822327">
      <w:pPr>
        <w:keepLines/>
        <w:widowControl w:val="0"/>
        <w:jc w:val="center"/>
        <w:rPr>
          <w:rFonts w:asciiTheme="majorHAnsi" w:eastAsia="Times New Roman" w:hAnsiTheme="majorHAnsi" w:cstheme="majorHAnsi"/>
          <w:bCs/>
          <w:kern w:val="16"/>
          <w:lang w:eastAsia="en-US"/>
        </w:rPr>
      </w:pPr>
    </w:p>
    <w:p w14:paraId="63A37443" w14:textId="77777777" w:rsidR="00BF6A2A" w:rsidRPr="0075076A" w:rsidRDefault="00BF6A2A" w:rsidP="00822327">
      <w:pPr>
        <w:ind w:right="70"/>
        <w:jc w:val="center"/>
        <w:rPr>
          <w:rFonts w:asciiTheme="majorHAnsi" w:eastAsia="Times New Roman" w:hAnsiTheme="majorHAnsi" w:cstheme="majorHAnsi"/>
          <w:b/>
        </w:rPr>
      </w:pPr>
      <w:r w:rsidRPr="0075076A">
        <w:rPr>
          <w:rFonts w:asciiTheme="majorHAnsi" w:eastAsia="Times New Roman" w:hAnsiTheme="majorHAnsi" w:cstheme="majorHAnsi"/>
        </w:rPr>
        <w:t>skleneta naslednjo</w:t>
      </w:r>
    </w:p>
    <w:p w14:paraId="10B02927" w14:textId="320BFEBC" w:rsidR="00BF6A2A" w:rsidRPr="0075076A" w:rsidRDefault="00BF6A2A" w:rsidP="00822327">
      <w:pPr>
        <w:ind w:right="70"/>
        <w:jc w:val="both"/>
        <w:rPr>
          <w:rFonts w:asciiTheme="majorHAnsi" w:eastAsia="Times New Roman" w:hAnsiTheme="majorHAnsi" w:cstheme="majorHAnsi"/>
          <w:b/>
        </w:rPr>
      </w:pPr>
    </w:p>
    <w:p w14:paraId="5127657B" w14:textId="77777777" w:rsidR="00BF6A2A" w:rsidRPr="0075076A" w:rsidRDefault="00BF6A2A" w:rsidP="00822327">
      <w:pPr>
        <w:ind w:right="70"/>
        <w:rPr>
          <w:rFonts w:asciiTheme="majorHAnsi" w:eastAsia="Times New Roman" w:hAnsiTheme="majorHAnsi" w:cstheme="majorHAnsi"/>
          <w:b/>
        </w:rPr>
      </w:pPr>
    </w:p>
    <w:p w14:paraId="41152DB7" w14:textId="11B40B87" w:rsidR="00BF6A2A" w:rsidRPr="0075076A" w:rsidRDefault="007D6527" w:rsidP="00485C6B">
      <w:pPr>
        <w:tabs>
          <w:tab w:val="left" w:pos="1728"/>
          <w:tab w:val="left" w:pos="7200"/>
        </w:tabs>
        <w:jc w:val="center"/>
        <w:rPr>
          <w:rFonts w:asciiTheme="majorHAnsi" w:eastAsia="Times New Roman" w:hAnsiTheme="majorHAnsi" w:cstheme="majorHAnsi"/>
          <w:b/>
        </w:rPr>
      </w:pPr>
      <w:r w:rsidRPr="0075076A">
        <w:rPr>
          <w:rFonts w:asciiTheme="majorHAnsi" w:eastAsia="Times New Roman" w:hAnsiTheme="majorHAnsi" w:cstheme="majorHAnsi"/>
          <w:b/>
        </w:rPr>
        <w:t xml:space="preserve">Pogodbo št. </w:t>
      </w:r>
      <w:r w:rsidR="00DE02B1" w:rsidRPr="0075076A">
        <w:rPr>
          <w:rFonts w:asciiTheme="majorHAnsi" w:eastAsia="Times New Roman" w:hAnsiTheme="majorHAnsi" w:cstheme="majorHAnsi"/>
          <w:b/>
        </w:rPr>
        <w:t xml:space="preserve"> _______</w:t>
      </w:r>
      <w:r w:rsidRPr="0075076A">
        <w:rPr>
          <w:rFonts w:asciiTheme="majorHAnsi" w:eastAsia="Times New Roman" w:hAnsiTheme="majorHAnsi" w:cstheme="majorHAnsi"/>
          <w:b/>
        </w:rPr>
        <w:t xml:space="preserve"> za</w:t>
      </w:r>
      <w:r w:rsidR="00485C6B">
        <w:rPr>
          <w:rFonts w:asciiTheme="majorHAnsi" w:eastAsia="Times New Roman" w:hAnsiTheme="majorHAnsi" w:cstheme="majorHAnsi"/>
          <w:b/>
        </w:rPr>
        <w:t xml:space="preserve"> </w:t>
      </w:r>
      <w:r w:rsidR="00485C6B">
        <w:rPr>
          <w:rFonts w:asciiTheme="majorHAnsi" w:hAnsiTheme="majorHAnsi" w:cstheme="majorHAnsi"/>
          <w:b/>
        </w:rPr>
        <w:t>dobavo</w:t>
      </w:r>
      <w:r w:rsidR="00210462" w:rsidRPr="0075076A">
        <w:rPr>
          <w:rFonts w:asciiTheme="majorHAnsi" w:hAnsiTheme="majorHAnsi" w:cstheme="majorHAnsi"/>
          <w:b/>
        </w:rPr>
        <w:t xml:space="preserve"> gasilskega vozila</w:t>
      </w:r>
    </w:p>
    <w:p w14:paraId="6487A89C" w14:textId="77777777" w:rsidR="00E63D34" w:rsidRPr="0075076A" w:rsidRDefault="00E63D34" w:rsidP="00822327">
      <w:pPr>
        <w:tabs>
          <w:tab w:val="left" w:pos="1728"/>
          <w:tab w:val="left" w:pos="7200"/>
        </w:tabs>
        <w:jc w:val="both"/>
        <w:rPr>
          <w:rFonts w:asciiTheme="majorHAnsi" w:eastAsia="Times New Roman" w:hAnsiTheme="majorHAnsi" w:cstheme="majorHAnsi"/>
          <w:b/>
        </w:rPr>
      </w:pPr>
    </w:p>
    <w:p w14:paraId="435C4E6D" w14:textId="77777777" w:rsidR="008D35B2" w:rsidRPr="0075076A" w:rsidRDefault="008D35B2" w:rsidP="00822327">
      <w:pPr>
        <w:tabs>
          <w:tab w:val="left" w:pos="1728"/>
          <w:tab w:val="left" w:pos="7200"/>
        </w:tabs>
        <w:jc w:val="both"/>
        <w:rPr>
          <w:rFonts w:asciiTheme="majorHAnsi" w:eastAsia="Times New Roman" w:hAnsiTheme="majorHAnsi" w:cstheme="majorHAnsi"/>
          <w:b/>
        </w:rPr>
      </w:pPr>
    </w:p>
    <w:p w14:paraId="473978B3"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Uvodna določila</w:t>
      </w:r>
    </w:p>
    <w:p w14:paraId="02D84159" w14:textId="77777777" w:rsidR="00BF6A2A" w:rsidRPr="0075076A" w:rsidRDefault="00BF6A2A">
      <w:pPr>
        <w:pStyle w:val="Slog20"/>
        <w:numPr>
          <w:ilvl w:val="0"/>
          <w:numId w:val="27"/>
        </w:numPr>
        <w:jc w:val="center"/>
        <w:rPr>
          <w:rFonts w:asciiTheme="majorHAnsi" w:hAnsiTheme="majorHAnsi" w:cstheme="majorHAnsi"/>
        </w:rPr>
      </w:pPr>
      <w:r w:rsidRPr="0075076A">
        <w:rPr>
          <w:rFonts w:asciiTheme="majorHAnsi" w:hAnsiTheme="majorHAnsi" w:cstheme="majorHAnsi"/>
        </w:rPr>
        <w:t>člen</w:t>
      </w:r>
    </w:p>
    <w:p w14:paraId="6A2B6168" w14:textId="3C17E8C9" w:rsidR="00727BA1" w:rsidRPr="0075076A" w:rsidRDefault="00A35810"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Pogodbeni stranki skleneta pogodbo na podlagi izvedenega p</w:t>
      </w:r>
      <w:r w:rsidR="00926464" w:rsidRPr="0075076A">
        <w:rPr>
          <w:rFonts w:asciiTheme="majorHAnsi" w:eastAsia="Times New Roman" w:hAnsiTheme="majorHAnsi" w:cstheme="majorHAnsi"/>
        </w:rPr>
        <w:t>ostopka oddaje javnega naročila</w:t>
      </w:r>
      <w:r w:rsidR="002B7808" w:rsidRPr="0075076A">
        <w:rPr>
          <w:rFonts w:asciiTheme="majorHAnsi" w:eastAsia="Times New Roman" w:hAnsiTheme="majorHAnsi" w:cstheme="majorHAnsi"/>
        </w:rPr>
        <w:t>,</w:t>
      </w:r>
      <w:r w:rsidRPr="0075076A">
        <w:rPr>
          <w:rFonts w:asciiTheme="majorHAnsi" w:eastAsia="Times New Roman" w:hAnsiTheme="majorHAnsi" w:cstheme="majorHAnsi"/>
        </w:rPr>
        <w:t xml:space="preserve"> objavljenega na portalu javnih naročil pod </w:t>
      </w:r>
      <w:proofErr w:type="spellStart"/>
      <w:r w:rsidRPr="0075076A">
        <w:rPr>
          <w:rFonts w:asciiTheme="majorHAnsi" w:eastAsia="Times New Roman" w:hAnsiTheme="majorHAnsi" w:cstheme="majorHAnsi"/>
        </w:rPr>
        <w:t>zap</w:t>
      </w:r>
      <w:proofErr w:type="spellEnd"/>
      <w:r w:rsidRPr="0075076A">
        <w:rPr>
          <w:rFonts w:asciiTheme="majorHAnsi" w:eastAsia="Times New Roman" w:hAnsiTheme="majorHAnsi" w:cstheme="majorHAnsi"/>
        </w:rPr>
        <w:t xml:space="preserve">. št.  ___________, z dne ____________. </w:t>
      </w:r>
    </w:p>
    <w:p w14:paraId="1D44C7E6" w14:textId="77777777" w:rsidR="00727BA1" w:rsidRPr="0075076A" w:rsidRDefault="00727BA1" w:rsidP="00822327">
      <w:pPr>
        <w:tabs>
          <w:tab w:val="left" w:pos="1728"/>
          <w:tab w:val="left" w:pos="7200"/>
        </w:tabs>
        <w:jc w:val="both"/>
        <w:rPr>
          <w:rFonts w:asciiTheme="majorHAnsi" w:eastAsia="Times New Roman" w:hAnsiTheme="majorHAnsi" w:cstheme="majorHAnsi"/>
        </w:rPr>
      </w:pPr>
    </w:p>
    <w:p w14:paraId="72B5725B" w14:textId="1778BECD" w:rsidR="0098745C" w:rsidRPr="0075076A" w:rsidRDefault="00E34728"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75076A">
        <w:rPr>
          <w:rFonts w:asciiTheme="majorHAnsi" w:eastAsia="Times New Roman" w:hAnsiTheme="majorHAnsi" w:cstheme="majorHAnsi"/>
        </w:rPr>
        <w:t xml:space="preserve">Sredstva so delno zagotovljena </w:t>
      </w:r>
      <w:r w:rsidR="00926464" w:rsidRPr="0075076A">
        <w:rPr>
          <w:rFonts w:asciiTheme="majorHAnsi" w:eastAsia="Times New Roman" w:hAnsiTheme="majorHAnsi" w:cstheme="majorHAnsi"/>
        </w:rPr>
        <w:t xml:space="preserve">v </w:t>
      </w:r>
      <w:r w:rsidR="00A36D5E">
        <w:rPr>
          <w:rFonts w:asciiTheme="majorHAnsi" w:eastAsia="Times New Roman" w:hAnsiTheme="majorHAnsi" w:cstheme="majorHAnsi"/>
        </w:rPr>
        <w:t xml:space="preserve"> ______________________________</w:t>
      </w:r>
      <w:r w:rsidR="00682656" w:rsidRPr="0075076A">
        <w:rPr>
          <w:rFonts w:asciiTheme="majorHAnsi" w:hAnsiTheme="majorHAnsi" w:cstheme="majorHAnsi"/>
          <w:szCs w:val="24"/>
        </w:rPr>
        <w:t xml:space="preserve">. </w:t>
      </w:r>
    </w:p>
    <w:p w14:paraId="35F108EA" w14:textId="77777777" w:rsidR="00682656" w:rsidRPr="0075076A" w:rsidRDefault="00682656"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77741409" w14:textId="7FE93FB8" w:rsidR="00BF6A2A" w:rsidRPr="0075076A" w:rsidRDefault="00643DDD"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Predmet pogodbe</w:t>
      </w:r>
    </w:p>
    <w:p w14:paraId="3B319C33"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7335629F" w14:textId="35005AA4" w:rsidR="0067563E" w:rsidRPr="00BD7684" w:rsidRDefault="00BD7684" w:rsidP="0018692E">
      <w:pPr>
        <w:jc w:val="both"/>
        <w:rPr>
          <w:rFonts w:asciiTheme="majorHAnsi" w:hAnsiTheme="majorHAnsi" w:cstheme="majorHAnsi"/>
          <w:highlight w:val="cyan"/>
        </w:rPr>
      </w:pPr>
      <w:r w:rsidRPr="00BD7684">
        <w:rPr>
          <w:rFonts w:asciiTheme="majorHAnsi" w:hAnsiTheme="majorHAnsi" w:cstheme="majorHAnsi"/>
        </w:rPr>
        <w:t xml:space="preserve">Pogodbeni stranki sta soglasni, da je predmet pogodbe nakup in dobava </w:t>
      </w:r>
      <w:r>
        <w:rPr>
          <w:rFonts w:asciiTheme="majorHAnsi" w:hAnsiTheme="majorHAnsi" w:cstheme="majorHAnsi"/>
        </w:rPr>
        <w:t xml:space="preserve">gasilskega vozila </w:t>
      </w:r>
      <w:r w:rsidR="0018692E">
        <w:rPr>
          <w:rFonts w:asciiTheme="majorHAnsi" w:hAnsiTheme="majorHAnsi" w:cstheme="majorHAnsi"/>
        </w:rPr>
        <w:t>_____</w:t>
      </w:r>
      <w:r w:rsidRPr="00BD7684">
        <w:rPr>
          <w:rFonts w:asciiTheme="majorHAnsi" w:hAnsiTheme="majorHAnsi" w:cstheme="majorHAnsi"/>
        </w:rPr>
        <w:t xml:space="preserve">, na način in pod pogoji, ki izhajajo iz dokumentacije v zvezi z oddajo javnega naročila, te pogodbe in veljavne zakonodaje ter ostalih za predmet naročila relevantnih predpisov, ter ponudbe </w:t>
      </w:r>
      <w:r w:rsidR="0008451B">
        <w:rPr>
          <w:rFonts w:asciiTheme="majorHAnsi" w:hAnsiTheme="majorHAnsi" w:cstheme="majorHAnsi"/>
        </w:rPr>
        <w:t>izvajalca</w:t>
      </w:r>
      <w:r w:rsidRPr="00BD7684">
        <w:rPr>
          <w:rFonts w:asciiTheme="majorHAnsi" w:hAnsiTheme="majorHAnsi" w:cstheme="majorHAnsi"/>
        </w:rPr>
        <w:t xml:space="preserve"> št. </w:t>
      </w:r>
      <w:r>
        <w:rPr>
          <w:rFonts w:asciiTheme="majorHAnsi" w:hAnsiTheme="majorHAnsi" w:cstheme="majorHAnsi"/>
        </w:rPr>
        <w:t xml:space="preserve"> ___________</w:t>
      </w:r>
      <w:r w:rsidRPr="00BD7684">
        <w:rPr>
          <w:rFonts w:asciiTheme="majorHAnsi" w:hAnsiTheme="majorHAnsi" w:cstheme="majorHAnsi"/>
        </w:rPr>
        <w:t xml:space="preserve">, z dne </w:t>
      </w:r>
      <w:r>
        <w:rPr>
          <w:rFonts w:asciiTheme="majorHAnsi" w:hAnsiTheme="majorHAnsi" w:cstheme="majorHAnsi"/>
        </w:rPr>
        <w:t>_____________</w:t>
      </w:r>
      <w:r w:rsidRPr="00BD7684">
        <w:rPr>
          <w:rFonts w:asciiTheme="majorHAnsi" w:hAnsiTheme="majorHAnsi" w:cstheme="majorHAnsi"/>
        </w:rPr>
        <w:t>.</w:t>
      </w:r>
    </w:p>
    <w:p w14:paraId="482FACA5" w14:textId="08E5F6C0" w:rsidR="0067563E" w:rsidRPr="0075076A" w:rsidRDefault="0067563E" w:rsidP="0018692E">
      <w:pPr>
        <w:pStyle w:val="Slog76"/>
        <w:numPr>
          <w:ilvl w:val="0"/>
          <w:numId w:val="0"/>
        </w:numPr>
        <w:ind w:left="360"/>
        <w:rPr>
          <w:rFonts w:cstheme="majorHAnsi"/>
          <w:color w:val="FF0000"/>
        </w:rPr>
      </w:pPr>
    </w:p>
    <w:p w14:paraId="3AFF0008" w14:textId="77777777" w:rsidR="00BD7684" w:rsidRPr="00BD7684" w:rsidRDefault="00BD7684" w:rsidP="0018692E">
      <w:pPr>
        <w:jc w:val="both"/>
        <w:rPr>
          <w:rFonts w:asciiTheme="majorHAnsi" w:hAnsiTheme="majorHAnsi" w:cstheme="majorHAnsi"/>
        </w:rPr>
      </w:pPr>
      <w:r w:rsidRPr="00BD7684">
        <w:rPr>
          <w:rFonts w:asciiTheme="majorHAnsi" w:hAnsiTheme="majorHAnsi" w:cstheme="majorHAnsi"/>
        </w:rPr>
        <w:t xml:space="preserve">Vozilo, ki je predmet nakupa in dobave po tej pogodbi mora: </w:t>
      </w:r>
    </w:p>
    <w:p w14:paraId="06374EC4" w14:textId="77777777" w:rsidR="00BD7684" w:rsidRDefault="00BD7684" w:rsidP="0018692E">
      <w:pPr>
        <w:pStyle w:val="Slog122"/>
        <w:jc w:val="both"/>
      </w:pPr>
      <w:r w:rsidRPr="00BD7684">
        <w:t xml:space="preserve">biti novo, </w:t>
      </w:r>
      <w:proofErr w:type="spellStart"/>
      <w:r w:rsidRPr="00BD7684">
        <w:t>dekonzervirano</w:t>
      </w:r>
      <w:proofErr w:type="spellEnd"/>
      <w:r w:rsidRPr="00BD7684">
        <w:t xml:space="preserve"> in brezhibno, ter brez stvarnih in pravnih napak (kot npr. pridržek lastninske pravice, zastavna pravica ... );</w:t>
      </w:r>
    </w:p>
    <w:p w14:paraId="64195305" w14:textId="3186D02A" w:rsidR="00115A7F" w:rsidRPr="00BD7684" w:rsidRDefault="00BD7684" w:rsidP="0018692E">
      <w:pPr>
        <w:pStyle w:val="Slog122"/>
        <w:jc w:val="both"/>
      </w:pPr>
      <w:r w:rsidRPr="00BD7684">
        <w:lastRenderedPageBreak/>
        <w:t xml:space="preserve">v celoti ustrezati tehničnim opisom, karakteristikam in specifikacijam, ter vsem ostalim pogojem iz dokumentacije v zvezi z oddajo javnega naročila ter ponujeni kvaliteti kot izhaja iz ponudbe </w:t>
      </w:r>
      <w:r w:rsidR="0008451B">
        <w:t xml:space="preserve">izvajalca št. </w:t>
      </w:r>
      <w:r w:rsidRPr="00BD7684">
        <w:t xml:space="preserve"> </w:t>
      </w:r>
      <w:r w:rsidR="0008451B">
        <w:t>_________</w:t>
      </w:r>
      <w:r w:rsidRPr="00BD7684">
        <w:t xml:space="preserve">, z dne </w:t>
      </w:r>
      <w:r w:rsidR="0008451B">
        <w:t>___________</w:t>
      </w:r>
      <w:r w:rsidRPr="00BD7684">
        <w:t xml:space="preserve"> in v veljavni zakonodaji in standardom.</w:t>
      </w:r>
    </w:p>
    <w:p w14:paraId="46EF922E" w14:textId="77777777" w:rsidR="00020E49" w:rsidRPr="00BD7684" w:rsidRDefault="00020E49" w:rsidP="0018692E">
      <w:pPr>
        <w:pStyle w:val="Slog76"/>
        <w:numPr>
          <w:ilvl w:val="0"/>
          <w:numId w:val="0"/>
        </w:numPr>
        <w:tabs>
          <w:tab w:val="clear" w:pos="1728"/>
          <w:tab w:val="clear" w:pos="7200"/>
        </w:tabs>
        <w:rPr>
          <w:rFonts w:cstheme="majorHAnsi"/>
        </w:rPr>
      </w:pPr>
    </w:p>
    <w:p w14:paraId="2B9AD055" w14:textId="66DD207C" w:rsidR="00004C41" w:rsidRPr="00BD7684" w:rsidRDefault="00004C41" w:rsidP="0018692E">
      <w:pPr>
        <w:pStyle w:val="Slog76"/>
        <w:numPr>
          <w:ilvl w:val="0"/>
          <w:numId w:val="0"/>
        </w:numPr>
        <w:tabs>
          <w:tab w:val="clear" w:pos="1728"/>
          <w:tab w:val="clear" w:pos="7200"/>
        </w:tabs>
        <w:rPr>
          <w:rFonts w:cstheme="majorHAnsi"/>
        </w:rPr>
      </w:pPr>
      <w:r w:rsidRPr="00BD7684">
        <w:rPr>
          <w:rFonts w:cstheme="majorHAnsi"/>
        </w:rPr>
        <w:t xml:space="preserve">Naročnik ima pravico vsaj </w:t>
      </w:r>
      <w:r w:rsidR="00C23F06" w:rsidRPr="00BD7684">
        <w:rPr>
          <w:rFonts w:cstheme="majorHAnsi"/>
        </w:rPr>
        <w:t>3</w:t>
      </w:r>
      <w:r w:rsidRPr="00BD7684">
        <w:rPr>
          <w:rFonts w:cstheme="majorHAnsi"/>
        </w:rPr>
        <w:t xml:space="preserve"> brezplačnih ogledov izdelave nadgradnje.</w:t>
      </w:r>
    </w:p>
    <w:p w14:paraId="3A92D9C2" w14:textId="77777777" w:rsidR="00115A7F" w:rsidRPr="00BD7684" w:rsidRDefault="00115A7F" w:rsidP="0018692E">
      <w:pPr>
        <w:tabs>
          <w:tab w:val="left" w:pos="1728"/>
          <w:tab w:val="left" w:pos="7200"/>
        </w:tabs>
        <w:suppressAutoHyphens/>
        <w:jc w:val="both"/>
        <w:rPr>
          <w:rFonts w:asciiTheme="majorHAnsi" w:hAnsiTheme="majorHAnsi" w:cstheme="majorHAnsi"/>
        </w:rPr>
      </w:pPr>
      <w:r w:rsidRPr="00BD7684">
        <w:rPr>
          <w:rFonts w:asciiTheme="majorHAnsi" w:hAnsiTheme="majorHAnsi" w:cstheme="majorHAnsi"/>
        </w:rPr>
        <w:t xml:space="preserve"> </w:t>
      </w:r>
    </w:p>
    <w:p w14:paraId="5D6CCDF5" w14:textId="5E4511B9" w:rsidR="00BE6C84" w:rsidRPr="00BD7684" w:rsidRDefault="00701113" w:rsidP="0018692E">
      <w:pPr>
        <w:tabs>
          <w:tab w:val="left" w:pos="1728"/>
          <w:tab w:val="left" w:pos="7200"/>
        </w:tabs>
        <w:suppressAutoHyphens/>
        <w:jc w:val="both"/>
        <w:rPr>
          <w:rFonts w:asciiTheme="majorHAnsi" w:hAnsiTheme="majorHAnsi" w:cstheme="majorHAnsi"/>
        </w:rPr>
      </w:pPr>
      <w:r>
        <w:rPr>
          <w:rFonts w:asciiTheme="majorHAnsi" w:hAnsiTheme="majorHAnsi" w:cstheme="majorHAnsi"/>
        </w:rPr>
        <w:t>Č</w:t>
      </w:r>
      <w:r w:rsidR="00BD7684" w:rsidRPr="00BD7684">
        <w:rPr>
          <w:rFonts w:asciiTheme="majorHAnsi" w:hAnsiTheme="majorHAnsi" w:cstheme="majorHAnsi"/>
        </w:rPr>
        <w:t xml:space="preserve">e bo dokazan sum o neustreznosti dobavljenega vozila ali izvedenih del, bo stroške takih preiskav in odprave nepravilnosti nosil </w:t>
      </w:r>
      <w:r w:rsidR="008068EF">
        <w:rPr>
          <w:rFonts w:asciiTheme="majorHAnsi" w:hAnsiTheme="majorHAnsi" w:cstheme="majorHAnsi"/>
        </w:rPr>
        <w:t>izvajalec</w:t>
      </w:r>
      <w:r w:rsidR="00BD7684" w:rsidRPr="00BD7684">
        <w:rPr>
          <w:rFonts w:asciiTheme="majorHAnsi" w:hAnsiTheme="majorHAnsi" w:cstheme="majorHAnsi"/>
        </w:rPr>
        <w:t xml:space="preserve">, sicer pa naročnik. V primeru, da </w:t>
      </w:r>
      <w:r w:rsidR="008068EF">
        <w:rPr>
          <w:rFonts w:asciiTheme="majorHAnsi" w:hAnsiTheme="majorHAnsi" w:cstheme="majorHAnsi"/>
        </w:rPr>
        <w:t>izvajalec</w:t>
      </w:r>
      <w:r w:rsidR="00BD7684" w:rsidRPr="00BD7684">
        <w:rPr>
          <w:rFonts w:asciiTheme="majorHAnsi" w:hAnsiTheme="majorHAnsi" w:cstheme="majorHAnsi"/>
        </w:rPr>
        <w:t xml:space="preserve"> ne izpolnjuje pogodbenih obveznosti na način, predviden v pogodbi o izvedbi javnega naročila, naročnik odstopi od te pogodbe.  </w:t>
      </w:r>
    </w:p>
    <w:p w14:paraId="32261D1A" w14:textId="77777777" w:rsidR="00BF6A2A" w:rsidRPr="0075076A" w:rsidRDefault="00727BA1" w:rsidP="00822327">
      <w:pPr>
        <w:tabs>
          <w:tab w:val="left" w:pos="1728"/>
          <w:tab w:val="left" w:pos="7200"/>
        </w:tabs>
        <w:suppressAutoHyphens/>
        <w:jc w:val="both"/>
        <w:rPr>
          <w:rFonts w:asciiTheme="majorHAnsi" w:eastAsia="Times New Roman" w:hAnsiTheme="majorHAnsi" w:cstheme="majorHAnsi"/>
          <w:lang w:eastAsia="ar-SA"/>
        </w:rPr>
      </w:pPr>
      <w:r w:rsidRPr="0075076A">
        <w:rPr>
          <w:rFonts w:asciiTheme="majorHAnsi" w:eastAsia="Times New Roman" w:hAnsiTheme="majorHAnsi" w:cstheme="majorHAnsi"/>
        </w:rPr>
        <w:t xml:space="preserve"> </w:t>
      </w:r>
    </w:p>
    <w:p w14:paraId="7B3733E7" w14:textId="38A49C8A" w:rsidR="00BF6A2A" w:rsidRPr="0075076A" w:rsidRDefault="0032355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b/>
        </w:rPr>
        <w:t>Pogodbena cena, obračun in roki</w:t>
      </w:r>
      <w:r w:rsidR="00C451E6" w:rsidRPr="0075076A">
        <w:rPr>
          <w:rFonts w:asciiTheme="majorHAnsi" w:eastAsia="Times New Roman" w:hAnsiTheme="majorHAnsi" w:cstheme="majorHAnsi"/>
          <w:b/>
        </w:rPr>
        <w:t xml:space="preserve"> </w:t>
      </w:r>
    </w:p>
    <w:p w14:paraId="0FCF0D5F"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50926369" w14:textId="16BC6E71" w:rsidR="00AA067C" w:rsidRPr="00BD7684" w:rsidRDefault="00BD7684" w:rsidP="00822327">
      <w:pPr>
        <w:tabs>
          <w:tab w:val="left" w:pos="1728"/>
          <w:tab w:val="left" w:pos="7200"/>
        </w:tabs>
        <w:jc w:val="both"/>
        <w:rPr>
          <w:rFonts w:asciiTheme="majorHAnsi" w:eastAsia="Times New Roman" w:hAnsiTheme="majorHAnsi" w:cstheme="majorHAnsi"/>
        </w:rPr>
      </w:pPr>
      <w:r w:rsidRPr="00BD7684">
        <w:rPr>
          <w:rFonts w:asciiTheme="majorHAnsi" w:eastAsia="Times New Roman" w:hAnsiTheme="majorHAnsi" w:cstheme="majorHAnsi"/>
        </w:rPr>
        <w:t>Pogodbena cena za nakup in dobavo vozila, ki je predmet te pogodbe, ter za izpolnitev ostalih obveznosti izvajalca, v skladu z določili in zahtevami dokumentacije v zvezi z oddajo</w:t>
      </w:r>
      <w:r w:rsidR="00AA067C" w:rsidRPr="00BD7684">
        <w:rPr>
          <w:rFonts w:asciiTheme="majorHAnsi" w:eastAsia="Times New Roman" w:hAnsiTheme="majorHAnsi" w:cstheme="majorHAnsi"/>
        </w:rPr>
        <w:t>, t</w:t>
      </w:r>
      <w:r w:rsidR="008F49A4" w:rsidRPr="00BD7684">
        <w:rPr>
          <w:rFonts w:asciiTheme="majorHAnsi" w:eastAsia="Times New Roman" w:hAnsiTheme="majorHAnsi" w:cstheme="majorHAnsi"/>
        </w:rPr>
        <w:t>o pogodbo in ponudbo izvajalca št.</w:t>
      </w:r>
      <w:r w:rsidR="00AA067C" w:rsidRPr="00BD7684">
        <w:rPr>
          <w:rFonts w:asciiTheme="majorHAnsi" w:eastAsia="Times New Roman" w:hAnsiTheme="majorHAnsi" w:cstheme="majorHAnsi"/>
        </w:rPr>
        <w:t xml:space="preserve"> ____________________________, znaša: </w:t>
      </w: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8F49A4" w:rsidRPr="0075076A" w14:paraId="11133F28" w14:textId="77777777" w:rsidTr="00A51C39">
        <w:tc>
          <w:tcPr>
            <w:tcW w:w="9150" w:type="dxa"/>
            <w:gridSpan w:val="3"/>
            <w:shd w:val="clear" w:color="auto" w:fill="DEEAF6" w:themeFill="accent1" w:themeFillTint="33"/>
          </w:tcPr>
          <w:p w14:paraId="5DA2F8D8" w14:textId="77777777" w:rsidR="008F49A4" w:rsidRPr="0075076A" w:rsidRDefault="008F49A4" w:rsidP="00A51C39">
            <w:pPr>
              <w:jc w:val="both"/>
              <w:rPr>
                <w:rFonts w:asciiTheme="majorHAnsi" w:eastAsia="Times New Roman" w:hAnsiTheme="majorHAnsi" w:cstheme="majorHAnsi"/>
              </w:rPr>
            </w:pPr>
          </w:p>
          <w:p w14:paraId="50315EEB" w14:textId="77777777" w:rsidR="008F49A4" w:rsidRPr="0075076A" w:rsidRDefault="008F49A4" w:rsidP="00A51C39">
            <w:pPr>
              <w:jc w:val="center"/>
              <w:rPr>
                <w:rFonts w:asciiTheme="majorHAnsi" w:eastAsia="Times New Roman" w:hAnsiTheme="majorHAnsi" w:cstheme="majorHAnsi"/>
                <w:b/>
              </w:rPr>
            </w:pPr>
            <w:r w:rsidRPr="0075076A">
              <w:rPr>
                <w:rFonts w:asciiTheme="majorHAnsi" w:eastAsia="Times New Roman" w:hAnsiTheme="majorHAnsi" w:cstheme="majorHAnsi"/>
                <w:b/>
              </w:rPr>
              <w:t>PONUDBENA CENA</w:t>
            </w:r>
          </w:p>
        </w:tc>
      </w:tr>
      <w:tr w:rsidR="008F49A4" w:rsidRPr="0075076A" w14:paraId="15CAB527" w14:textId="77777777" w:rsidTr="00A51C39">
        <w:trPr>
          <w:gridAfter w:val="1"/>
          <w:wAfter w:w="11" w:type="dxa"/>
        </w:trPr>
        <w:tc>
          <w:tcPr>
            <w:tcW w:w="4635" w:type="dxa"/>
            <w:shd w:val="clear" w:color="auto" w:fill="DEEAF6" w:themeFill="accent1" w:themeFillTint="33"/>
          </w:tcPr>
          <w:p w14:paraId="2A6A9695" w14:textId="77777777" w:rsidR="008F49A4" w:rsidRPr="0075076A" w:rsidRDefault="008F49A4" w:rsidP="00A51C39">
            <w:pPr>
              <w:jc w:val="both"/>
              <w:rPr>
                <w:rFonts w:asciiTheme="majorHAnsi" w:eastAsia="Times New Roman" w:hAnsiTheme="majorHAnsi" w:cstheme="majorHAnsi"/>
                <w:b/>
              </w:rPr>
            </w:pPr>
            <w:r w:rsidRPr="0075076A">
              <w:rPr>
                <w:rFonts w:asciiTheme="majorHAnsi" w:eastAsia="Times New Roman" w:hAnsiTheme="majorHAnsi" w:cstheme="majorHAnsi"/>
                <w:b/>
              </w:rPr>
              <w:t>Postavke ponudbe</w:t>
            </w:r>
          </w:p>
        </w:tc>
        <w:tc>
          <w:tcPr>
            <w:tcW w:w="4504" w:type="dxa"/>
            <w:shd w:val="clear" w:color="auto" w:fill="DEEAF6" w:themeFill="accent1" w:themeFillTint="33"/>
          </w:tcPr>
          <w:p w14:paraId="561F9CAE" w14:textId="77777777" w:rsidR="008F49A4" w:rsidRPr="0075076A" w:rsidRDefault="008F49A4" w:rsidP="00A51C39">
            <w:pPr>
              <w:jc w:val="center"/>
              <w:rPr>
                <w:rFonts w:asciiTheme="majorHAnsi" w:eastAsia="Times New Roman" w:hAnsiTheme="majorHAnsi" w:cstheme="majorHAnsi"/>
                <w:b/>
              </w:rPr>
            </w:pPr>
            <w:r w:rsidRPr="0075076A">
              <w:rPr>
                <w:rFonts w:asciiTheme="majorHAnsi" w:eastAsia="Times New Roman" w:hAnsiTheme="majorHAnsi" w:cstheme="majorHAnsi"/>
                <w:b/>
              </w:rPr>
              <w:t>Cena v EUR</w:t>
            </w:r>
          </w:p>
        </w:tc>
      </w:tr>
      <w:tr w:rsidR="008F49A4" w:rsidRPr="0075076A" w14:paraId="76235ABF" w14:textId="77777777" w:rsidTr="00A51C39">
        <w:trPr>
          <w:gridAfter w:val="1"/>
          <w:wAfter w:w="11" w:type="dxa"/>
        </w:trPr>
        <w:tc>
          <w:tcPr>
            <w:tcW w:w="4635" w:type="dxa"/>
            <w:shd w:val="clear" w:color="auto" w:fill="auto"/>
            <w:vAlign w:val="center"/>
          </w:tcPr>
          <w:p w14:paraId="2490E9CD" w14:textId="77777777" w:rsidR="008F49A4" w:rsidRPr="0075076A" w:rsidRDefault="008F49A4" w:rsidP="00A51C39">
            <w:pPr>
              <w:jc w:val="both"/>
              <w:rPr>
                <w:rFonts w:asciiTheme="majorHAnsi" w:hAnsiTheme="majorHAnsi" w:cstheme="majorHAnsi"/>
              </w:rPr>
            </w:pPr>
            <w:r w:rsidRPr="0075076A">
              <w:rPr>
                <w:rFonts w:asciiTheme="majorHAnsi" w:hAnsiTheme="majorHAnsi" w:cstheme="majorHAnsi"/>
              </w:rPr>
              <w:t>Skupaj brez DDV</w:t>
            </w:r>
          </w:p>
        </w:tc>
        <w:tc>
          <w:tcPr>
            <w:tcW w:w="4504" w:type="dxa"/>
            <w:shd w:val="clear" w:color="auto" w:fill="auto"/>
          </w:tcPr>
          <w:p w14:paraId="66661AE9" w14:textId="77777777" w:rsidR="008F49A4" w:rsidRPr="0075076A" w:rsidRDefault="008F49A4" w:rsidP="00A51C39">
            <w:pPr>
              <w:jc w:val="right"/>
              <w:rPr>
                <w:rFonts w:asciiTheme="majorHAnsi" w:eastAsia="Times New Roman" w:hAnsiTheme="majorHAnsi" w:cstheme="majorHAnsi"/>
              </w:rPr>
            </w:pPr>
          </w:p>
        </w:tc>
      </w:tr>
      <w:tr w:rsidR="008F49A4" w:rsidRPr="0075076A" w14:paraId="1BEF8DE8" w14:textId="77777777" w:rsidTr="00A51C39">
        <w:trPr>
          <w:gridAfter w:val="1"/>
          <w:wAfter w:w="11" w:type="dxa"/>
        </w:trPr>
        <w:tc>
          <w:tcPr>
            <w:tcW w:w="4635" w:type="dxa"/>
            <w:shd w:val="clear" w:color="auto" w:fill="auto"/>
            <w:vAlign w:val="center"/>
          </w:tcPr>
          <w:p w14:paraId="455D4620" w14:textId="00A762C7" w:rsidR="008F49A4" w:rsidRPr="0075076A" w:rsidRDefault="008F49A4" w:rsidP="00A51C39">
            <w:pPr>
              <w:rPr>
                <w:rFonts w:asciiTheme="majorHAnsi" w:hAnsiTheme="majorHAnsi" w:cstheme="majorHAnsi"/>
                <w:lang w:eastAsia="en-US"/>
              </w:rPr>
            </w:pPr>
            <w:r w:rsidRPr="0075076A">
              <w:rPr>
                <w:rFonts w:asciiTheme="majorHAnsi" w:hAnsiTheme="majorHAnsi" w:cstheme="majorHAnsi"/>
                <w:lang w:eastAsia="en-US"/>
              </w:rPr>
              <w:t xml:space="preserve">DDV </w:t>
            </w:r>
          </w:p>
        </w:tc>
        <w:tc>
          <w:tcPr>
            <w:tcW w:w="4504" w:type="dxa"/>
            <w:shd w:val="clear" w:color="auto" w:fill="auto"/>
          </w:tcPr>
          <w:p w14:paraId="26581377" w14:textId="77777777" w:rsidR="008F49A4" w:rsidRPr="0075076A" w:rsidRDefault="008F49A4" w:rsidP="00A51C39">
            <w:pPr>
              <w:jc w:val="right"/>
              <w:rPr>
                <w:rFonts w:asciiTheme="majorHAnsi" w:eastAsia="Times New Roman" w:hAnsiTheme="majorHAnsi" w:cstheme="majorHAnsi"/>
              </w:rPr>
            </w:pPr>
          </w:p>
        </w:tc>
      </w:tr>
      <w:tr w:rsidR="008F49A4" w:rsidRPr="0075076A" w14:paraId="307113DA" w14:textId="77777777" w:rsidTr="00A51C39">
        <w:trPr>
          <w:gridAfter w:val="1"/>
          <w:wAfter w:w="11" w:type="dxa"/>
        </w:trPr>
        <w:tc>
          <w:tcPr>
            <w:tcW w:w="4635" w:type="dxa"/>
            <w:shd w:val="clear" w:color="auto" w:fill="auto"/>
            <w:vAlign w:val="center"/>
          </w:tcPr>
          <w:p w14:paraId="5023B04F" w14:textId="77777777" w:rsidR="008F49A4" w:rsidRPr="0075076A" w:rsidRDefault="008F49A4" w:rsidP="00A51C39">
            <w:pPr>
              <w:jc w:val="both"/>
              <w:rPr>
                <w:rFonts w:asciiTheme="majorHAnsi" w:hAnsiTheme="majorHAnsi" w:cstheme="majorHAnsi"/>
              </w:rPr>
            </w:pPr>
            <w:r w:rsidRPr="0075076A">
              <w:rPr>
                <w:rFonts w:asciiTheme="majorHAnsi" w:hAnsiTheme="majorHAnsi" w:cstheme="majorHAnsi"/>
              </w:rPr>
              <w:t xml:space="preserve">SKUPAJ z DDV </w:t>
            </w:r>
          </w:p>
        </w:tc>
        <w:tc>
          <w:tcPr>
            <w:tcW w:w="4504" w:type="dxa"/>
            <w:shd w:val="clear" w:color="auto" w:fill="auto"/>
          </w:tcPr>
          <w:p w14:paraId="042F94EE" w14:textId="77777777" w:rsidR="008F49A4" w:rsidRPr="0075076A" w:rsidRDefault="008F49A4" w:rsidP="00A51C39">
            <w:pPr>
              <w:jc w:val="right"/>
              <w:rPr>
                <w:rFonts w:asciiTheme="majorHAnsi" w:eastAsia="Times New Roman" w:hAnsiTheme="majorHAnsi" w:cstheme="majorHAnsi"/>
              </w:rPr>
            </w:pPr>
          </w:p>
        </w:tc>
      </w:tr>
    </w:tbl>
    <w:p w14:paraId="67F5567D" w14:textId="77777777" w:rsidR="008F49A4" w:rsidRPr="0075076A" w:rsidRDefault="008F49A4" w:rsidP="00822327">
      <w:pPr>
        <w:tabs>
          <w:tab w:val="left" w:pos="1728"/>
          <w:tab w:val="left" w:pos="7200"/>
        </w:tabs>
        <w:jc w:val="both"/>
        <w:rPr>
          <w:rFonts w:asciiTheme="majorHAnsi" w:eastAsia="Times New Roman" w:hAnsiTheme="majorHAnsi" w:cstheme="majorHAnsi"/>
        </w:rPr>
      </w:pPr>
    </w:p>
    <w:p w14:paraId="66875C72" w14:textId="77777777" w:rsidR="008F49A4" w:rsidRPr="00485C6B" w:rsidRDefault="008F49A4" w:rsidP="008F49A4">
      <w:pPr>
        <w:pStyle w:val="Slog78"/>
        <w:numPr>
          <w:ilvl w:val="0"/>
          <w:numId w:val="0"/>
        </w:numPr>
        <w:tabs>
          <w:tab w:val="clear" w:pos="1728"/>
          <w:tab w:val="clear" w:pos="7200"/>
        </w:tabs>
        <w:rPr>
          <w:rFonts w:cstheme="majorHAnsi"/>
        </w:rPr>
      </w:pPr>
      <w:r w:rsidRPr="00485C6B">
        <w:rPr>
          <w:rFonts w:cstheme="majorHAnsi"/>
        </w:rPr>
        <w:t>Ponudbena cena je fiksna do zaključka izvedbe vseh storitev po tej pogodbi in izražena v evrih, ter vključuje:</w:t>
      </w:r>
    </w:p>
    <w:p w14:paraId="3548A305" w14:textId="7DF61600" w:rsidR="00485C6B" w:rsidRPr="00485C6B" w:rsidRDefault="008F49A4" w:rsidP="00485C6B">
      <w:pPr>
        <w:pStyle w:val="Slog78"/>
        <w:rPr>
          <w:rFonts w:cstheme="majorHAnsi"/>
        </w:rPr>
      </w:pPr>
      <w:r w:rsidRPr="00485C6B">
        <w:rPr>
          <w:rFonts w:cstheme="majorHAnsi"/>
        </w:rPr>
        <w:t>DDV</w:t>
      </w:r>
      <w:r w:rsidR="00485C6B" w:rsidRPr="00485C6B">
        <w:rPr>
          <w:rFonts w:cstheme="majorHAnsi"/>
        </w:rPr>
        <w:t xml:space="preserve">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3EA2B66E" w14:textId="77777777" w:rsidR="00485C6B" w:rsidRPr="00485C6B" w:rsidRDefault="00485C6B" w:rsidP="00485C6B">
      <w:pPr>
        <w:pStyle w:val="Slog78"/>
        <w:rPr>
          <w:rFonts w:cstheme="majorHAnsi"/>
        </w:rPr>
      </w:pPr>
      <w:r w:rsidRPr="00485C6B">
        <w:rPr>
          <w:rFonts w:cstheme="majorHAnsi"/>
        </w:rPr>
        <w:t>stroški priprave in izvedbe prevzema vozila, vključno z zavarovanjem odprave napak;</w:t>
      </w:r>
    </w:p>
    <w:p w14:paraId="033D7BF9" w14:textId="5AF10999" w:rsidR="00485C6B" w:rsidRPr="009A08D1" w:rsidRDefault="00485C6B" w:rsidP="00485C6B">
      <w:pPr>
        <w:pStyle w:val="Slog78"/>
        <w:rPr>
          <w:rFonts w:cstheme="majorHAnsi"/>
        </w:rPr>
      </w:pPr>
      <w:r w:rsidRPr="009A08D1">
        <w:rPr>
          <w:rFonts w:cstheme="majorHAnsi"/>
        </w:rPr>
        <w:t xml:space="preserve">stroški šolanja </w:t>
      </w:r>
      <w:proofErr w:type="spellStart"/>
      <w:r w:rsidR="00B360B5" w:rsidRPr="009A08D1">
        <w:rPr>
          <w:rFonts w:cstheme="majorHAnsi"/>
        </w:rPr>
        <w:t>max</w:t>
      </w:r>
      <w:proofErr w:type="spellEnd"/>
      <w:r w:rsidR="00B360B5" w:rsidRPr="009A08D1">
        <w:rPr>
          <w:rFonts w:cstheme="majorHAnsi"/>
        </w:rPr>
        <w:t xml:space="preserve"> 20 zaposlenih naročnika o delovanju nadgradnje, na lokaciji naročnika, ki poteka 2 dni, izvedeno ob dobavi vozila ter 3 dnevno usposabljanje zaposlenih naročnika za taktično uporabo </w:t>
      </w:r>
      <w:proofErr w:type="spellStart"/>
      <w:r w:rsidR="00B360B5" w:rsidRPr="009A08D1">
        <w:rPr>
          <w:rFonts w:cstheme="majorHAnsi"/>
        </w:rPr>
        <w:t>avtolestve</w:t>
      </w:r>
      <w:proofErr w:type="spellEnd"/>
      <w:r w:rsidR="00B360B5" w:rsidRPr="009A08D1">
        <w:rPr>
          <w:rFonts w:cstheme="majorHAnsi"/>
        </w:rPr>
        <w:t>, ki mora izvedeno najkasneje v treh mesecih po dobavi vozila</w:t>
      </w:r>
      <w:r w:rsidRPr="009A08D1">
        <w:rPr>
          <w:rFonts w:cstheme="majorHAnsi"/>
        </w:rPr>
        <w:t>;</w:t>
      </w:r>
    </w:p>
    <w:p w14:paraId="53258680" w14:textId="0D8A65B9" w:rsidR="00AA067C" w:rsidRPr="009A08D1" w:rsidRDefault="00485C6B" w:rsidP="00485C6B">
      <w:pPr>
        <w:pStyle w:val="Slog78"/>
        <w:rPr>
          <w:rFonts w:cstheme="majorHAnsi"/>
        </w:rPr>
      </w:pPr>
      <w:r w:rsidRPr="009A08D1">
        <w:rPr>
          <w:rFonts w:cstheme="majorHAnsi"/>
        </w:rPr>
        <w:t xml:space="preserve">vsi ostali stroški (dajatve, trošarine, garancije, zavarovanje, takse, tehnične podpore…), ki bodo nastali izvajalcu pri izpolnitvi pogodbenih obveznosti in druge stroške, potrebne za pravilno in kvalitetno izvedbo javnega naročila. </w:t>
      </w:r>
    </w:p>
    <w:p w14:paraId="61A5C6D2" w14:textId="77777777" w:rsidR="00AA067C" w:rsidRPr="009A08D1" w:rsidRDefault="00AA067C" w:rsidP="00822327">
      <w:pPr>
        <w:tabs>
          <w:tab w:val="left" w:pos="1728"/>
          <w:tab w:val="left" w:pos="7200"/>
        </w:tabs>
        <w:jc w:val="both"/>
        <w:rPr>
          <w:rFonts w:asciiTheme="majorHAnsi" w:eastAsia="Times New Roman" w:hAnsiTheme="majorHAnsi" w:cstheme="majorHAnsi"/>
        </w:rPr>
      </w:pPr>
    </w:p>
    <w:p w14:paraId="2FC95CD4" w14:textId="741FBC62" w:rsidR="00AA067C" w:rsidRPr="00485C6B" w:rsidRDefault="00486CC3" w:rsidP="00822327">
      <w:pPr>
        <w:tabs>
          <w:tab w:val="left" w:pos="1728"/>
          <w:tab w:val="left" w:pos="7200"/>
        </w:tabs>
        <w:jc w:val="both"/>
        <w:rPr>
          <w:rFonts w:asciiTheme="majorHAnsi" w:eastAsia="Times New Roman" w:hAnsiTheme="majorHAnsi" w:cstheme="majorHAnsi"/>
        </w:rPr>
      </w:pPr>
      <w:r w:rsidRPr="009A08D1">
        <w:rPr>
          <w:rFonts w:asciiTheme="majorHAnsi" w:eastAsia="Times New Roman" w:hAnsiTheme="majorHAnsi" w:cstheme="majorHAnsi"/>
        </w:rPr>
        <w:t xml:space="preserve">Izvajalec mora </w:t>
      </w:r>
      <w:r w:rsidR="00471C0A" w:rsidRPr="009A08D1">
        <w:rPr>
          <w:rFonts w:asciiTheme="majorHAnsi" w:eastAsia="Times New Roman" w:hAnsiTheme="majorHAnsi" w:cstheme="majorHAnsi"/>
        </w:rPr>
        <w:t>vozilo dobaviti</w:t>
      </w:r>
      <w:r w:rsidRPr="009A08D1">
        <w:rPr>
          <w:rFonts w:asciiTheme="majorHAnsi" w:eastAsia="Times New Roman" w:hAnsiTheme="majorHAnsi" w:cstheme="majorHAnsi"/>
        </w:rPr>
        <w:t xml:space="preserve"> naročniku</w:t>
      </w:r>
      <w:r w:rsidR="00F94ECA" w:rsidRPr="009A08D1">
        <w:rPr>
          <w:rFonts w:asciiTheme="majorHAnsi" w:eastAsia="Times New Roman" w:hAnsiTheme="majorHAnsi" w:cstheme="majorHAnsi"/>
        </w:rPr>
        <w:t xml:space="preserve"> najkasneje do </w:t>
      </w:r>
      <w:r w:rsidR="0018692E" w:rsidRPr="009A08D1">
        <w:rPr>
          <w:rFonts w:asciiTheme="majorHAnsi" w:eastAsia="Times New Roman" w:hAnsiTheme="majorHAnsi" w:cstheme="majorHAnsi"/>
        </w:rPr>
        <w:t xml:space="preserve"> </w:t>
      </w:r>
      <w:r w:rsidR="00701113" w:rsidRPr="009A08D1">
        <w:rPr>
          <w:rFonts w:asciiTheme="majorHAnsi" w:eastAsia="Times New Roman" w:hAnsiTheme="majorHAnsi" w:cstheme="majorHAnsi"/>
        </w:rPr>
        <w:t>31. 5. 2027</w:t>
      </w:r>
      <w:r w:rsidR="00AA067C" w:rsidRPr="009A08D1">
        <w:rPr>
          <w:rFonts w:asciiTheme="majorHAnsi" w:eastAsia="Times New Roman" w:hAnsiTheme="majorHAnsi" w:cstheme="majorHAnsi"/>
        </w:rPr>
        <w:t>.</w:t>
      </w:r>
      <w:r w:rsidR="00B360B5" w:rsidRPr="009A08D1">
        <w:t xml:space="preserve"> </w:t>
      </w:r>
      <w:r w:rsidR="00B360B5" w:rsidRPr="009A08D1">
        <w:rPr>
          <w:rFonts w:asciiTheme="majorHAnsi" w:eastAsia="Times New Roman" w:hAnsiTheme="majorHAnsi" w:cstheme="majorHAnsi"/>
        </w:rPr>
        <w:t xml:space="preserve">V tem roku mora izvajalec izvesti tudi izobraževanje </w:t>
      </w:r>
      <w:proofErr w:type="spellStart"/>
      <w:r w:rsidR="00B360B5" w:rsidRPr="009A08D1">
        <w:rPr>
          <w:rFonts w:asciiTheme="majorHAnsi" w:eastAsia="Times New Roman" w:hAnsiTheme="majorHAnsi" w:cstheme="majorHAnsi"/>
        </w:rPr>
        <w:t>max</w:t>
      </w:r>
      <w:proofErr w:type="spellEnd"/>
      <w:r w:rsidR="00B360B5" w:rsidRPr="009A08D1">
        <w:rPr>
          <w:rFonts w:asciiTheme="majorHAnsi" w:eastAsia="Times New Roman" w:hAnsiTheme="majorHAnsi" w:cstheme="majorHAnsi"/>
        </w:rPr>
        <w:t xml:space="preserve"> 20 zaposlenih naročnika o delovanju nadgradnje, na lokaciji naročnika, ki poteka 2 dni.</w:t>
      </w:r>
      <w:r w:rsidR="00B360B5" w:rsidRPr="009A08D1">
        <w:t xml:space="preserve"> </w:t>
      </w:r>
      <w:r w:rsidR="00B360B5" w:rsidRPr="009A08D1">
        <w:rPr>
          <w:rFonts w:asciiTheme="majorHAnsi" w:eastAsia="Times New Roman" w:hAnsiTheme="majorHAnsi" w:cstheme="majorHAnsi"/>
        </w:rPr>
        <w:t xml:space="preserve">V roku cca </w:t>
      </w:r>
      <w:r w:rsidR="009A08D1" w:rsidRPr="009A08D1">
        <w:rPr>
          <w:rFonts w:asciiTheme="majorHAnsi" w:eastAsia="Times New Roman" w:hAnsiTheme="majorHAnsi" w:cstheme="majorHAnsi"/>
        </w:rPr>
        <w:t>3</w:t>
      </w:r>
      <w:r w:rsidR="00B360B5" w:rsidRPr="009A08D1">
        <w:rPr>
          <w:rFonts w:asciiTheme="majorHAnsi" w:eastAsia="Times New Roman" w:hAnsiTheme="majorHAnsi" w:cstheme="majorHAnsi"/>
        </w:rPr>
        <w:t xml:space="preserve"> mesecev po </w:t>
      </w:r>
      <w:r w:rsidR="009A08D1" w:rsidRPr="009A08D1">
        <w:rPr>
          <w:rFonts w:asciiTheme="majorHAnsi" w:eastAsia="Times New Roman" w:hAnsiTheme="majorHAnsi" w:cstheme="majorHAnsi"/>
        </w:rPr>
        <w:t>dobavi</w:t>
      </w:r>
      <w:r w:rsidR="00B360B5" w:rsidRPr="009A08D1">
        <w:rPr>
          <w:rFonts w:asciiTheme="majorHAnsi" w:eastAsia="Times New Roman" w:hAnsiTheme="majorHAnsi" w:cstheme="majorHAnsi"/>
        </w:rPr>
        <w:t xml:space="preserve"> lestve mora ponudnik organizirati 3 dnevno usposabljanje za taktično uporabo </w:t>
      </w:r>
      <w:proofErr w:type="spellStart"/>
      <w:r w:rsidR="00B360B5" w:rsidRPr="009A08D1">
        <w:rPr>
          <w:rFonts w:asciiTheme="majorHAnsi" w:eastAsia="Times New Roman" w:hAnsiTheme="majorHAnsi" w:cstheme="majorHAnsi"/>
        </w:rPr>
        <w:t>avtolestve</w:t>
      </w:r>
      <w:proofErr w:type="spellEnd"/>
      <w:r w:rsidR="00B360B5" w:rsidRPr="009A08D1">
        <w:rPr>
          <w:rFonts w:asciiTheme="majorHAnsi" w:eastAsia="Times New Roman" w:hAnsiTheme="majorHAnsi" w:cstheme="majorHAnsi"/>
        </w:rPr>
        <w:t>.</w:t>
      </w:r>
    </w:p>
    <w:p w14:paraId="74A8A314" w14:textId="77777777" w:rsidR="00AA067C" w:rsidRPr="00485C6B" w:rsidRDefault="00AA067C" w:rsidP="00822327">
      <w:pPr>
        <w:tabs>
          <w:tab w:val="left" w:pos="1728"/>
          <w:tab w:val="left" w:pos="7200"/>
        </w:tabs>
        <w:jc w:val="both"/>
        <w:rPr>
          <w:rFonts w:asciiTheme="majorHAnsi" w:eastAsia="Times New Roman" w:hAnsiTheme="majorHAnsi" w:cstheme="majorHAnsi"/>
        </w:rPr>
      </w:pPr>
    </w:p>
    <w:p w14:paraId="103839D2" w14:textId="4922B67B" w:rsidR="00AA067C" w:rsidRPr="00485C6B" w:rsidRDefault="00AA067C"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Naročnik b</w:t>
      </w:r>
      <w:r w:rsidR="0064427A" w:rsidRPr="00485C6B">
        <w:rPr>
          <w:rFonts w:asciiTheme="majorHAnsi" w:eastAsia="Times New Roman" w:hAnsiTheme="majorHAnsi" w:cstheme="majorHAnsi"/>
        </w:rPr>
        <w:t>o poravnala pogodbeni znesek 30</w:t>
      </w:r>
      <w:r w:rsidRPr="00485C6B">
        <w:rPr>
          <w:rFonts w:asciiTheme="majorHAnsi" w:eastAsia="Times New Roman" w:hAnsiTheme="majorHAnsi" w:cstheme="majorHAnsi"/>
        </w:rPr>
        <w:t xml:space="preserve"> dni od prejetja e-računa v skladu z veljavnim zakonom o izvrševanju proračunov RS, po potrditvi računa s strani skrbnika pogodbe in po uspešno izvedeni primopredaji.</w:t>
      </w:r>
    </w:p>
    <w:p w14:paraId="53BF55AA" w14:textId="2D3856D4" w:rsidR="00F45ABA" w:rsidRPr="0075076A" w:rsidRDefault="00F45ABA" w:rsidP="00822327">
      <w:pPr>
        <w:tabs>
          <w:tab w:val="left" w:pos="1728"/>
          <w:tab w:val="left" w:pos="7200"/>
        </w:tabs>
        <w:jc w:val="both"/>
        <w:rPr>
          <w:rFonts w:asciiTheme="majorHAnsi" w:eastAsia="Times New Roman" w:hAnsiTheme="majorHAnsi" w:cstheme="majorHAnsi"/>
          <w:color w:val="FF0000"/>
        </w:rPr>
      </w:pPr>
    </w:p>
    <w:p w14:paraId="5A33C3C4" w14:textId="36B39987" w:rsidR="00F45ABA" w:rsidRPr="0075076A" w:rsidRDefault="00F45ABA" w:rsidP="00F45ABA">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Medsebojne obveznosti pogodbenih strank</w:t>
      </w:r>
    </w:p>
    <w:p w14:paraId="0EEA099A" w14:textId="779192D3" w:rsidR="00F45ABA" w:rsidRPr="00C4025F" w:rsidRDefault="00F45ABA" w:rsidP="00C4025F">
      <w:pPr>
        <w:pStyle w:val="Slog20"/>
        <w:jc w:val="center"/>
        <w:rPr>
          <w:rFonts w:asciiTheme="majorHAnsi" w:hAnsiTheme="majorHAnsi" w:cstheme="majorHAnsi"/>
        </w:rPr>
      </w:pPr>
      <w:r w:rsidRPr="00C4025F">
        <w:rPr>
          <w:rFonts w:asciiTheme="majorHAnsi" w:hAnsiTheme="majorHAnsi" w:cstheme="majorHAnsi"/>
        </w:rPr>
        <w:t>člen</w:t>
      </w:r>
    </w:p>
    <w:p w14:paraId="3060EE94" w14:textId="5EF6BB2E" w:rsidR="00F45ABA" w:rsidRPr="00485C6B" w:rsidRDefault="00F45ABA" w:rsidP="00F45ABA">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Naročnik se obvezuje:</w:t>
      </w:r>
    </w:p>
    <w:p w14:paraId="11AD6807" w14:textId="66FA683F" w:rsidR="00F45ABA" w:rsidRPr="00485C6B" w:rsidRDefault="00F45ABA" w:rsidP="00B74BCB">
      <w:pPr>
        <w:pStyle w:val="Slog78"/>
        <w:numPr>
          <w:ilvl w:val="0"/>
          <w:numId w:val="95"/>
        </w:numPr>
        <w:rPr>
          <w:rFonts w:cstheme="majorHAnsi"/>
        </w:rPr>
      </w:pPr>
      <w:r w:rsidRPr="00485C6B">
        <w:rPr>
          <w:rFonts w:cstheme="majorHAnsi"/>
        </w:rPr>
        <w:lastRenderedPageBreak/>
        <w:t>da bo tekoče obveščal izvajalca o vseh spremembah in novo nastalih situacijah, ki bi lahko imele vpliv na izvršitev prevzetih del;</w:t>
      </w:r>
    </w:p>
    <w:p w14:paraId="447C9A3A" w14:textId="14057A56" w:rsidR="00F45ABA" w:rsidRPr="00485C6B" w:rsidRDefault="00F45ABA" w:rsidP="00B74BCB">
      <w:pPr>
        <w:pStyle w:val="Slog78"/>
        <w:numPr>
          <w:ilvl w:val="0"/>
          <w:numId w:val="95"/>
        </w:numPr>
        <w:rPr>
          <w:rFonts w:cstheme="majorHAnsi"/>
        </w:rPr>
      </w:pPr>
      <w:r w:rsidRPr="00485C6B">
        <w:rPr>
          <w:rFonts w:cstheme="majorHAnsi"/>
        </w:rPr>
        <w:t>dati na razpolago izvajalcu vso dokumentacijo in informacije, s katerimi razpolaga in so za realizacijo prevzetih del potrebni;</w:t>
      </w:r>
    </w:p>
    <w:p w14:paraId="4D988D3B" w14:textId="05F16346" w:rsidR="00F45ABA" w:rsidRPr="00485C6B" w:rsidRDefault="00F45ABA" w:rsidP="00B74BCB">
      <w:pPr>
        <w:pStyle w:val="Slog78"/>
        <w:numPr>
          <w:ilvl w:val="0"/>
          <w:numId w:val="95"/>
        </w:numPr>
        <w:rPr>
          <w:rFonts w:cstheme="majorHAnsi"/>
        </w:rPr>
      </w:pPr>
      <w:r w:rsidRPr="00485C6B">
        <w:rPr>
          <w:rFonts w:cstheme="majorHAnsi"/>
        </w:rPr>
        <w:t>sodelovati v času izvedbe s pooblaščenim predstavnikom izvajalca;</w:t>
      </w:r>
    </w:p>
    <w:p w14:paraId="706EECF8" w14:textId="6DF5BFA7" w:rsidR="00F45ABA" w:rsidRPr="00485C6B" w:rsidRDefault="00F45ABA" w:rsidP="00B74BCB">
      <w:pPr>
        <w:pStyle w:val="Slog78"/>
        <w:numPr>
          <w:ilvl w:val="0"/>
          <w:numId w:val="95"/>
        </w:numPr>
        <w:rPr>
          <w:rFonts w:cstheme="majorHAnsi"/>
        </w:rPr>
      </w:pPr>
      <w:r w:rsidRPr="00485C6B">
        <w:rPr>
          <w:rFonts w:cstheme="majorHAnsi"/>
        </w:rPr>
        <w:t>pravočasno poravnati plačilne obveznosti iz pogodbe.</w:t>
      </w:r>
    </w:p>
    <w:p w14:paraId="693C3E63" w14:textId="77777777" w:rsidR="00F45ABA" w:rsidRPr="0075076A" w:rsidRDefault="00F45ABA" w:rsidP="00F45ABA">
      <w:pPr>
        <w:tabs>
          <w:tab w:val="left" w:pos="1728"/>
          <w:tab w:val="left" w:pos="7200"/>
        </w:tabs>
        <w:jc w:val="both"/>
        <w:rPr>
          <w:rFonts w:asciiTheme="majorHAnsi" w:eastAsia="Times New Roman" w:hAnsiTheme="majorHAnsi" w:cstheme="majorHAnsi"/>
          <w:color w:val="FF0000"/>
        </w:rPr>
      </w:pPr>
    </w:p>
    <w:p w14:paraId="6A85CC72" w14:textId="77777777" w:rsidR="00F45ABA" w:rsidRPr="00485C6B" w:rsidRDefault="00F45ABA" w:rsidP="00F45ABA">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Izvajalec se obvezuje:</w:t>
      </w:r>
    </w:p>
    <w:p w14:paraId="012DC513" w14:textId="7E461B4D" w:rsidR="00F45ABA" w:rsidRPr="00485C6B" w:rsidRDefault="00F45ABA" w:rsidP="00F45ABA">
      <w:pPr>
        <w:pStyle w:val="Slog100"/>
        <w:rPr>
          <w:color w:val="auto"/>
        </w:rPr>
      </w:pPr>
      <w:r w:rsidRPr="00485C6B">
        <w:rPr>
          <w:color w:val="auto"/>
        </w:rPr>
        <w:t xml:space="preserve">v roku </w:t>
      </w:r>
      <w:r w:rsidR="00485C6B" w:rsidRPr="00485C6B">
        <w:rPr>
          <w:color w:val="auto"/>
        </w:rPr>
        <w:t>15</w:t>
      </w:r>
      <w:r w:rsidR="00FF4590" w:rsidRPr="00485C6B">
        <w:rPr>
          <w:color w:val="auto"/>
        </w:rPr>
        <w:t xml:space="preserve"> dni od podpisa</w:t>
      </w:r>
      <w:r w:rsidRPr="00485C6B">
        <w:rPr>
          <w:color w:val="auto"/>
        </w:rPr>
        <w:t xml:space="preserve"> pogodbe</w:t>
      </w:r>
      <w:r w:rsidR="00FF4590" w:rsidRPr="00485C6B">
        <w:rPr>
          <w:color w:val="auto"/>
        </w:rPr>
        <w:t xml:space="preserve"> s strani obeh pogodbenih strank,</w:t>
      </w:r>
      <w:r w:rsidRPr="00485C6B">
        <w:rPr>
          <w:color w:val="auto"/>
        </w:rPr>
        <w:t xml:space="preserve"> predložiti zahtevano zavarovanje dobro izvedbo pogodbenih obveznosti, skladno z določili dokumentacije v zvezi z javnim naročilom in to pogodbo;</w:t>
      </w:r>
    </w:p>
    <w:p w14:paraId="5DC2DBD6" w14:textId="77777777" w:rsidR="00F45ABA" w:rsidRPr="00485C6B" w:rsidRDefault="00F45ABA" w:rsidP="00F45ABA">
      <w:pPr>
        <w:pStyle w:val="Slog100"/>
        <w:rPr>
          <w:color w:val="auto"/>
        </w:rPr>
      </w:pPr>
      <w:r w:rsidRPr="00485C6B">
        <w:rPr>
          <w:color w:val="auto"/>
        </w:rPr>
        <w:t>prevzeta dela izvršiti strokovno pravilno, vestno in kvalitetno v skladu z veljavno zakonodajo, predpisi in pravilniki;</w:t>
      </w:r>
    </w:p>
    <w:p w14:paraId="52A9E5F0" w14:textId="48236948" w:rsidR="00F45ABA" w:rsidRPr="00485C6B" w:rsidRDefault="00F45ABA" w:rsidP="00F45ABA">
      <w:pPr>
        <w:pStyle w:val="Slog100"/>
        <w:rPr>
          <w:color w:val="auto"/>
        </w:rPr>
      </w:pPr>
      <w:r w:rsidRPr="00485C6B">
        <w:rPr>
          <w:color w:val="auto"/>
        </w:rPr>
        <w:t>sodelovati z naročnikom v času izvedbe del;</w:t>
      </w:r>
    </w:p>
    <w:p w14:paraId="28687721" w14:textId="22C48D0F" w:rsidR="00F45ABA" w:rsidRPr="00485C6B" w:rsidRDefault="00F45ABA" w:rsidP="00F45ABA">
      <w:pPr>
        <w:pStyle w:val="Slog100"/>
        <w:rPr>
          <w:color w:val="auto"/>
        </w:rPr>
      </w:pPr>
      <w:r w:rsidRPr="00485C6B">
        <w:rPr>
          <w:color w:val="auto"/>
        </w:rPr>
        <w:t xml:space="preserve">pooblaščenim predstavnikom naročnika omogočiti in nuditi pregled opravljenih del na vozilu – nadgradnji v času izdelave po predhodni najavi naročnika (naročnik ima pravico do vsaj </w:t>
      </w:r>
      <w:r w:rsidR="00485C6B" w:rsidRPr="00485C6B">
        <w:rPr>
          <w:color w:val="auto"/>
        </w:rPr>
        <w:t>3</w:t>
      </w:r>
      <w:r w:rsidRPr="00485C6B">
        <w:rPr>
          <w:color w:val="auto"/>
        </w:rPr>
        <w:t xml:space="preserve"> obiskov v času izdelave nadgradnje) in ob ogledu opravljenih del sestaviti zapisnik z navedbo pripomb naročnika, spremembami tehničnih rešitev, naročenim ali zmanjšanim obsegom del in podobno, ki ga podpišeta p</w:t>
      </w:r>
      <w:r w:rsidR="002B2BD8" w:rsidRPr="00485C6B">
        <w:rPr>
          <w:color w:val="auto"/>
        </w:rPr>
        <w:t>ooblaščena predstavnika naročnika</w:t>
      </w:r>
      <w:r w:rsidRPr="00485C6B">
        <w:rPr>
          <w:color w:val="auto"/>
        </w:rPr>
        <w:t xml:space="preserve"> in izvajalca.;</w:t>
      </w:r>
    </w:p>
    <w:p w14:paraId="7A5EADCB" w14:textId="77777777" w:rsidR="00F45ABA" w:rsidRPr="00485C6B" w:rsidRDefault="00F45ABA" w:rsidP="00F45ABA">
      <w:pPr>
        <w:pStyle w:val="Slog100"/>
        <w:rPr>
          <w:color w:val="auto"/>
        </w:rPr>
      </w:pPr>
      <w:r w:rsidRPr="00485C6B">
        <w:rPr>
          <w:color w:val="auto"/>
        </w:rPr>
        <w:t>sproti popravljati in dopolnjevati projektne rešitve v kolikor se pri izvedbi del izkaže, da so le-te pomanjkljive ali nepravilne;</w:t>
      </w:r>
    </w:p>
    <w:p w14:paraId="6567DF53" w14:textId="0B374105" w:rsidR="00F45ABA" w:rsidRPr="00485C6B" w:rsidRDefault="002B2BD8" w:rsidP="00E26216">
      <w:pPr>
        <w:pStyle w:val="Slog100"/>
        <w:rPr>
          <w:color w:val="auto"/>
        </w:rPr>
      </w:pPr>
      <w:r w:rsidRPr="00485C6B">
        <w:rPr>
          <w:color w:val="auto"/>
        </w:rPr>
        <w:t>na zahtevo naročnika</w:t>
      </w:r>
      <w:r w:rsidR="00F45ABA" w:rsidRPr="00485C6B">
        <w:rPr>
          <w:color w:val="auto"/>
        </w:rPr>
        <w:t xml:space="preserve"> iskati ali proučiti posredovane nove racionalnejše rešitve detajlov.</w:t>
      </w:r>
    </w:p>
    <w:p w14:paraId="633252C7" w14:textId="4F4E4390" w:rsidR="00182895" w:rsidRPr="0075076A" w:rsidRDefault="00182895" w:rsidP="00822327">
      <w:pPr>
        <w:tabs>
          <w:tab w:val="left" w:pos="1728"/>
          <w:tab w:val="left" w:pos="7200"/>
        </w:tabs>
        <w:jc w:val="both"/>
        <w:rPr>
          <w:rFonts w:asciiTheme="majorHAnsi" w:eastAsia="Times New Roman" w:hAnsiTheme="majorHAnsi" w:cstheme="majorHAnsi"/>
        </w:rPr>
      </w:pPr>
    </w:p>
    <w:p w14:paraId="0A627745" w14:textId="28633EA0" w:rsidR="00230A7D"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Izvajanje naročila s podizvajalci</w:t>
      </w:r>
    </w:p>
    <w:p w14:paraId="7E86585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CCDB7F9" w14:textId="4DF10C7D" w:rsidR="0064427A" w:rsidRPr="0075076A" w:rsidRDefault="0064427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Poleg svojega računa </w:t>
      </w:r>
      <w:r w:rsidR="0035733B" w:rsidRPr="0075076A">
        <w:rPr>
          <w:rFonts w:asciiTheme="majorHAnsi" w:eastAsia="Times New Roman" w:hAnsiTheme="majorHAnsi" w:cstheme="majorHAnsi"/>
        </w:rPr>
        <w:t>o</w:t>
      </w:r>
      <w:r w:rsidR="00B961B4" w:rsidRPr="0075076A">
        <w:rPr>
          <w:rFonts w:asciiTheme="majorHAnsi" w:eastAsia="Times New Roman" w:hAnsiTheme="majorHAnsi" w:cstheme="majorHAnsi"/>
        </w:rPr>
        <w:t>ziroma situacije mora izvajalec</w:t>
      </w:r>
      <w:r w:rsidRPr="0075076A">
        <w:rPr>
          <w:rFonts w:asciiTheme="majorHAnsi" w:eastAsia="Times New Roman" w:hAnsiTheme="majorHAnsi" w:cstheme="majorHAnsi"/>
        </w:rPr>
        <w:t>, v primeru podizvajalcev, ki so naročniku predložili zahtevo za neposredno plačilo, obvezno priložiti račune svojih podizvajalcev, ki jih je predhodno potrdil.</w:t>
      </w:r>
    </w:p>
    <w:p w14:paraId="4B1792A3"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6261667B" w14:textId="1A99B696" w:rsidR="0064427A" w:rsidRPr="0075076A" w:rsidRDefault="00B961B4"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64427A" w:rsidRPr="0075076A">
        <w:rPr>
          <w:rFonts w:asciiTheme="majorHAnsi" w:eastAsia="Times New Roman" w:hAnsiTheme="majorHAnsi" w:cstheme="majorHAnsi"/>
        </w:rPr>
        <w:t xml:space="preserve"> pooblašča naročnika, </w:t>
      </w:r>
      <w:r w:rsidR="000F6DC4" w:rsidRPr="0075076A">
        <w:rPr>
          <w:rFonts w:asciiTheme="majorHAnsi" w:eastAsia="Times New Roman" w:hAnsiTheme="majorHAnsi" w:cstheme="majorHAnsi"/>
        </w:rPr>
        <w:t>da na podlagi potrjenega računa</w:t>
      </w:r>
      <w:r w:rsidR="0064427A" w:rsidRPr="0075076A">
        <w:rPr>
          <w:rFonts w:asciiTheme="majorHAnsi" w:eastAsia="Times New Roman" w:hAnsiTheme="majorHAnsi" w:cstheme="majorHAnsi"/>
        </w:rPr>
        <w:t xml:space="preserve"> neposredno plačuje podizvajalcem, ki so naročniku predložili zahtevo za neposredno plačilo v skladu z določili 94. člena ZJN-3.</w:t>
      </w:r>
    </w:p>
    <w:p w14:paraId="4DA572C5"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5F30D398" w14:textId="6DC4AE6D" w:rsidR="0064427A" w:rsidRPr="0075076A" w:rsidRDefault="0064427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Če neposredno plačilo podizvajalcu ni obvezno v skladu s tem členom, mora naročnik od </w:t>
      </w:r>
      <w:r w:rsidR="00B961B4" w:rsidRPr="0075076A">
        <w:rPr>
          <w:rFonts w:asciiTheme="majorHAnsi" w:eastAsia="Times New Roman" w:hAnsiTheme="majorHAnsi" w:cstheme="majorHAnsi"/>
        </w:rPr>
        <w:t>izvajalca</w:t>
      </w:r>
      <w:r w:rsidRPr="0075076A">
        <w:rPr>
          <w:rFonts w:asciiTheme="majorHAnsi" w:eastAsia="Times New Roman" w:hAnsiTheme="majorHAnsi" w:cstheme="majorHAnsi"/>
        </w:rPr>
        <w:t xml:space="preserve"> zahtevati, da mu najpozneje v 60 dneh od plačila končnega računa pošlje svojo pisno izjavo in pisno izjavo podizvajalca, da je podizvajalec prejel plačilo za izvedene storitve oziroma dobavljeno blago, neposredno povezano s predmetom javnega naročila.</w:t>
      </w:r>
    </w:p>
    <w:p w14:paraId="6F325ADD"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0E6ED1EF" w14:textId="5919563F" w:rsidR="00BF6A2A" w:rsidRPr="0075076A" w:rsidRDefault="00B961B4"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Z izvajalcem</w:t>
      </w:r>
      <w:r w:rsidR="0064427A" w:rsidRPr="0075076A">
        <w:rPr>
          <w:rFonts w:asciiTheme="majorHAnsi" w:eastAsia="Times New Roman" w:hAnsiTheme="majorHAnsi" w:cstheme="majorHAnsi"/>
        </w:rPr>
        <w:t xml:space="preserve"> bodo pri izvedbi javnega naročila sodelovali naslednji podizvajalci: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75076A" w14:paraId="5975797B" w14:textId="77777777" w:rsidTr="007A61B1">
        <w:tc>
          <w:tcPr>
            <w:tcW w:w="3016" w:type="dxa"/>
            <w:shd w:val="clear" w:color="auto" w:fill="auto"/>
          </w:tcPr>
          <w:p w14:paraId="4C786589"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Podizvajalci:</w:t>
            </w:r>
          </w:p>
          <w:p w14:paraId="41DC1CF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(naziv, polni naslov, matična</w:t>
            </w:r>
          </w:p>
          <w:p w14:paraId="344F6A7F"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številka, davčna številka in</w:t>
            </w:r>
          </w:p>
          <w:p w14:paraId="65B56A45"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transakcijski račun)</w:t>
            </w:r>
          </w:p>
        </w:tc>
        <w:tc>
          <w:tcPr>
            <w:tcW w:w="2999" w:type="dxa"/>
            <w:shd w:val="clear" w:color="auto" w:fill="auto"/>
          </w:tcPr>
          <w:p w14:paraId="7BBAB4A0"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Obseg in vrsta del:</w:t>
            </w:r>
          </w:p>
        </w:tc>
        <w:tc>
          <w:tcPr>
            <w:tcW w:w="3007" w:type="dxa"/>
            <w:shd w:val="clear" w:color="auto" w:fill="auto"/>
          </w:tcPr>
          <w:p w14:paraId="44B05CFB"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Predmet, količina,</w:t>
            </w:r>
          </w:p>
          <w:p w14:paraId="3CEBD097"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vrednost, kraj in rok</w:t>
            </w:r>
          </w:p>
          <w:p w14:paraId="3DAE0EAB"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izvedbe teh del:</w:t>
            </w:r>
          </w:p>
        </w:tc>
      </w:tr>
      <w:tr w:rsidR="00BF6A2A" w:rsidRPr="0075076A" w14:paraId="7C487BD0" w14:textId="77777777" w:rsidTr="006F7E61">
        <w:trPr>
          <w:trHeight w:val="340"/>
        </w:trPr>
        <w:tc>
          <w:tcPr>
            <w:tcW w:w="3016" w:type="dxa"/>
            <w:shd w:val="clear" w:color="auto" w:fill="auto"/>
          </w:tcPr>
          <w:p w14:paraId="0AC248D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5A711BD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0453E93"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3B7E6DD6"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r w:rsidR="00BF6A2A" w:rsidRPr="0075076A" w14:paraId="0CB1DB19" w14:textId="77777777" w:rsidTr="007A61B1">
        <w:tc>
          <w:tcPr>
            <w:tcW w:w="3016" w:type="dxa"/>
            <w:shd w:val="clear" w:color="auto" w:fill="auto"/>
          </w:tcPr>
          <w:p w14:paraId="03C2C8F0"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62A341BA"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C1D72A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00C47B11"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r w:rsidR="00BF6A2A" w:rsidRPr="0075076A" w14:paraId="4FDA6A1E" w14:textId="77777777" w:rsidTr="007A61B1">
        <w:tc>
          <w:tcPr>
            <w:tcW w:w="3016" w:type="dxa"/>
            <w:shd w:val="clear" w:color="auto" w:fill="auto"/>
          </w:tcPr>
          <w:p w14:paraId="1E2F101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0E894F0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A9D41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23A40F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bl>
    <w:p w14:paraId="0925D17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lastRenderedPageBreak/>
        <w:t xml:space="preserve"> </w:t>
      </w:r>
    </w:p>
    <w:p w14:paraId="0AE0E65F" w14:textId="0213A152" w:rsidR="00BF6A2A" w:rsidRPr="0075076A" w:rsidRDefault="00B961B4" w:rsidP="00822327">
      <w:pPr>
        <w:jc w:val="both"/>
        <w:rPr>
          <w:rFonts w:asciiTheme="majorHAnsi" w:eastAsia="Times New Roman" w:hAnsiTheme="majorHAnsi" w:cstheme="majorHAnsi"/>
        </w:rPr>
      </w:pPr>
      <w:r w:rsidRPr="0075076A">
        <w:rPr>
          <w:rFonts w:asciiTheme="majorHAnsi" w:eastAsia="Times New Roman" w:hAnsiTheme="majorHAnsi" w:cstheme="majorHAnsi"/>
        </w:rPr>
        <w:t>Izvajalec</w:t>
      </w:r>
      <w:r w:rsidR="0064427A" w:rsidRPr="0075076A">
        <w:rPr>
          <w:rFonts w:asciiTheme="majorHAnsi" w:eastAsia="Times New Roman" w:hAnsiTheme="majorHAnsi" w:cstheme="majorHAnsi"/>
        </w:rPr>
        <w:t xml:space="preserve">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w:t>
      </w:r>
      <w:r w:rsidR="00920A5B" w:rsidRPr="0075076A">
        <w:rPr>
          <w:rFonts w:asciiTheme="majorHAnsi" w:eastAsia="Times New Roman" w:hAnsiTheme="majorHAnsi" w:cstheme="majorHAnsi"/>
        </w:rPr>
        <w:t>e nov</w:t>
      </w:r>
      <w:r w:rsidRPr="0075076A">
        <w:rPr>
          <w:rFonts w:asciiTheme="majorHAnsi" w:eastAsia="Times New Roman" w:hAnsiTheme="majorHAnsi" w:cstheme="majorHAnsi"/>
        </w:rPr>
        <w:t>ih podizvajalcev mora izvajalec</w:t>
      </w:r>
      <w:r w:rsidR="0064427A" w:rsidRPr="0075076A">
        <w:rPr>
          <w:rFonts w:asciiTheme="majorHAnsi" w:eastAsia="Times New Roman" w:hAnsiTheme="majorHAnsi" w:cstheme="majorHAnsi"/>
        </w:rPr>
        <w:t xml:space="preserve"> skupaj z obvestilom posredovati tudi podatke in dokumente iz</w:t>
      </w:r>
      <w:r w:rsidRPr="0075076A">
        <w:rPr>
          <w:rFonts w:asciiTheme="majorHAnsi" w:eastAsia="Times New Roman" w:hAnsiTheme="majorHAnsi" w:cstheme="majorHAnsi"/>
        </w:rPr>
        <w:t xml:space="preserve"> drugega</w:t>
      </w:r>
      <w:r w:rsidR="0064427A" w:rsidRPr="0075076A">
        <w:rPr>
          <w:rFonts w:asciiTheme="majorHAnsi" w:eastAsia="Times New Roman" w:hAnsiTheme="majorHAnsi" w:cstheme="majorHAnsi"/>
        </w:rPr>
        <w:t xml:space="preserve"> odstavka 94. člena ZJN-3.</w:t>
      </w:r>
    </w:p>
    <w:p w14:paraId="70F289D3" w14:textId="2CC1026B" w:rsidR="000A07FF" w:rsidRPr="0075076A" w:rsidRDefault="000A07FF" w:rsidP="00822327">
      <w:pPr>
        <w:jc w:val="both"/>
        <w:rPr>
          <w:rFonts w:asciiTheme="majorHAnsi" w:eastAsia="Times New Roman" w:hAnsiTheme="majorHAnsi" w:cstheme="majorHAnsi"/>
        </w:rPr>
      </w:pPr>
    </w:p>
    <w:p w14:paraId="239E5027" w14:textId="77777777" w:rsidR="00BF6A2A" w:rsidRPr="0075076A" w:rsidRDefault="007A021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Zavarovanje za dobro izvedbo</w:t>
      </w:r>
    </w:p>
    <w:p w14:paraId="0B759C3F"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9F7D994" w14:textId="0DBC19C9" w:rsidR="00BF6A2A" w:rsidRPr="00485C6B" w:rsidRDefault="00FF4590"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Izvajalec</w:t>
      </w:r>
      <w:r w:rsidR="00746E84" w:rsidRPr="00485C6B">
        <w:rPr>
          <w:rFonts w:asciiTheme="majorHAnsi" w:eastAsia="Times New Roman" w:hAnsiTheme="majorHAnsi" w:cstheme="majorHAnsi"/>
        </w:rPr>
        <w:t xml:space="preserve"> mora</w:t>
      </w:r>
      <w:r w:rsidR="00562035" w:rsidRPr="00485C6B">
        <w:rPr>
          <w:rFonts w:asciiTheme="majorHAnsi" w:eastAsia="Times New Roman" w:hAnsiTheme="majorHAnsi" w:cstheme="majorHAnsi"/>
        </w:rPr>
        <w:t>,</w:t>
      </w:r>
      <w:r w:rsidR="00746E84" w:rsidRPr="00485C6B">
        <w:rPr>
          <w:rFonts w:asciiTheme="majorHAnsi" w:eastAsia="Times New Roman" w:hAnsiTheme="majorHAnsi" w:cstheme="majorHAnsi"/>
        </w:rPr>
        <w:t xml:space="preserve"> najkasneje v petnajstih</w:t>
      </w:r>
      <w:r w:rsidR="00BF6A2A" w:rsidRPr="00485C6B">
        <w:rPr>
          <w:rFonts w:asciiTheme="majorHAnsi" w:eastAsia="Times New Roman" w:hAnsiTheme="majorHAnsi" w:cstheme="majorHAnsi"/>
        </w:rPr>
        <w:t xml:space="preserve"> delovnih dneh od podpisa pogodbe s strani obeh pogodbenih strank, kot pogoj za veljavnost pogodbe, naročniku izročiti </w:t>
      </w:r>
      <w:r w:rsidR="007A021A" w:rsidRPr="00485C6B">
        <w:rPr>
          <w:rFonts w:asciiTheme="majorHAnsi" w:eastAsia="Times New Roman" w:hAnsiTheme="majorHAnsi" w:cstheme="majorHAnsi"/>
        </w:rPr>
        <w:t>zavarovanje</w:t>
      </w:r>
      <w:r w:rsidR="00BF6A2A" w:rsidRPr="00485C6B">
        <w:rPr>
          <w:rFonts w:asciiTheme="majorHAnsi" w:eastAsia="Times New Roman" w:hAnsiTheme="majorHAnsi" w:cstheme="majorHAnsi"/>
        </w:rPr>
        <w:t xml:space="preserve"> za dobro izvedbo pogodbenih obveznos</w:t>
      </w:r>
      <w:r w:rsidR="00487B80" w:rsidRPr="00485C6B">
        <w:rPr>
          <w:rFonts w:asciiTheme="majorHAnsi" w:eastAsia="Times New Roman" w:hAnsiTheme="majorHAnsi" w:cstheme="majorHAnsi"/>
        </w:rPr>
        <w:t>ti</w:t>
      </w:r>
      <w:r w:rsidR="00310DA0" w:rsidRPr="00485C6B">
        <w:rPr>
          <w:rFonts w:asciiTheme="majorHAnsi" w:eastAsia="Times New Roman" w:hAnsiTheme="majorHAnsi" w:cstheme="majorHAnsi"/>
        </w:rPr>
        <w:t xml:space="preserve"> </w:t>
      </w:r>
      <w:r w:rsidR="000D5AF9" w:rsidRPr="00485C6B">
        <w:rPr>
          <w:rFonts w:asciiTheme="majorHAnsi" w:eastAsia="Times New Roman" w:hAnsiTheme="majorHAnsi" w:cstheme="majorHAnsi"/>
        </w:rPr>
        <w:t xml:space="preserve">v obliki </w:t>
      </w:r>
      <w:r w:rsidR="00746E84" w:rsidRPr="00485C6B">
        <w:rPr>
          <w:rFonts w:asciiTheme="majorHAnsi" w:eastAsia="Times New Roman" w:hAnsiTheme="majorHAnsi" w:cstheme="majorHAnsi"/>
        </w:rPr>
        <w:t xml:space="preserve"> bančne garancije ali kavcijskega zavarovanja</w:t>
      </w:r>
      <w:r w:rsidR="006257D5" w:rsidRPr="00485C6B">
        <w:rPr>
          <w:rFonts w:asciiTheme="majorHAnsi" w:eastAsia="Times New Roman" w:hAnsiTheme="majorHAnsi" w:cstheme="majorHAnsi"/>
        </w:rPr>
        <w:t>,</w:t>
      </w:r>
      <w:r w:rsidR="00487B80" w:rsidRPr="00485C6B">
        <w:rPr>
          <w:rFonts w:asciiTheme="majorHAnsi" w:eastAsia="Times New Roman" w:hAnsiTheme="majorHAnsi" w:cstheme="majorHAnsi"/>
        </w:rPr>
        <w:t xml:space="preserve"> v </w:t>
      </w:r>
      <w:r w:rsidR="007A021A" w:rsidRPr="00485C6B">
        <w:rPr>
          <w:rFonts w:asciiTheme="majorHAnsi" w:eastAsia="Times New Roman" w:hAnsiTheme="majorHAnsi" w:cstheme="majorHAnsi"/>
        </w:rPr>
        <w:t>višini</w:t>
      </w:r>
      <w:r w:rsidR="00487B80" w:rsidRPr="00485C6B">
        <w:rPr>
          <w:rFonts w:asciiTheme="majorHAnsi" w:eastAsia="Times New Roman" w:hAnsiTheme="majorHAnsi" w:cstheme="majorHAnsi"/>
        </w:rPr>
        <w:t xml:space="preserve"> 10% pogodbene vrednosti z DDV</w:t>
      </w:r>
      <w:r w:rsidR="007A021A" w:rsidRPr="00485C6B">
        <w:rPr>
          <w:rFonts w:asciiTheme="majorHAnsi" w:eastAsia="Times New Roman" w:hAnsiTheme="majorHAnsi" w:cstheme="majorHAnsi"/>
        </w:rPr>
        <w:t xml:space="preserve">, </w:t>
      </w:r>
      <w:r w:rsidR="002E31FF" w:rsidRPr="00485C6B">
        <w:rPr>
          <w:rFonts w:asciiTheme="majorHAnsi" w:eastAsia="Times New Roman" w:hAnsiTheme="majorHAnsi" w:cstheme="majorHAnsi"/>
        </w:rPr>
        <w:t>z vsebino</w:t>
      </w:r>
      <w:r w:rsidR="007A021A" w:rsidRPr="00485C6B">
        <w:rPr>
          <w:rFonts w:asciiTheme="majorHAnsi" w:eastAsia="Times New Roman" w:hAnsiTheme="majorHAnsi" w:cstheme="majorHAnsi"/>
        </w:rPr>
        <w:t xml:space="preserve"> kot je določeno v </w:t>
      </w:r>
      <w:r w:rsidR="00BF6A2A" w:rsidRPr="00485C6B">
        <w:rPr>
          <w:rFonts w:asciiTheme="majorHAnsi" w:eastAsia="Times New Roman" w:hAnsiTheme="majorHAnsi" w:cstheme="majorHAnsi"/>
        </w:rPr>
        <w:t>dokumentaciji</w:t>
      </w:r>
      <w:r w:rsidR="007A021A" w:rsidRPr="00485C6B">
        <w:rPr>
          <w:rFonts w:asciiTheme="majorHAnsi" w:eastAsia="Times New Roman" w:hAnsiTheme="majorHAnsi" w:cstheme="majorHAnsi"/>
        </w:rPr>
        <w:t xml:space="preserve"> v zvezi z oddajo javnega naročila</w:t>
      </w:r>
      <w:r w:rsidR="00487B80" w:rsidRPr="00485C6B">
        <w:rPr>
          <w:rFonts w:asciiTheme="majorHAnsi" w:eastAsia="Times New Roman" w:hAnsiTheme="majorHAnsi" w:cstheme="majorHAnsi"/>
        </w:rPr>
        <w:t xml:space="preserve"> in z veljavnostjo</w:t>
      </w:r>
      <w:r w:rsidR="00487B80" w:rsidRPr="00485C6B">
        <w:rPr>
          <w:rFonts w:asciiTheme="majorHAnsi" w:hAnsiTheme="majorHAnsi" w:cstheme="majorHAnsi"/>
        </w:rPr>
        <w:t xml:space="preserve"> </w:t>
      </w:r>
      <w:r w:rsidR="00487B80" w:rsidRPr="00485C6B">
        <w:rPr>
          <w:rFonts w:asciiTheme="majorHAnsi" w:eastAsia="Times New Roman" w:hAnsiTheme="majorHAnsi" w:cstheme="majorHAnsi"/>
        </w:rPr>
        <w:t>z veljavnostjo 60 dni po roku za izpolnitev vseh obveznosti po tej pogodbi</w:t>
      </w:r>
      <w:r w:rsidR="00BF6A2A" w:rsidRPr="00485C6B">
        <w:rPr>
          <w:rFonts w:asciiTheme="majorHAnsi" w:eastAsia="Times New Roman" w:hAnsiTheme="majorHAnsi" w:cstheme="majorHAnsi"/>
        </w:rPr>
        <w:t>.</w:t>
      </w:r>
    </w:p>
    <w:p w14:paraId="7462E18C"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1073AF73" w14:textId="1F1300F8" w:rsidR="00BF6A2A" w:rsidRPr="00485C6B" w:rsidRDefault="00BF6A2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S tem finančnim zavarovanjem se zavaruje kvalitetna izvedbe pogodbenih del, pravočasna izvedba del v smislu določil razpisne dokumentacije in pogodbe, </w:t>
      </w:r>
      <w:r w:rsidR="007A021A" w:rsidRPr="00485C6B">
        <w:rPr>
          <w:rFonts w:asciiTheme="majorHAnsi" w:eastAsia="Times New Roman" w:hAnsiTheme="majorHAnsi" w:cstheme="majorHAnsi"/>
        </w:rPr>
        <w:t>poplačilo pogodbenih kazni iz te pogodbe ter</w:t>
      </w:r>
      <w:r w:rsidRPr="00485C6B">
        <w:rPr>
          <w:rFonts w:asciiTheme="majorHAnsi" w:eastAsia="Times New Roman" w:hAnsiTheme="majorHAnsi" w:cstheme="majorHAnsi"/>
        </w:rPr>
        <w:t xml:space="preserve"> spoštovanje drugih pogodbenih določil, </w:t>
      </w:r>
      <w:r w:rsidR="007A021A" w:rsidRPr="00485C6B">
        <w:rPr>
          <w:rFonts w:asciiTheme="majorHAnsi" w:eastAsia="Times New Roman" w:hAnsiTheme="majorHAnsi" w:cstheme="majorHAnsi"/>
        </w:rPr>
        <w:t xml:space="preserve">tako </w:t>
      </w:r>
      <w:r w:rsidRPr="00485C6B">
        <w:rPr>
          <w:rFonts w:asciiTheme="majorHAnsi" w:eastAsia="Times New Roman" w:hAnsiTheme="majorHAnsi" w:cstheme="majorHAnsi"/>
        </w:rPr>
        <w:t>v primeru celotne neizpolnitve pogodbenih obveznosti ali delne neizpolnitve pogodbenih obveznosti, če del</w:t>
      </w:r>
      <w:r w:rsidR="00920A5B" w:rsidRPr="00485C6B">
        <w:rPr>
          <w:rFonts w:asciiTheme="majorHAnsi" w:eastAsia="Times New Roman" w:hAnsiTheme="majorHAnsi" w:cstheme="majorHAnsi"/>
        </w:rPr>
        <w:t>no</w:t>
      </w:r>
      <w:r w:rsidR="00B41335" w:rsidRPr="00485C6B">
        <w:rPr>
          <w:rFonts w:asciiTheme="majorHAnsi" w:eastAsia="Times New Roman" w:hAnsiTheme="majorHAnsi" w:cstheme="majorHAnsi"/>
        </w:rPr>
        <w:t xml:space="preserve"> izpolnjena storitev izvajalca</w:t>
      </w:r>
      <w:r w:rsidRPr="00485C6B">
        <w:rPr>
          <w:rFonts w:asciiTheme="majorHAnsi" w:eastAsia="Times New Roman" w:hAnsiTheme="majorHAnsi" w:cstheme="majorHAnsi"/>
        </w:rPr>
        <w:t xml:space="preserve"> po pogodbi ne zadovoljuje pogodbenim zahtevam</w:t>
      </w:r>
      <w:r w:rsidR="00B41335" w:rsidRPr="00485C6B">
        <w:rPr>
          <w:rFonts w:asciiTheme="majorHAnsi" w:eastAsia="Times New Roman" w:hAnsiTheme="majorHAnsi" w:cstheme="majorHAnsi"/>
        </w:rPr>
        <w:t xml:space="preserve"> naročnika</w:t>
      </w:r>
      <w:r w:rsidRPr="00485C6B">
        <w:rPr>
          <w:rFonts w:asciiTheme="majorHAnsi" w:eastAsia="Times New Roman" w:hAnsiTheme="majorHAnsi" w:cstheme="majorHAnsi"/>
        </w:rPr>
        <w:t>.</w:t>
      </w:r>
    </w:p>
    <w:p w14:paraId="411E7E5B"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49E25003" w14:textId="77777777" w:rsidR="00BF6A2A" w:rsidRPr="00485C6B" w:rsidRDefault="00E93E29"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Pogodba se sklepa z </w:t>
      </w:r>
      <w:proofErr w:type="spellStart"/>
      <w:r w:rsidRPr="00485C6B">
        <w:rPr>
          <w:rFonts w:asciiTheme="majorHAnsi" w:eastAsia="Times New Roman" w:hAnsiTheme="majorHAnsi" w:cstheme="majorHAnsi"/>
        </w:rPr>
        <w:t>odlož</w:t>
      </w:r>
      <w:r w:rsidR="00BF6A2A" w:rsidRPr="00485C6B">
        <w:rPr>
          <w:rFonts w:asciiTheme="majorHAnsi" w:eastAsia="Times New Roman" w:hAnsiTheme="majorHAnsi" w:cstheme="majorHAnsi"/>
        </w:rPr>
        <w:t>nim</w:t>
      </w:r>
      <w:proofErr w:type="spellEnd"/>
      <w:r w:rsidR="00BF6A2A" w:rsidRPr="00485C6B">
        <w:rPr>
          <w:rFonts w:asciiTheme="majorHAnsi" w:eastAsia="Times New Roman" w:hAnsiTheme="majorHAnsi" w:cstheme="majorHAnsi"/>
        </w:rPr>
        <w:t xml:space="preserve"> pogojem, da postane veljavna šele s predložitvijo finančnega zavarovanja za dobro izvedbo posla.</w:t>
      </w:r>
    </w:p>
    <w:p w14:paraId="0A244C99"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2D9B4454" w14:textId="5A8A9D99" w:rsidR="00BF6A2A" w:rsidRPr="00485C6B" w:rsidRDefault="00BF6A2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Finančno zavarovanje se v primeru, da ni </w:t>
      </w:r>
      <w:r w:rsidR="00920A5B" w:rsidRPr="00485C6B">
        <w:rPr>
          <w:rFonts w:asciiTheme="majorHAnsi" w:eastAsia="Times New Roman" w:hAnsiTheme="majorHAnsi" w:cstheme="majorHAnsi"/>
        </w:rPr>
        <w:t>bi</w:t>
      </w:r>
      <w:r w:rsidR="00B41335" w:rsidRPr="00485C6B">
        <w:rPr>
          <w:rFonts w:asciiTheme="majorHAnsi" w:eastAsia="Times New Roman" w:hAnsiTheme="majorHAnsi" w:cstheme="majorHAnsi"/>
        </w:rPr>
        <w:t>lo uporabljeno, vrne izvajalcu</w:t>
      </w:r>
      <w:r w:rsidRPr="00485C6B">
        <w:rPr>
          <w:rFonts w:asciiTheme="majorHAnsi" w:eastAsia="Times New Roman" w:hAnsiTheme="majorHAnsi" w:cstheme="majorHAnsi"/>
        </w:rPr>
        <w:t xml:space="preserve"> po njegovi predložitvi finančnega zavarovanja za odpravo napak.</w:t>
      </w:r>
    </w:p>
    <w:p w14:paraId="38990D94"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62AAB00B" w14:textId="0065D3BF" w:rsidR="007A021A" w:rsidRPr="00485C6B" w:rsidRDefault="007A021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Če naročnik iz kateregakoli razloga ne razpolaga v veljavnim </w:t>
      </w:r>
      <w:r w:rsidR="00C02924" w:rsidRPr="00485C6B">
        <w:rPr>
          <w:rFonts w:asciiTheme="majorHAnsi" w:eastAsia="Times New Roman" w:hAnsiTheme="majorHAnsi" w:cstheme="majorHAnsi"/>
        </w:rPr>
        <w:t>finančnim zavarovanjem, ima iz tega naslova pravico zadržati izplačilo zneska do višine 10% pogodbene vrednosti z DDV v trenutku nastanka takšnih okoliščin in sicer vse do pred</w:t>
      </w:r>
      <w:r w:rsidR="00562035" w:rsidRPr="00485C6B">
        <w:rPr>
          <w:rFonts w:asciiTheme="majorHAnsi" w:eastAsia="Times New Roman" w:hAnsiTheme="majorHAnsi" w:cstheme="majorHAnsi"/>
        </w:rPr>
        <w:t>ložitve zahtevanega zavarovanja</w:t>
      </w:r>
      <w:r w:rsidR="00C02924" w:rsidRPr="00485C6B">
        <w:rPr>
          <w:rFonts w:asciiTheme="majorHAnsi" w:eastAsia="Times New Roman" w:hAnsiTheme="majorHAnsi" w:cstheme="majorHAnsi"/>
        </w:rPr>
        <w:t>.</w:t>
      </w:r>
    </w:p>
    <w:p w14:paraId="68B6583C" w14:textId="35F31D5F" w:rsidR="00B86C7A" w:rsidRPr="0075076A" w:rsidRDefault="00B86C7A" w:rsidP="00822327">
      <w:pPr>
        <w:tabs>
          <w:tab w:val="left" w:pos="1728"/>
          <w:tab w:val="left" w:pos="7200"/>
        </w:tabs>
        <w:jc w:val="both"/>
        <w:rPr>
          <w:rFonts w:asciiTheme="majorHAnsi" w:eastAsia="Times New Roman" w:hAnsiTheme="majorHAnsi" w:cstheme="majorHAnsi"/>
        </w:rPr>
      </w:pPr>
    </w:p>
    <w:p w14:paraId="224FC597" w14:textId="4DB81FB6" w:rsidR="00B86C7A" w:rsidRPr="0075076A" w:rsidRDefault="00B86C7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Pregled in prevzem</w:t>
      </w:r>
      <w:r w:rsidR="008E0EC6" w:rsidRPr="0075076A">
        <w:rPr>
          <w:rFonts w:asciiTheme="majorHAnsi" w:eastAsia="Times New Roman" w:hAnsiTheme="majorHAnsi" w:cstheme="majorHAnsi"/>
          <w:b/>
        </w:rPr>
        <w:t xml:space="preserve"> vozila</w:t>
      </w:r>
    </w:p>
    <w:p w14:paraId="695BF24B" w14:textId="77777777" w:rsidR="00B86C7A" w:rsidRPr="0075076A" w:rsidRDefault="00B86C7A" w:rsidP="00822327">
      <w:pPr>
        <w:pStyle w:val="Slog20"/>
        <w:jc w:val="center"/>
        <w:rPr>
          <w:rFonts w:asciiTheme="majorHAnsi" w:hAnsiTheme="majorHAnsi" w:cstheme="majorHAnsi"/>
        </w:rPr>
      </w:pPr>
      <w:r w:rsidRPr="0075076A">
        <w:rPr>
          <w:rFonts w:asciiTheme="majorHAnsi" w:hAnsiTheme="majorHAnsi" w:cstheme="majorHAnsi"/>
        </w:rPr>
        <w:t>člen</w:t>
      </w:r>
    </w:p>
    <w:p w14:paraId="7C628D0E" w14:textId="27142E5C" w:rsidR="008E0EC6" w:rsidRPr="00485C6B" w:rsidRDefault="00FF4590" w:rsidP="00822327">
      <w:pPr>
        <w:jc w:val="both"/>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mora naročnika o nameravani dobavi obvestiti preko telefona, e-pošte ali pisno, vsaj 2 delovna dneva pred nameravano dobavo.</w:t>
      </w:r>
      <w:r w:rsidR="001D6E6C" w:rsidRPr="00485C6B">
        <w:rPr>
          <w:rFonts w:asciiTheme="majorHAnsi" w:eastAsia="Times New Roman" w:hAnsiTheme="majorHAnsi" w:cstheme="majorHAnsi"/>
        </w:rPr>
        <w:t xml:space="preserve"> Pregled in prevzem vozila se bo izvedel na lokaciji</w:t>
      </w:r>
      <w:r w:rsidR="00E26216" w:rsidRPr="00485C6B">
        <w:rPr>
          <w:rFonts w:asciiTheme="majorHAnsi" w:eastAsia="Times New Roman" w:hAnsiTheme="majorHAnsi" w:cstheme="majorHAnsi"/>
        </w:rPr>
        <w:t xml:space="preserve"> izvajalca</w:t>
      </w:r>
      <w:r w:rsidR="001D6E6C" w:rsidRPr="00485C6B">
        <w:rPr>
          <w:rFonts w:asciiTheme="majorHAnsi" w:eastAsia="Times New Roman" w:hAnsiTheme="majorHAnsi" w:cstheme="majorHAnsi"/>
        </w:rPr>
        <w:t>.</w:t>
      </w:r>
    </w:p>
    <w:p w14:paraId="6BCA4998" w14:textId="77777777" w:rsidR="008E0EC6" w:rsidRPr="00485C6B" w:rsidRDefault="008E0EC6" w:rsidP="00822327">
      <w:pPr>
        <w:jc w:val="both"/>
        <w:rPr>
          <w:rFonts w:asciiTheme="majorHAnsi" w:eastAsia="Times New Roman" w:hAnsiTheme="majorHAnsi" w:cstheme="majorHAnsi"/>
        </w:rPr>
      </w:pPr>
    </w:p>
    <w:p w14:paraId="0401D721" w14:textId="5AE0CF67" w:rsidR="00FF4590" w:rsidRPr="00485C6B" w:rsidRDefault="00FF4590" w:rsidP="00822327">
      <w:pPr>
        <w:jc w:val="both"/>
        <w:rPr>
          <w:rFonts w:asciiTheme="majorHAnsi" w:eastAsia="Times New Roman" w:hAnsiTheme="majorHAnsi" w:cstheme="majorHAnsi"/>
        </w:rPr>
      </w:pPr>
      <w:r w:rsidRPr="00485C6B">
        <w:rPr>
          <w:rFonts w:asciiTheme="majorHAnsi" w:eastAsia="Times New Roman" w:hAnsiTheme="majorHAnsi" w:cstheme="majorHAnsi"/>
        </w:rPr>
        <w:t>Izvajalec mora pred predajo vozila naročniku pridobiti drugostopenjsko homologacijo vozila, ter opraviti tehnični pregled pri pooblaščeni organizaciji za tehnične preglede vozil.</w:t>
      </w:r>
    </w:p>
    <w:p w14:paraId="5FCC9105" w14:textId="11FBC32E" w:rsidR="00FF4590" w:rsidRPr="00485C6B" w:rsidRDefault="00FF4590" w:rsidP="00822327">
      <w:pPr>
        <w:jc w:val="both"/>
        <w:rPr>
          <w:rFonts w:asciiTheme="majorHAnsi" w:eastAsia="Times New Roman" w:hAnsiTheme="majorHAnsi" w:cstheme="majorHAnsi"/>
        </w:rPr>
      </w:pPr>
    </w:p>
    <w:p w14:paraId="77D19332" w14:textId="53FA496C"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t xml:space="preserve">Pred prevzem vozila se opravi pri izvajalcu </w:t>
      </w:r>
      <w:r w:rsidR="00E26216" w:rsidRPr="00485C6B">
        <w:rPr>
          <w:rFonts w:asciiTheme="majorHAnsi" w:eastAsia="Times New Roman" w:hAnsiTheme="majorHAnsi" w:cstheme="majorHAnsi"/>
        </w:rPr>
        <w:t xml:space="preserve"> - </w:t>
      </w:r>
      <w:proofErr w:type="spellStart"/>
      <w:r w:rsidR="00E26216" w:rsidRPr="00485C6B">
        <w:rPr>
          <w:rFonts w:asciiTheme="majorHAnsi" w:eastAsia="Times New Roman" w:hAnsiTheme="majorHAnsi" w:cstheme="majorHAnsi"/>
        </w:rPr>
        <w:t>predprevzem</w:t>
      </w:r>
      <w:proofErr w:type="spellEnd"/>
      <w:r w:rsidRPr="00485C6B">
        <w:rPr>
          <w:rFonts w:asciiTheme="majorHAnsi" w:eastAsia="Times New Roman" w:hAnsiTheme="majorHAnsi" w:cstheme="majorHAnsi"/>
        </w:rPr>
        <w:t>:</w:t>
      </w:r>
    </w:p>
    <w:p w14:paraId="3E08DDF3" w14:textId="1188B29D" w:rsidR="00FF4590" w:rsidRPr="00485C6B" w:rsidRDefault="00E26216" w:rsidP="00B74BCB">
      <w:pPr>
        <w:pStyle w:val="Slog100"/>
        <w:numPr>
          <w:ilvl w:val="0"/>
          <w:numId w:val="97"/>
        </w:numPr>
        <w:rPr>
          <w:color w:val="auto"/>
        </w:rPr>
      </w:pPr>
      <w:r w:rsidRPr="00485C6B">
        <w:rPr>
          <w:color w:val="auto"/>
        </w:rPr>
        <w:t>preizkus delovanja</w:t>
      </w:r>
      <w:r w:rsidR="00FF4590" w:rsidRPr="00485C6B">
        <w:rPr>
          <w:color w:val="auto"/>
        </w:rPr>
        <w:t xml:space="preserve"> vseh vgrajenih naprav in opreme</w:t>
      </w:r>
      <w:r w:rsidRPr="00485C6B">
        <w:rPr>
          <w:color w:val="auto"/>
        </w:rPr>
        <w:t>,</w:t>
      </w:r>
    </w:p>
    <w:p w14:paraId="7537859F" w14:textId="3A4C95FC" w:rsidR="00FF4590" w:rsidRPr="00485C6B" w:rsidRDefault="00E26216" w:rsidP="00B74BCB">
      <w:pPr>
        <w:pStyle w:val="Slog100"/>
        <w:numPr>
          <w:ilvl w:val="0"/>
          <w:numId w:val="97"/>
        </w:numPr>
        <w:rPr>
          <w:color w:val="auto"/>
        </w:rPr>
      </w:pPr>
      <w:r w:rsidRPr="00485C6B">
        <w:rPr>
          <w:color w:val="auto"/>
        </w:rPr>
        <w:t>t</w:t>
      </w:r>
      <w:r w:rsidR="00FF4590" w:rsidRPr="00485C6B">
        <w:rPr>
          <w:color w:val="auto"/>
        </w:rPr>
        <w:t>estiranje voznih lastnosti vozila in preizkus vzdržnosti vozila</w:t>
      </w:r>
      <w:r w:rsidRPr="00485C6B">
        <w:rPr>
          <w:color w:val="auto"/>
        </w:rPr>
        <w:t>,</w:t>
      </w:r>
    </w:p>
    <w:p w14:paraId="6E0E1680" w14:textId="38EEC03F" w:rsidR="00FF4590" w:rsidRPr="00485C6B" w:rsidRDefault="00E26216" w:rsidP="00B74BCB">
      <w:pPr>
        <w:pStyle w:val="Slog100"/>
        <w:numPr>
          <w:ilvl w:val="0"/>
          <w:numId w:val="97"/>
        </w:numPr>
        <w:rPr>
          <w:color w:val="auto"/>
        </w:rPr>
      </w:pPr>
      <w:r w:rsidRPr="00485C6B">
        <w:rPr>
          <w:color w:val="auto"/>
        </w:rPr>
        <w:t>p</w:t>
      </w:r>
      <w:r w:rsidR="00FF4590" w:rsidRPr="00485C6B">
        <w:rPr>
          <w:color w:val="auto"/>
        </w:rPr>
        <w:t>regled funkcionalnosti in izgleda konstrukcije nadgradnje pritrjene na vozilo in pritrdišč (varov)</w:t>
      </w:r>
      <w:r w:rsidRPr="00485C6B">
        <w:rPr>
          <w:color w:val="auto"/>
        </w:rPr>
        <w:t>.</w:t>
      </w:r>
    </w:p>
    <w:p w14:paraId="4EAF7066" w14:textId="77777777" w:rsidR="00E26216" w:rsidRPr="00485C6B" w:rsidRDefault="00E26216" w:rsidP="00FF4590">
      <w:pPr>
        <w:jc w:val="both"/>
        <w:rPr>
          <w:rFonts w:asciiTheme="majorHAnsi" w:eastAsia="Times New Roman" w:hAnsiTheme="majorHAnsi" w:cstheme="majorHAnsi"/>
        </w:rPr>
      </w:pPr>
    </w:p>
    <w:p w14:paraId="2D822283" w14:textId="5F452DAB"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t>Končni prevzem vozil</w:t>
      </w:r>
      <w:r w:rsidR="00E26216" w:rsidRPr="00485C6B">
        <w:rPr>
          <w:rFonts w:asciiTheme="majorHAnsi" w:eastAsia="Times New Roman" w:hAnsiTheme="majorHAnsi" w:cstheme="majorHAnsi"/>
        </w:rPr>
        <w:t xml:space="preserve">a se opravi </w:t>
      </w:r>
      <w:r w:rsidR="00781AA0">
        <w:rPr>
          <w:rFonts w:asciiTheme="majorHAnsi" w:eastAsia="Times New Roman" w:hAnsiTheme="majorHAnsi" w:cstheme="majorHAnsi"/>
        </w:rPr>
        <w:t>na lokaciji naročnika</w:t>
      </w:r>
      <w:r w:rsidR="00E26216" w:rsidRPr="00485C6B">
        <w:rPr>
          <w:rFonts w:asciiTheme="majorHAnsi" w:eastAsia="Times New Roman" w:hAnsiTheme="majorHAnsi" w:cstheme="majorHAnsi"/>
        </w:rPr>
        <w:t xml:space="preserve"> na naslednji način</w:t>
      </w:r>
      <w:r w:rsidRPr="00485C6B">
        <w:rPr>
          <w:rFonts w:asciiTheme="majorHAnsi" w:eastAsia="Times New Roman" w:hAnsiTheme="majorHAnsi" w:cstheme="majorHAnsi"/>
        </w:rPr>
        <w:t>:</w:t>
      </w:r>
    </w:p>
    <w:p w14:paraId="7B854B4A" w14:textId="184DB4E6" w:rsidR="00E26216" w:rsidRPr="00485C6B" w:rsidRDefault="00E26216" w:rsidP="00E26216">
      <w:pPr>
        <w:pStyle w:val="Slog101"/>
      </w:pPr>
      <w:r w:rsidRPr="00485C6B">
        <w:t>izvede se p</w:t>
      </w:r>
      <w:r w:rsidR="00FF4590" w:rsidRPr="00485C6B">
        <w:t xml:space="preserve">onovni popolni pregled  (kot pri pred </w:t>
      </w:r>
      <w:proofErr w:type="spellStart"/>
      <w:r w:rsidRPr="00485C6B">
        <w:t>pred</w:t>
      </w:r>
      <w:r w:rsidR="00FF4590" w:rsidRPr="00485C6B">
        <w:t>prevzemu</w:t>
      </w:r>
      <w:proofErr w:type="spellEnd"/>
      <w:r w:rsidR="00FF4590" w:rsidRPr="00485C6B">
        <w:t>)</w:t>
      </w:r>
    </w:p>
    <w:p w14:paraId="5872AB34" w14:textId="539670AE" w:rsidR="00E26216" w:rsidRPr="00485C6B" w:rsidRDefault="00E26216" w:rsidP="00E26216">
      <w:pPr>
        <w:pStyle w:val="Slog101"/>
      </w:pPr>
      <w:bookmarkStart w:id="20" w:name="_Hlk193982581"/>
      <w:r w:rsidRPr="00485C6B">
        <w:lastRenderedPageBreak/>
        <w:t>izvede se i</w:t>
      </w:r>
      <w:r w:rsidR="00FF4590" w:rsidRPr="00485C6B">
        <w:t>zo</w:t>
      </w:r>
      <w:r w:rsidRPr="00485C6B">
        <w:t xml:space="preserve">braževanje </w:t>
      </w:r>
      <w:proofErr w:type="spellStart"/>
      <w:r w:rsidR="00C74A5B">
        <w:t>max</w:t>
      </w:r>
      <w:proofErr w:type="spellEnd"/>
      <w:r w:rsidRPr="00485C6B">
        <w:t xml:space="preserve"> </w:t>
      </w:r>
      <w:r w:rsidR="001D05A3" w:rsidRPr="00485C6B">
        <w:t>20</w:t>
      </w:r>
      <w:r w:rsidRPr="00485C6B">
        <w:t xml:space="preserve"> zaposlenih naročnika</w:t>
      </w:r>
      <w:r w:rsidR="00FF4590" w:rsidRPr="00485C6B">
        <w:t xml:space="preserve"> o delovanju nadgradnje</w:t>
      </w:r>
      <w:r w:rsidR="00C74A5B">
        <w:t>,</w:t>
      </w:r>
      <w:r w:rsidR="00C74A5B" w:rsidRPr="00C74A5B">
        <w:t xml:space="preserve"> na lokaciji naročnika</w:t>
      </w:r>
      <w:r w:rsidR="00B360B5">
        <w:t>, ki</w:t>
      </w:r>
      <w:r w:rsidR="00C74A5B" w:rsidRPr="00C74A5B">
        <w:t xml:space="preserve"> poteka 2 dni</w:t>
      </w:r>
      <w:bookmarkEnd w:id="20"/>
      <w:r w:rsidR="00C74A5B" w:rsidRPr="00C74A5B">
        <w:t xml:space="preserve">. Ponudnik mora organizirati usposabljanje za vse zaposlene v čim </w:t>
      </w:r>
      <w:r w:rsidR="00B360B5">
        <w:t>takoj</w:t>
      </w:r>
      <w:r w:rsidR="00C74A5B" w:rsidRPr="00C74A5B">
        <w:t xml:space="preserve"> po dobavi vozila</w:t>
      </w:r>
      <w:r w:rsidRPr="00485C6B">
        <w:t>,</w:t>
      </w:r>
    </w:p>
    <w:p w14:paraId="4B89CCC4" w14:textId="68A110E4" w:rsidR="00E26216" w:rsidRPr="00485C6B" w:rsidRDefault="00E26216" w:rsidP="00E26216">
      <w:pPr>
        <w:pStyle w:val="Slog101"/>
      </w:pPr>
      <w:r w:rsidRPr="00485C6B">
        <w:t>izvede se v</w:t>
      </w:r>
      <w:r w:rsidR="00FF4590" w:rsidRPr="00485C6B">
        <w:t>izualni pregled vozila in notranjosti vozila</w:t>
      </w:r>
      <w:r w:rsidRPr="00485C6B">
        <w:t>,</w:t>
      </w:r>
    </w:p>
    <w:p w14:paraId="75F6DF7C" w14:textId="2E96A6B4" w:rsidR="00FF4590" w:rsidRPr="00485C6B" w:rsidRDefault="00E26216" w:rsidP="00E26216">
      <w:pPr>
        <w:pStyle w:val="Slog101"/>
      </w:pPr>
      <w:r w:rsidRPr="00485C6B">
        <w:t>izdela se zapisnik</w:t>
      </w:r>
      <w:r w:rsidR="00FF4590" w:rsidRPr="00485C6B">
        <w:t xml:space="preserve"> o prevzemu vozila</w:t>
      </w:r>
      <w:r w:rsidRPr="00485C6B">
        <w:t>, kateremu mora biti priložena vsa zahtevana dokumentacija izročena s strani izvajalca.</w:t>
      </w:r>
    </w:p>
    <w:p w14:paraId="6ED84A1D" w14:textId="77777777" w:rsidR="00E26216" w:rsidRPr="00485C6B" w:rsidRDefault="00E26216" w:rsidP="00FF4590">
      <w:pPr>
        <w:jc w:val="both"/>
        <w:rPr>
          <w:rFonts w:asciiTheme="majorHAnsi" w:eastAsia="Times New Roman" w:hAnsiTheme="majorHAnsi" w:cstheme="majorHAnsi"/>
        </w:rPr>
      </w:pPr>
    </w:p>
    <w:p w14:paraId="1AE88765" w14:textId="72F2FCC7"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t>Ob prevzemu se sestavi primopredajni zapisnik, ki ga podpišeta pooblaščenca pogodbenih strank. Z dnem podpisa prevzemnega zapisnika je prevzem opravljen.</w:t>
      </w:r>
    </w:p>
    <w:p w14:paraId="76CF03A0" w14:textId="77777777" w:rsidR="00E26216" w:rsidRPr="00485C6B" w:rsidRDefault="00E26216" w:rsidP="00FF4590">
      <w:pPr>
        <w:jc w:val="both"/>
        <w:rPr>
          <w:rFonts w:asciiTheme="majorHAnsi" w:eastAsia="Times New Roman" w:hAnsiTheme="majorHAnsi" w:cstheme="majorHAnsi"/>
        </w:rPr>
      </w:pPr>
    </w:p>
    <w:p w14:paraId="06E48B03" w14:textId="7849980F"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t>Izv</w:t>
      </w:r>
      <w:r w:rsidR="00E26216" w:rsidRPr="00485C6B">
        <w:rPr>
          <w:rFonts w:asciiTheme="majorHAnsi" w:eastAsia="Times New Roman" w:hAnsiTheme="majorHAnsi" w:cstheme="majorHAnsi"/>
        </w:rPr>
        <w:t>ajalec mora ob prevzemu naročniku</w:t>
      </w:r>
      <w:r w:rsidRPr="00485C6B">
        <w:rPr>
          <w:rFonts w:asciiTheme="majorHAnsi" w:eastAsia="Times New Roman" w:hAnsiTheme="majorHAnsi" w:cstheme="majorHAnsi"/>
        </w:rPr>
        <w:t xml:space="preserve"> izročiti še:</w:t>
      </w:r>
    </w:p>
    <w:p w14:paraId="5E238174" w14:textId="5730763F" w:rsidR="00EF6376" w:rsidRDefault="00EF6376" w:rsidP="00EF6376">
      <w:pPr>
        <w:pStyle w:val="Slog101"/>
        <w:numPr>
          <w:ilvl w:val="0"/>
          <w:numId w:val="99"/>
        </w:numPr>
      </w:pPr>
      <w:r>
        <w:t>dokument o drugostopenjski homologaciji,</w:t>
      </w:r>
    </w:p>
    <w:p w14:paraId="132A1B15" w14:textId="77777777" w:rsidR="00EF6376" w:rsidRDefault="00EF6376" w:rsidP="00EF6376">
      <w:pPr>
        <w:pStyle w:val="Slog101"/>
        <w:numPr>
          <w:ilvl w:val="0"/>
          <w:numId w:val="99"/>
        </w:numPr>
      </w:pPr>
      <w:r>
        <w:t>vse ostale dokumente potrebne za registracijo gasilskega vozila,</w:t>
      </w:r>
    </w:p>
    <w:p w14:paraId="515DA33C" w14:textId="77777777" w:rsidR="00EF6376" w:rsidRDefault="00EF6376" w:rsidP="00EF6376">
      <w:pPr>
        <w:pStyle w:val="Slog101"/>
        <w:numPr>
          <w:ilvl w:val="0"/>
          <w:numId w:val="99"/>
        </w:numPr>
      </w:pPr>
      <w:r>
        <w:t>tehnično dokumentacijo v slovenskem jeziku,</w:t>
      </w:r>
    </w:p>
    <w:p w14:paraId="104C0DE4" w14:textId="77777777" w:rsidR="00EF6376" w:rsidRDefault="00EF6376" w:rsidP="00EF6376">
      <w:pPr>
        <w:pStyle w:val="Slog101"/>
        <w:numPr>
          <w:ilvl w:val="0"/>
          <w:numId w:val="99"/>
        </w:numPr>
      </w:pPr>
      <w:r>
        <w:t>navodila za uporabo nadgradnje,</w:t>
      </w:r>
    </w:p>
    <w:p w14:paraId="50BD962E" w14:textId="77777777" w:rsidR="00EF6376" w:rsidRDefault="00EF6376" w:rsidP="00EF6376">
      <w:pPr>
        <w:pStyle w:val="Slog101"/>
        <w:numPr>
          <w:ilvl w:val="0"/>
          <w:numId w:val="99"/>
        </w:numPr>
      </w:pPr>
      <w:r>
        <w:t>ostale dokumente, ki se nanašajo na gasilsko nadgradnjo in vso vgrajeno opremo,</w:t>
      </w:r>
    </w:p>
    <w:p w14:paraId="14373EF3" w14:textId="77777777" w:rsidR="00EF6376" w:rsidRDefault="00EF6376" w:rsidP="00EF6376">
      <w:pPr>
        <w:pStyle w:val="Slog101"/>
        <w:numPr>
          <w:ilvl w:val="0"/>
          <w:numId w:val="99"/>
        </w:numPr>
      </w:pPr>
      <w:r>
        <w:t>Podatke o pooblaščenem serviserju za gasilsko nadgradnjo na območju Slovenije,</w:t>
      </w:r>
    </w:p>
    <w:p w14:paraId="2676BAC2" w14:textId="77777777" w:rsidR="00EF6376" w:rsidRDefault="00EF6376" w:rsidP="00EF6376">
      <w:pPr>
        <w:pStyle w:val="Slog101"/>
        <w:numPr>
          <w:ilvl w:val="0"/>
          <w:numId w:val="99"/>
        </w:numPr>
      </w:pPr>
      <w:r>
        <w:t>carinsko deklaracijo z vsemi spremnimi dokumenti, če država proizvajalka ni članica EU,</w:t>
      </w:r>
    </w:p>
    <w:p w14:paraId="4F83A1A9" w14:textId="40B2E6F0" w:rsidR="001D2393" w:rsidRPr="00485C6B" w:rsidRDefault="00EF6376" w:rsidP="00EF6376">
      <w:pPr>
        <w:pStyle w:val="Slog101"/>
        <w:numPr>
          <w:ilvl w:val="0"/>
          <w:numId w:val="99"/>
        </w:numPr>
      </w:pPr>
      <w:r>
        <w:t>ostale dokumente, ki se nanašajo na gasilsko vozilo, ki jih zahteva naročnik.</w:t>
      </w:r>
    </w:p>
    <w:p w14:paraId="3B7D417E" w14:textId="12B1C7D2" w:rsidR="008E0EC6" w:rsidRPr="00485C6B" w:rsidRDefault="008E0EC6" w:rsidP="00822327">
      <w:pPr>
        <w:jc w:val="both"/>
        <w:rPr>
          <w:rFonts w:asciiTheme="majorHAnsi" w:eastAsia="Times New Roman" w:hAnsiTheme="majorHAnsi" w:cstheme="majorHAnsi"/>
        </w:rPr>
      </w:pPr>
    </w:p>
    <w:p w14:paraId="494B7CE9" w14:textId="06BB399B" w:rsidR="00676536" w:rsidRPr="00485C6B" w:rsidRDefault="00676536" w:rsidP="00822327">
      <w:pPr>
        <w:jc w:val="both"/>
        <w:rPr>
          <w:rFonts w:asciiTheme="majorHAnsi" w:eastAsia="Times New Roman" w:hAnsiTheme="majorHAnsi" w:cstheme="majorHAnsi"/>
        </w:rPr>
      </w:pPr>
      <w:r w:rsidRPr="00485C6B">
        <w:rPr>
          <w:rFonts w:asciiTheme="majorHAnsi" w:eastAsia="Times New Roman" w:hAnsiTheme="majorHAnsi" w:cstheme="majorHAnsi"/>
        </w:rPr>
        <w:t>Navodila za uporabo morajo biti v slovenskem jeziku. V slovenskem jeziku morajo biti tudi vse oznake opreme, nalepke z navodili za upravljanje.</w:t>
      </w:r>
    </w:p>
    <w:p w14:paraId="0C53B1DD" w14:textId="77777777" w:rsidR="00676536" w:rsidRPr="0075076A" w:rsidRDefault="00676536" w:rsidP="00822327">
      <w:pPr>
        <w:jc w:val="both"/>
        <w:rPr>
          <w:rFonts w:asciiTheme="majorHAnsi" w:eastAsia="Times New Roman" w:hAnsiTheme="majorHAnsi" w:cstheme="majorHAnsi"/>
          <w:color w:val="FF0000"/>
        </w:rPr>
      </w:pPr>
    </w:p>
    <w:p w14:paraId="4F465E62" w14:textId="01A986CD"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Ob dobavi predmeta te pogo</w:t>
      </w:r>
      <w:r w:rsidR="00B41335" w:rsidRPr="00485C6B">
        <w:rPr>
          <w:rFonts w:asciiTheme="majorHAnsi" w:eastAsia="Times New Roman" w:hAnsiTheme="majorHAnsi" w:cstheme="majorHAnsi"/>
        </w:rPr>
        <w:t>dbe bosta naročnik in izvajalec</w:t>
      </w:r>
      <w:r w:rsidRPr="00485C6B">
        <w:rPr>
          <w:rFonts w:asciiTheme="majorHAnsi" w:eastAsia="Times New Roman" w:hAnsiTheme="majorHAnsi" w:cstheme="majorHAnsi"/>
        </w:rPr>
        <w:t xml:space="preserve"> podpisala primopredajni zapisnik, katerega obvezne sestavine je datum prevzema vozila, navedba vse dokumentac</w:t>
      </w:r>
      <w:r w:rsidR="00B41335" w:rsidRPr="00485C6B">
        <w:rPr>
          <w:rFonts w:asciiTheme="majorHAnsi" w:eastAsia="Times New Roman" w:hAnsiTheme="majorHAnsi" w:cstheme="majorHAnsi"/>
        </w:rPr>
        <w:t>ije, ki jo bo izvajalec</w:t>
      </w:r>
      <w:r w:rsidRPr="00485C6B">
        <w:rPr>
          <w:rFonts w:asciiTheme="majorHAnsi" w:eastAsia="Times New Roman" w:hAnsiTheme="majorHAnsi" w:cstheme="majorHAnsi"/>
        </w:rPr>
        <w:t xml:space="preserve"> izročil naročniku ter morebitna odstopanja od izpolnjevanja p</w:t>
      </w:r>
      <w:r w:rsidR="00B41335" w:rsidRPr="00485C6B">
        <w:rPr>
          <w:rFonts w:asciiTheme="majorHAnsi" w:eastAsia="Times New Roman" w:hAnsiTheme="majorHAnsi" w:cstheme="majorHAnsi"/>
        </w:rPr>
        <w:t>ogodbenih obveznosti izvajalec</w:t>
      </w:r>
      <w:r w:rsidRPr="00485C6B">
        <w:rPr>
          <w:rFonts w:asciiTheme="majorHAnsi" w:eastAsia="Times New Roman" w:hAnsiTheme="majorHAnsi" w:cstheme="majorHAnsi"/>
        </w:rPr>
        <w:t>. V tem</w:t>
      </w:r>
      <w:r w:rsidR="00B41335" w:rsidRPr="00485C6B">
        <w:rPr>
          <w:rFonts w:asciiTheme="majorHAnsi" w:eastAsia="Times New Roman" w:hAnsiTheme="majorHAnsi" w:cstheme="majorHAnsi"/>
        </w:rPr>
        <w:t xml:space="preserve"> primeru se šteje, da izvajalec</w:t>
      </w:r>
      <w:r w:rsidRPr="00485C6B">
        <w:rPr>
          <w:rFonts w:asciiTheme="majorHAnsi" w:eastAsia="Times New Roman" w:hAnsiTheme="majorHAnsi" w:cstheme="majorHAnsi"/>
        </w:rPr>
        <w:t xml:space="preserve"> ni izpolnil vseh svojih p</w:t>
      </w:r>
      <w:r w:rsidR="00B41335" w:rsidRPr="00485C6B">
        <w:rPr>
          <w:rFonts w:asciiTheme="majorHAnsi" w:eastAsia="Times New Roman" w:hAnsiTheme="majorHAnsi" w:cstheme="majorHAnsi"/>
        </w:rPr>
        <w:t>ogodbenih obveznosti, izvajalec</w:t>
      </w:r>
      <w:r w:rsidRPr="00485C6B">
        <w:rPr>
          <w:rFonts w:asciiTheme="majorHAnsi" w:eastAsia="Times New Roman" w:hAnsiTheme="majorHAnsi" w:cstheme="majorHAnsi"/>
        </w:rPr>
        <w:t xml:space="preserve"> pa mora v roku, ki ga določi naročnik, odpraviti vse ugotovljene pomanjkljivosti. Dobava se šteje za uspešno z odpravo vseh ugotovljenih pomanjkljivosti o čemer se sestavi zapisnik.</w:t>
      </w:r>
    </w:p>
    <w:p w14:paraId="599FA6BF" w14:textId="77777777" w:rsidR="008E0EC6" w:rsidRPr="00485C6B" w:rsidRDefault="008E0EC6" w:rsidP="00822327">
      <w:pPr>
        <w:jc w:val="both"/>
        <w:rPr>
          <w:rFonts w:asciiTheme="majorHAnsi" w:eastAsia="Times New Roman" w:hAnsiTheme="majorHAnsi" w:cstheme="majorHAnsi"/>
        </w:rPr>
      </w:pPr>
    </w:p>
    <w:p w14:paraId="5CCCE2B9" w14:textId="33B87FE0"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Naročnik si pridržuje pravico v utemeljenih razlogih zaradi napak vozila</w:t>
      </w:r>
      <w:r w:rsidR="00676536" w:rsidRPr="00485C6B">
        <w:rPr>
          <w:rFonts w:asciiTheme="majorHAnsi" w:eastAsia="Times New Roman" w:hAnsiTheme="majorHAnsi" w:cstheme="majorHAnsi"/>
        </w:rPr>
        <w:t>, izvedenih storitev</w:t>
      </w:r>
      <w:r w:rsidRPr="00485C6B">
        <w:rPr>
          <w:rFonts w:asciiTheme="majorHAnsi" w:eastAsia="Times New Roman" w:hAnsiTheme="majorHAnsi" w:cstheme="majorHAnsi"/>
        </w:rPr>
        <w:t xml:space="preserve"> ali opreme v celoti zavrniti prevzem.</w:t>
      </w:r>
    </w:p>
    <w:p w14:paraId="3B22BE48" w14:textId="77777777" w:rsidR="008E0EC6" w:rsidRPr="00485C6B" w:rsidRDefault="008E0EC6" w:rsidP="00822327">
      <w:pPr>
        <w:jc w:val="both"/>
        <w:rPr>
          <w:rFonts w:asciiTheme="majorHAnsi" w:eastAsia="Times New Roman" w:hAnsiTheme="majorHAnsi" w:cstheme="majorHAnsi"/>
        </w:rPr>
      </w:pPr>
    </w:p>
    <w:p w14:paraId="3EEA9949" w14:textId="537394D4"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Napake oziroma pomanjkljivosti na dobavljenem vozilu oziroma opremi, ki jih ugotovi naročnik po prevzemu oziroma v ga</w:t>
      </w:r>
      <w:r w:rsidR="00B41335" w:rsidRPr="00485C6B">
        <w:rPr>
          <w:rFonts w:asciiTheme="majorHAnsi" w:eastAsia="Times New Roman" w:hAnsiTheme="majorHAnsi" w:cstheme="majorHAnsi"/>
        </w:rPr>
        <w:t>rancijskem roku, mora izvajalec</w:t>
      </w:r>
      <w:r w:rsidRPr="00485C6B">
        <w:rPr>
          <w:rFonts w:asciiTheme="majorHAnsi" w:eastAsia="Times New Roman" w:hAnsiTheme="majorHAnsi" w:cstheme="majorHAnsi"/>
        </w:rPr>
        <w:t xml:space="preserve"> odpraviti takoj oziroma v roku, ki ga določi naročnik. V kolikor tega ne odpravi, sme naročnik napake odstr</w:t>
      </w:r>
      <w:r w:rsidR="00B41335" w:rsidRPr="00485C6B">
        <w:rPr>
          <w:rFonts w:asciiTheme="majorHAnsi" w:eastAsia="Times New Roman" w:hAnsiTheme="majorHAnsi" w:cstheme="majorHAnsi"/>
        </w:rPr>
        <w:t>aniti na izvajalčev</w:t>
      </w:r>
      <w:r w:rsidRPr="00485C6B">
        <w:rPr>
          <w:rFonts w:asciiTheme="majorHAnsi" w:eastAsia="Times New Roman" w:hAnsiTheme="majorHAnsi" w:cstheme="majorHAnsi"/>
        </w:rPr>
        <w:t xml:space="preserve"> račun s pribitkom vseh stroškov, ki jih je utrpel naročnik. Odpravo napak na opremi sme </w:t>
      </w:r>
      <w:r w:rsidR="00B41335" w:rsidRPr="00485C6B">
        <w:rPr>
          <w:rFonts w:asciiTheme="majorHAnsi" w:eastAsia="Times New Roman" w:hAnsiTheme="majorHAnsi" w:cstheme="majorHAnsi"/>
        </w:rPr>
        <w:t>naročnik izvesti na izvajalčev</w:t>
      </w:r>
      <w:r w:rsidRPr="00485C6B">
        <w:rPr>
          <w:rFonts w:asciiTheme="majorHAnsi" w:eastAsia="Times New Roman" w:hAnsiTheme="majorHAnsi" w:cstheme="majorHAnsi"/>
        </w:rPr>
        <w:t xml:space="preserve"> v račun, vendar le pri pooblaščenih serviserjih.</w:t>
      </w:r>
    </w:p>
    <w:p w14:paraId="49076A26" w14:textId="77777777" w:rsidR="008E0EC6" w:rsidRPr="00485C6B" w:rsidRDefault="008E0EC6" w:rsidP="00822327">
      <w:pPr>
        <w:jc w:val="both"/>
        <w:rPr>
          <w:rFonts w:asciiTheme="majorHAnsi" w:eastAsia="Times New Roman" w:hAnsiTheme="majorHAnsi" w:cstheme="majorHAnsi"/>
        </w:rPr>
      </w:pPr>
    </w:p>
    <w:p w14:paraId="3C800B79" w14:textId="56912612"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Stroške odprave napake oziroma pomanjkljivosti je dolžan plačat</w:t>
      </w:r>
      <w:r w:rsidR="004B432C" w:rsidRPr="00485C6B">
        <w:rPr>
          <w:rFonts w:asciiTheme="majorHAnsi" w:eastAsia="Times New Roman" w:hAnsiTheme="majorHAnsi" w:cstheme="majorHAnsi"/>
        </w:rPr>
        <w:t>i izvajalec</w:t>
      </w:r>
      <w:r w:rsidRPr="00485C6B">
        <w:rPr>
          <w:rFonts w:asciiTheme="majorHAnsi" w:eastAsia="Times New Roman" w:hAnsiTheme="majorHAnsi" w:cstheme="majorHAnsi"/>
        </w:rPr>
        <w:t xml:space="preserve"> iz svojih sredstev v roku, ki ga pisno določi naročnik glede na obseg napake oz. pomanjkljivosti.</w:t>
      </w:r>
    </w:p>
    <w:p w14:paraId="1744E85E" w14:textId="77777777" w:rsidR="008E0EC6" w:rsidRPr="00485C6B" w:rsidRDefault="008E0EC6" w:rsidP="00822327">
      <w:pPr>
        <w:jc w:val="both"/>
        <w:rPr>
          <w:rFonts w:asciiTheme="majorHAnsi" w:eastAsia="Times New Roman" w:hAnsiTheme="majorHAnsi" w:cstheme="majorHAnsi"/>
        </w:rPr>
      </w:pPr>
    </w:p>
    <w:p w14:paraId="49931598" w14:textId="74E49A74" w:rsidR="008E0EC6" w:rsidRPr="00485C6B" w:rsidRDefault="00C94E0D" w:rsidP="00822327">
      <w:pPr>
        <w:jc w:val="both"/>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w:t>
      </w:r>
      <w:r w:rsidR="008E3B88" w:rsidRPr="00485C6B">
        <w:rPr>
          <w:rFonts w:asciiTheme="majorHAnsi" w:eastAsia="Times New Roman" w:hAnsiTheme="majorHAnsi" w:cstheme="majorHAnsi"/>
        </w:rPr>
        <w:t xml:space="preserve">mora </w:t>
      </w:r>
      <w:r w:rsidR="008E0EC6" w:rsidRPr="00485C6B">
        <w:rPr>
          <w:rFonts w:asciiTheme="majorHAnsi" w:eastAsia="Times New Roman" w:hAnsiTheme="majorHAnsi" w:cstheme="majorHAnsi"/>
        </w:rPr>
        <w:t>zagotavlja</w:t>
      </w:r>
      <w:r w:rsidR="008E3B88" w:rsidRPr="00485C6B">
        <w:rPr>
          <w:rFonts w:asciiTheme="majorHAnsi" w:eastAsia="Times New Roman" w:hAnsiTheme="majorHAnsi" w:cstheme="majorHAnsi"/>
        </w:rPr>
        <w:t>ti</w:t>
      </w:r>
      <w:r w:rsidR="008E0EC6" w:rsidRPr="00485C6B">
        <w:rPr>
          <w:rFonts w:asciiTheme="majorHAnsi" w:eastAsia="Times New Roman" w:hAnsiTheme="majorHAnsi" w:cstheme="majorHAnsi"/>
        </w:rPr>
        <w:t xml:space="preserve"> dobavo rezervnih delov še najmanj 7 let po izteku garancijske dobe za dobavljeno opremo.</w:t>
      </w:r>
    </w:p>
    <w:p w14:paraId="4ABA93A9" w14:textId="7E2B0015" w:rsidR="00B86C7A" w:rsidRPr="0075076A" w:rsidRDefault="008E0EC6" w:rsidP="00822327">
      <w:pPr>
        <w:jc w:val="both"/>
        <w:textAlignment w:val="baseline"/>
        <w:rPr>
          <w:rFonts w:asciiTheme="majorHAnsi" w:eastAsia="Times New Roman" w:hAnsiTheme="majorHAnsi" w:cstheme="majorHAnsi"/>
        </w:rPr>
      </w:pPr>
      <w:r w:rsidRPr="0075076A">
        <w:rPr>
          <w:rFonts w:asciiTheme="majorHAnsi" w:eastAsia="Times New Roman" w:hAnsiTheme="majorHAnsi" w:cstheme="majorHAnsi"/>
        </w:rPr>
        <w:t xml:space="preserve"> </w:t>
      </w:r>
    </w:p>
    <w:p w14:paraId="2DA6A158" w14:textId="37C32ADF" w:rsidR="00B86C7A" w:rsidRPr="0075076A" w:rsidRDefault="00B86C7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Garanci</w:t>
      </w:r>
      <w:r w:rsidR="008E0EC6" w:rsidRPr="0075076A">
        <w:rPr>
          <w:rFonts w:asciiTheme="majorHAnsi" w:eastAsia="Times New Roman" w:hAnsiTheme="majorHAnsi" w:cstheme="majorHAnsi"/>
          <w:b/>
        </w:rPr>
        <w:t>jski rok za vozilo ter odgovornost in jamčevanje</w:t>
      </w:r>
    </w:p>
    <w:p w14:paraId="6C88720D" w14:textId="77777777" w:rsidR="00B86C7A" w:rsidRPr="0075076A" w:rsidRDefault="00B86C7A" w:rsidP="00822327">
      <w:pPr>
        <w:pStyle w:val="Slog20"/>
        <w:jc w:val="center"/>
        <w:rPr>
          <w:rFonts w:asciiTheme="majorHAnsi" w:hAnsiTheme="majorHAnsi" w:cstheme="majorHAnsi"/>
        </w:rPr>
      </w:pPr>
      <w:r w:rsidRPr="0075076A">
        <w:rPr>
          <w:rFonts w:asciiTheme="majorHAnsi" w:hAnsiTheme="majorHAnsi" w:cstheme="majorHAnsi"/>
        </w:rPr>
        <w:t>člen</w:t>
      </w:r>
    </w:p>
    <w:p w14:paraId="10C9301F" w14:textId="639F3718" w:rsidR="00C94E0D" w:rsidRPr="00485C6B" w:rsidRDefault="00C94E0D" w:rsidP="00C94E0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lastRenderedPageBreak/>
        <w:t>Izvajalec naročniku jamči:</w:t>
      </w:r>
    </w:p>
    <w:p w14:paraId="54809DA8" w14:textId="77777777" w:rsidR="00C94E0D" w:rsidRPr="00485C6B" w:rsidRDefault="00C94E0D" w:rsidP="00C94E0D">
      <w:pPr>
        <w:pStyle w:val="Slog102"/>
      </w:pPr>
      <w:r w:rsidRPr="00485C6B">
        <w:t>da izdelano vozilo deluje brezhibno in nima stvarnih ter pravnih napak;</w:t>
      </w:r>
    </w:p>
    <w:p w14:paraId="7277EE95" w14:textId="77777777" w:rsidR="00C94E0D" w:rsidRPr="00485C6B" w:rsidRDefault="00C94E0D" w:rsidP="00C94E0D">
      <w:pPr>
        <w:pStyle w:val="Slog102"/>
      </w:pPr>
      <w:r w:rsidRPr="00485C6B">
        <w:t>da popolnoma ustreza vsem tehničnim opisom, karakteristikam in specifikacijam, ki so bila dana v okviru razpisne in ponudbene dokumentacije ali so priloga te pogodbe;</w:t>
      </w:r>
    </w:p>
    <w:p w14:paraId="1D8A678A" w14:textId="0FA4D35C" w:rsidR="008E0EC6" w:rsidRPr="00485C6B" w:rsidRDefault="00C94E0D" w:rsidP="00C94E0D">
      <w:pPr>
        <w:pStyle w:val="Slog102"/>
      </w:pPr>
      <w:r w:rsidRPr="00485C6B">
        <w:t xml:space="preserve">da bo naročnik pridobil vse pravice, ki so vezane na dobavljeno blago in opremo, izvajalec pa bo brezhibno izvrševal vse obveznosti, ki so vezane na blago. </w:t>
      </w:r>
    </w:p>
    <w:p w14:paraId="61B2E290" w14:textId="77777777" w:rsidR="008E0EC6" w:rsidRPr="00485C6B" w:rsidRDefault="008E0EC6" w:rsidP="00822327">
      <w:pPr>
        <w:jc w:val="both"/>
        <w:textAlignment w:val="baseline"/>
        <w:rPr>
          <w:rFonts w:asciiTheme="majorHAnsi" w:eastAsia="Times New Roman" w:hAnsiTheme="majorHAnsi" w:cstheme="majorHAnsi"/>
        </w:rPr>
      </w:pPr>
    </w:p>
    <w:p w14:paraId="055C21B1" w14:textId="00700ADE" w:rsidR="00C87090" w:rsidRPr="00485C6B" w:rsidRDefault="00C87090" w:rsidP="00C87090">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Jamstvo izvajalca za skrite napake na dobavljenem vozilu velja še 180 dni po prevzemu. Če se v tem roku pri kateremkoli kosu dobavljenega blaga pokažejo zgoraj našteta odstopanja ali napake, lahko </w:t>
      </w:r>
      <w:r w:rsidR="0008451B">
        <w:rPr>
          <w:rFonts w:asciiTheme="majorHAnsi" w:eastAsia="Times New Roman" w:hAnsiTheme="majorHAnsi" w:cstheme="majorHAnsi"/>
        </w:rPr>
        <w:t>naročnik</w:t>
      </w:r>
      <w:r w:rsidRPr="00485C6B">
        <w:rPr>
          <w:rFonts w:asciiTheme="majorHAnsi" w:eastAsia="Times New Roman" w:hAnsiTheme="majorHAnsi" w:cstheme="majorHAnsi"/>
        </w:rPr>
        <w:t xml:space="preserve"> razdre pogodbo delno ali v celoti.</w:t>
      </w:r>
    </w:p>
    <w:p w14:paraId="21E36180" w14:textId="77777777" w:rsidR="00C87090" w:rsidRPr="0075076A" w:rsidRDefault="00C87090" w:rsidP="00C87090">
      <w:pPr>
        <w:jc w:val="both"/>
        <w:textAlignment w:val="baseline"/>
        <w:rPr>
          <w:rFonts w:asciiTheme="majorHAnsi" w:eastAsia="Times New Roman" w:hAnsiTheme="majorHAnsi" w:cstheme="majorHAnsi"/>
          <w:color w:val="FF0000"/>
        </w:rPr>
      </w:pPr>
    </w:p>
    <w:p w14:paraId="7A7E3BD4" w14:textId="77777777" w:rsidR="00B9689F" w:rsidRPr="00485C6B" w:rsidRDefault="00C87090" w:rsidP="00C87090">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Za predmet te pogodbe, izdelavo nadgradnje vozila ter dobavljeno opremo, da je izvajalec garancijo za brezhibno tehnično de</w:t>
      </w:r>
      <w:r w:rsidR="00B9689F" w:rsidRPr="00485C6B">
        <w:rPr>
          <w:rFonts w:asciiTheme="majorHAnsi" w:eastAsia="Times New Roman" w:hAnsiTheme="majorHAnsi" w:cstheme="majorHAnsi"/>
        </w:rPr>
        <w:t>lovanje nudi izvajalec naslednje garancijske roke:</w:t>
      </w:r>
    </w:p>
    <w:p w14:paraId="347D380A" w14:textId="6F180094" w:rsidR="00485C6B" w:rsidRPr="00485C6B" w:rsidRDefault="00485C6B" w:rsidP="00B74BCB">
      <w:pPr>
        <w:pStyle w:val="Slog102"/>
        <w:numPr>
          <w:ilvl w:val="0"/>
          <w:numId w:val="101"/>
        </w:numPr>
      </w:pPr>
      <w:r w:rsidRPr="00485C6B">
        <w:t>garancija za podvozje vozila: __________ let,</w:t>
      </w:r>
    </w:p>
    <w:p w14:paraId="07F157A0" w14:textId="06DB26DB" w:rsidR="00485C6B" w:rsidRPr="00485C6B" w:rsidRDefault="00485C6B" w:rsidP="00B74BCB">
      <w:pPr>
        <w:pStyle w:val="Slog102"/>
        <w:numPr>
          <w:ilvl w:val="0"/>
          <w:numId w:val="101"/>
        </w:numPr>
      </w:pPr>
      <w:r w:rsidRPr="00485C6B">
        <w:t>garancija za nadgradnjo: _____________ let,</w:t>
      </w:r>
    </w:p>
    <w:p w14:paraId="2A0CDB3E" w14:textId="206E410E" w:rsidR="00485C6B" w:rsidRPr="00485C6B" w:rsidRDefault="00485C6B" w:rsidP="00B74BCB">
      <w:pPr>
        <w:pStyle w:val="Slog102"/>
        <w:numPr>
          <w:ilvl w:val="0"/>
          <w:numId w:val="101"/>
        </w:numPr>
      </w:pPr>
      <w:r w:rsidRPr="00485C6B">
        <w:t>garancija za vgrajeno opremo: _________ let,</w:t>
      </w:r>
    </w:p>
    <w:p w14:paraId="2F1AB51C" w14:textId="40C270FB" w:rsidR="00B9689F" w:rsidRPr="00485C6B" w:rsidRDefault="00485C6B" w:rsidP="00B74BCB">
      <w:pPr>
        <w:pStyle w:val="Slog102"/>
        <w:numPr>
          <w:ilvl w:val="0"/>
          <w:numId w:val="101"/>
        </w:numPr>
      </w:pPr>
      <w:r w:rsidRPr="00485C6B">
        <w:t xml:space="preserve">garancija na rjavenje oziroma oksidacijo: ______ let.  </w:t>
      </w:r>
    </w:p>
    <w:p w14:paraId="68966D9D" w14:textId="77777777" w:rsidR="00B9689F" w:rsidRPr="00485C6B" w:rsidRDefault="00B9689F" w:rsidP="00B9689F">
      <w:pPr>
        <w:jc w:val="both"/>
        <w:textAlignment w:val="baseline"/>
        <w:rPr>
          <w:rFonts w:asciiTheme="majorHAnsi" w:eastAsia="Times New Roman" w:hAnsiTheme="majorHAnsi" w:cstheme="majorHAnsi"/>
        </w:rPr>
      </w:pPr>
    </w:p>
    <w:p w14:paraId="797C0A3D" w14:textId="5C41EFB9" w:rsidR="00C87090" w:rsidRPr="00485C6B" w:rsidRDefault="00C87090" w:rsidP="00B9689F">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Garancijski rok teče od dneva podpisa prevzemnega zapisnika. Če je bilo blago v garancijskem roku zamenjano ali bistveno popravljeno, začne teči garancijski rok znova in je izvajalec dolžan izdati nov garancijski list.</w:t>
      </w:r>
    </w:p>
    <w:p w14:paraId="16608F19" w14:textId="7657273D" w:rsidR="001D2393" w:rsidRPr="00485C6B" w:rsidRDefault="001D2393" w:rsidP="00C87090">
      <w:pPr>
        <w:jc w:val="both"/>
        <w:textAlignment w:val="baseline"/>
        <w:rPr>
          <w:rFonts w:asciiTheme="majorHAnsi" w:eastAsia="Times New Roman" w:hAnsiTheme="majorHAnsi" w:cstheme="majorHAnsi"/>
        </w:rPr>
      </w:pPr>
    </w:p>
    <w:p w14:paraId="23A9B809" w14:textId="53E0F0BF"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Izvajalec se zaveže, da bo za odpravo napake v času garancijskega roka nemoteno zagotavljal servis na lastne stroške na lokaciji _______________ ali kjer bo prišlo do okvare vozila ali nadgradnje in vse vgrajene opreme.  </w:t>
      </w:r>
    </w:p>
    <w:p w14:paraId="26AB7F09" w14:textId="77777777" w:rsidR="001D2393" w:rsidRPr="00485C6B" w:rsidRDefault="001D2393" w:rsidP="001D2393">
      <w:pPr>
        <w:jc w:val="both"/>
        <w:textAlignment w:val="baseline"/>
        <w:rPr>
          <w:rFonts w:asciiTheme="majorHAnsi" w:eastAsia="Times New Roman" w:hAnsiTheme="majorHAnsi" w:cstheme="majorHAnsi"/>
        </w:rPr>
      </w:pPr>
    </w:p>
    <w:p w14:paraId="4106063D" w14:textId="06A2EF96"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Za napake, ki se na nadgradnji pojavijo v okviru garancijskih rokov, je rok za odpravo 5 dni. Za večja popravila lahko stranki uskladita daljši rok odprave napak.</w:t>
      </w:r>
    </w:p>
    <w:p w14:paraId="33CE0C35" w14:textId="77777777" w:rsidR="001D2393" w:rsidRPr="00485C6B" w:rsidRDefault="001D2393" w:rsidP="001D2393">
      <w:pPr>
        <w:jc w:val="both"/>
        <w:textAlignment w:val="baseline"/>
        <w:rPr>
          <w:rFonts w:asciiTheme="majorHAnsi" w:eastAsia="Times New Roman" w:hAnsiTheme="majorHAnsi" w:cstheme="majorHAnsi"/>
        </w:rPr>
      </w:pPr>
    </w:p>
    <w:p w14:paraId="1F2A2B41" w14:textId="43451DEE"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Odzivni čas za odpravo napake je dva dni, ki se šteje od prejema </w:t>
      </w:r>
      <w:r w:rsidR="0008451B">
        <w:rPr>
          <w:rFonts w:asciiTheme="majorHAnsi" w:eastAsia="Times New Roman" w:hAnsiTheme="majorHAnsi" w:cstheme="majorHAnsi"/>
        </w:rPr>
        <w:t>naročnikovega</w:t>
      </w:r>
      <w:r w:rsidRPr="00485C6B">
        <w:rPr>
          <w:rFonts w:asciiTheme="majorHAnsi" w:eastAsia="Times New Roman" w:hAnsiTheme="majorHAnsi" w:cstheme="majorHAnsi"/>
        </w:rPr>
        <w:t xml:space="preserve"> sporočila o napaki.</w:t>
      </w:r>
    </w:p>
    <w:p w14:paraId="6E13B21C" w14:textId="77777777" w:rsidR="00485C6B" w:rsidRPr="00485C6B" w:rsidRDefault="00485C6B" w:rsidP="001D2393">
      <w:pPr>
        <w:jc w:val="both"/>
        <w:textAlignment w:val="baseline"/>
        <w:rPr>
          <w:rFonts w:asciiTheme="majorHAnsi" w:eastAsia="Times New Roman" w:hAnsiTheme="majorHAnsi" w:cstheme="majorHAnsi"/>
        </w:rPr>
      </w:pPr>
    </w:p>
    <w:p w14:paraId="0889494C" w14:textId="3EF708DA" w:rsidR="001D2393" w:rsidRPr="00485C6B" w:rsidRDefault="00485C6B"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Naročnik</w:t>
      </w:r>
      <w:r w:rsidR="001D2393" w:rsidRPr="00485C6B">
        <w:rPr>
          <w:rFonts w:asciiTheme="majorHAnsi" w:eastAsia="Times New Roman" w:hAnsiTheme="majorHAnsi" w:cstheme="majorHAnsi"/>
        </w:rPr>
        <w:t xml:space="preserve"> izvajalcu pošlje sporočilo o napaki po e-pošti na elektronski naslov _________________________, navedeno v tej pogodbi, skupaj z nujno potrebnimi podatki za identifikacijo blaga. Vsi transportni in drugi stroški v zvezi z odpravo napake v času garancijskega roka bremenijo izvajalca.</w:t>
      </w:r>
    </w:p>
    <w:p w14:paraId="51EC0340" w14:textId="3318C371" w:rsidR="00C87090" w:rsidRPr="00485C6B" w:rsidRDefault="00C87090" w:rsidP="00822327">
      <w:pPr>
        <w:jc w:val="both"/>
        <w:textAlignment w:val="baseline"/>
        <w:rPr>
          <w:rFonts w:asciiTheme="majorHAnsi" w:eastAsia="Times New Roman" w:hAnsiTheme="majorHAnsi" w:cstheme="majorHAnsi"/>
        </w:rPr>
      </w:pPr>
    </w:p>
    <w:p w14:paraId="77E38806" w14:textId="65A164C3" w:rsidR="00E806FD" w:rsidRPr="00485C6B" w:rsidRDefault="00E806FD" w:rsidP="00E806F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 mora ob primopredaji izročiti naročniku bančno garancijo ali kavcijsko zavarovanje pri zavarovalnici (v nadaljevanju: finančno zavarovanje) za odpravo napak v garancijskem roku po vzorcu iz razpisne dokumentacije, in sicer v višini 5% končne obračunane pogodbene vrednosti celotnega naročila skupaj z DDV. Tra</w:t>
      </w:r>
      <w:r w:rsidR="00AF70D7" w:rsidRPr="00485C6B">
        <w:rPr>
          <w:rFonts w:asciiTheme="majorHAnsi" w:eastAsia="Times New Roman" w:hAnsiTheme="majorHAnsi" w:cstheme="majorHAnsi"/>
        </w:rPr>
        <w:t>janje finančnega zavarovanja je do vključno 30 dni dalj, kot znaša najdaljši garancijski rok po tej pogodbi.</w:t>
      </w:r>
      <w:r w:rsidR="00EF6376">
        <w:rPr>
          <w:rFonts w:asciiTheme="majorHAnsi" w:eastAsia="Times New Roman" w:hAnsiTheme="majorHAnsi" w:cstheme="majorHAnsi"/>
        </w:rPr>
        <w:t xml:space="preserve"> </w:t>
      </w:r>
      <w:r w:rsidRPr="00485C6B">
        <w:rPr>
          <w:rFonts w:asciiTheme="majorHAnsi" w:eastAsia="Times New Roman" w:hAnsiTheme="majorHAnsi" w:cstheme="majorHAnsi"/>
        </w:rPr>
        <w:t>Finančno zavarovanje služi kot jamstvo za vestno izpolnjevanje izvajalčevih obveznosti do naročnika v času garancijskega roka. V kolikor se garancijski rok podaljša, se mora hkrati podaljšati za enak čas tudi rok trajanja garancije.</w:t>
      </w:r>
    </w:p>
    <w:p w14:paraId="6EE65533" w14:textId="77777777" w:rsidR="00E806FD" w:rsidRPr="00485C6B" w:rsidRDefault="00E806FD" w:rsidP="00E806FD">
      <w:pPr>
        <w:jc w:val="both"/>
        <w:textAlignment w:val="baseline"/>
        <w:rPr>
          <w:rFonts w:asciiTheme="majorHAnsi" w:eastAsia="Times New Roman" w:hAnsiTheme="majorHAnsi" w:cstheme="majorHAnsi"/>
        </w:rPr>
      </w:pPr>
    </w:p>
    <w:p w14:paraId="580E89A3" w14:textId="155F6BA8" w:rsidR="001D2393" w:rsidRPr="00485C6B" w:rsidRDefault="00E806FD" w:rsidP="00E806F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Brez predloženega finančnega zavarovanja za odpravo napak končna primopredaja ni opravljena. </w:t>
      </w:r>
    </w:p>
    <w:p w14:paraId="42FF9844" w14:textId="77777777" w:rsidR="001D2393" w:rsidRPr="00485C6B" w:rsidRDefault="001D2393" w:rsidP="00822327">
      <w:pPr>
        <w:jc w:val="both"/>
        <w:textAlignment w:val="baseline"/>
        <w:rPr>
          <w:rFonts w:asciiTheme="majorHAnsi" w:eastAsia="Times New Roman" w:hAnsiTheme="majorHAnsi" w:cstheme="majorHAnsi"/>
        </w:rPr>
      </w:pPr>
    </w:p>
    <w:p w14:paraId="26AA8874" w14:textId="547A78A0" w:rsidR="008E0EC6"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lastRenderedPageBreak/>
        <w:t>Izvajalec</w:t>
      </w:r>
      <w:r w:rsidR="008E0EC6" w:rsidRPr="00485C6B">
        <w:rPr>
          <w:rFonts w:asciiTheme="majorHAnsi" w:eastAsia="Times New Roman" w:hAnsiTheme="majorHAnsi" w:cstheme="majorHAnsi"/>
        </w:rPr>
        <w:t xml:space="preserve"> se obvezuje, da bo na zahtevo naročnika ugotovljene napake v garancijski dobi odpravil v roku in pod pogoji določenimi </w:t>
      </w:r>
      <w:r w:rsidRPr="00485C6B">
        <w:rPr>
          <w:rFonts w:asciiTheme="majorHAnsi" w:eastAsia="Times New Roman" w:hAnsiTheme="majorHAnsi" w:cstheme="majorHAnsi"/>
        </w:rPr>
        <w:t>v pogodbi. Če izbrani izvajalec</w:t>
      </w:r>
      <w:r w:rsidR="008E0EC6" w:rsidRPr="00485C6B">
        <w:rPr>
          <w:rFonts w:asciiTheme="majorHAnsi" w:eastAsia="Times New Roman" w:hAnsiTheme="majorHAnsi" w:cstheme="majorHAnsi"/>
        </w:rPr>
        <w:t xml:space="preserve"> po prejemu obvestila naročnika o pomanjkljivosti, ki so nastale zaradi dobavljenega neustreznega/nekvalitetnega vozila in opreme oziroma nekvalitetnih storitev, v zahtevanem roku ne odpravi vseh pomanjkljivosti v skladu s pogodbo, jih je po načelu dobrega gospodarja upravičen odpraviti naročni</w:t>
      </w:r>
      <w:r w:rsidRPr="00485C6B">
        <w:rPr>
          <w:rFonts w:asciiTheme="majorHAnsi" w:eastAsia="Times New Roman" w:hAnsiTheme="majorHAnsi" w:cstheme="majorHAnsi"/>
        </w:rPr>
        <w:t>k, na račun izvajalca</w:t>
      </w:r>
      <w:r w:rsidR="008E0EC6" w:rsidRPr="00485C6B">
        <w:rPr>
          <w:rFonts w:asciiTheme="majorHAnsi" w:eastAsia="Times New Roman" w:hAnsiTheme="majorHAnsi" w:cstheme="majorHAnsi"/>
        </w:rPr>
        <w:t>, za kar ima pravico unovčiti predloženo zavarovanje za od</w:t>
      </w:r>
      <w:r w:rsidRPr="00485C6B">
        <w:rPr>
          <w:rFonts w:asciiTheme="majorHAnsi" w:eastAsia="Times New Roman" w:hAnsiTheme="majorHAnsi" w:cstheme="majorHAnsi"/>
        </w:rPr>
        <w:t>pravo napak, ki ga je izvajalec</w:t>
      </w:r>
      <w:r w:rsidR="008E0EC6" w:rsidRPr="00485C6B">
        <w:rPr>
          <w:rFonts w:asciiTheme="majorHAnsi" w:eastAsia="Times New Roman" w:hAnsiTheme="majorHAnsi" w:cstheme="majorHAnsi"/>
        </w:rPr>
        <w:t xml:space="preserve"> dolžan izročiti v skladu z določili iz dokumentacije v zvezi z oddajo javnega naročila, kot enega izmed pogojev za uspešen prevzem vozila.</w:t>
      </w:r>
    </w:p>
    <w:p w14:paraId="77419152" w14:textId="77777777" w:rsidR="008E0EC6" w:rsidRPr="00485C6B" w:rsidRDefault="008E0EC6" w:rsidP="00822327">
      <w:pPr>
        <w:jc w:val="both"/>
        <w:textAlignment w:val="baseline"/>
        <w:rPr>
          <w:rFonts w:asciiTheme="majorHAnsi" w:eastAsia="Times New Roman" w:hAnsiTheme="majorHAnsi" w:cstheme="majorHAnsi"/>
        </w:rPr>
      </w:pPr>
    </w:p>
    <w:p w14:paraId="2970E60F" w14:textId="6F29C410" w:rsidR="008E0EC6" w:rsidRPr="00485C6B" w:rsidRDefault="008E0EC6"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Če je kakšen del vozila ali opreme v garancijskem roku zamenjan ali bistvo popravljen, začne teči garanc</w:t>
      </w:r>
      <w:r w:rsidR="00B41335" w:rsidRPr="00485C6B">
        <w:rPr>
          <w:rFonts w:asciiTheme="majorHAnsi" w:eastAsia="Times New Roman" w:hAnsiTheme="majorHAnsi" w:cstheme="majorHAnsi"/>
        </w:rPr>
        <w:t>ijski rok znova in je izvajalec</w:t>
      </w:r>
      <w:r w:rsidRPr="00485C6B">
        <w:rPr>
          <w:rFonts w:asciiTheme="majorHAnsi" w:eastAsia="Times New Roman" w:hAnsiTheme="majorHAnsi" w:cstheme="majorHAnsi"/>
        </w:rPr>
        <w:t xml:space="preserve"> dolžan izdati novo garancijsko listino za vozilo. </w:t>
      </w:r>
    </w:p>
    <w:p w14:paraId="6B369D3F" w14:textId="77777777" w:rsidR="008E0EC6" w:rsidRPr="00485C6B" w:rsidRDefault="008E0EC6" w:rsidP="00822327">
      <w:pPr>
        <w:jc w:val="both"/>
        <w:textAlignment w:val="baseline"/>
        <w:rPr>
          <w:rFonts w:asciiTheme="majorHAnsi" w:eastAsia="Times New Roman" w:hAnsiTheme="majorHAnsi" w:cstheme="majorHAnsi"/>
        </w:rPr>
      </w:pPr>
    </w:p>
    <w:p w14:paraId="293B64E3" w14:textId="2281821E" w:rsidR="008E0EC6"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Izvajalec </w:t>
      </w:r>
      <w:r w:rsidR="008E0EC6" w:rsidRPr="00485C6B">
        <w:rPr>
          <w:rFonts w:asciiTheme="majorHAnsi" w:eastAsia="Times New Roman" w:hAnsiTheme="majorHAnsi" w:cstheme="majorHAnsi"/>
        </w:rPr>
        <w:t>mora na svoje stroške odpraviti vse pomanjkljivosti, za katere jamči in se pokažejo med garancijskim rokom. Za vsako odpravo pomanjkljivosti daljšo od 5 dni se ustrezno podaljša garancijski rok.</w:t>
      </w:r>
    </w:p>
    <w:p w14:paraId="669A1AA0" w14:textId="77777777" w:rsidR="008E0EC6" w:rsidRPr="00485C6B" w:rsidRDefault="008E0EC6" w:rsidP="00822327">
      <w:pPr>
        <w:jc w:val="both"/>
        <w:textAlignment w:val="baseline"/>
        <w:rPr>
          <w:rFonts w:asciiTheme="majorHAnsi" w:eastAsia="Times New Roman" w:hAnsiTheme="majorHAnsi" w:cstheme="majorHAnsi"/>
        </w:rPr>
      </w:pPr>
    </w:p>
    <w:p w14:paraId="1CFCB531" w14:textId="76FE1A7B" w:rsidR="00B86C7A"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V kolikor izvajalec</w:t>
      </w:r>
      <w:r w:rsidR="008E0EC6" w:rsidRPr="00485C6B">
        <w:rPr>
          <w:rFonts w:asciiTheme="majorHAnsi" w:eastAsia="Times New Roman" w:hAnsiTheme="majorHAnsi" w:cstheme="majorHAnsi"/>
        </w:rPr>
        <w:t xml:space="preserve"> napak ne odpravi v roku, sme naročniku n</w:t>
      </w:r>
      <w:r w:rsidRPr="00485C6B">
        <w:rPr>
          <w:rFonts w:asciiTheme="majorHAnsi" w:eastAsia="Times New Roman" w:hAnsiTheme="majorHAnsi" w:cstheme="majorHAnsi"/>
        </w:rPr>
        <w:t>apake odstraniti na izvajalčev</w:t>
      </w:r>
      <w:r w:rsidR="008E0EC6" w:rsidRPr="00485C6B">
        <w:rPr>
          <w:rFonts w:asciiTheme="majorHAnsi" w:eastAsia="Times New Roman" w:hAnsiTheme="majorHAnsi" w:cstheme="majorHAnsi"/>
        </w:rPr>
        <w:t xml:space="preserve"> račun s pribitkom vseh stroškov, ki jih je utrpel naročnik ali zavrniti prevzem. Odpravo napak sme naročnik izvesti le pri pooblaščenih serviserjih. </w:t>
      </w:r>
      <w:r w:rsidR="00B93E87" w:rsidRPr="00485C6B">
        <w:rPr>
          <w:rFonts w:asciiTheme="majorHAnsi" w:eastAsia="Times New Roman" w:hAnsiTheme="majorHAnsi" w:cstheme="majorHAnsi"/>
        </w:rPr>
        <w:t xml:space="preserve"> </w:t>
      </w:r>
    </w:p>
    <w:p w14:paraId="23D5836B" w14:textId="77777777" w:rsidR="00B86C7A" w:rsidRPr="0075076A" w:rsidRDefault="00B86C7A" w:rsidP="00822327">
      <w:pPr>
        <w:tabs>
          <w:tab w:val="left" w:pos="1728"/>
          <w:tab w:val="left" w:pos="7200"/>
        </w:tabs>
        <w:jc w:val="both"/>
        <w:rPr>
          <w:rFonts w:asciiTheme="majorHAnsi" w:eastAsia="Times New Roman" w:hAnsiTheme="majorHAnsi" w:cstheme="majorHAnsi"/>
          <w:b/>
        </w:rPr>
      </w:pPr>
    </w:p>
    <w:p w14:paraId="65F3CBBC"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Razdrtje oziroma odstop od pogodbe in prepoved cesije</w:t>
      </w:r>
    </w:p>
    <w:p w14:paraId="54DBD9D1"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6A927069" w14:textId="1B52E28D"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V primeru, da izvajalec</w:t>
      </w:r>
      <w:r w:rsidR="008E0EC6" w:rsidRPr="00485C6B">
        <w:rPr>
          <w:rFonts w:asciiTheme="majorHAnsi" w:eastAsia="Times New Roman" w:hAnsiTheme="majorHAnsi" w:cstheme="majorHAnsi"/>
        </w:rPr>
        <w:t xml:space="preserve"> ne bo dobavil vozila, ki je predmet te pogodbe v dogovorjeni kakovosti, ne bo izpolnjeval obveznosti na način, opredeljen v tej pogodbi in ne bo priložil vse potrebne dokumentacije za registracijo posameznega vozila v RS, bo naročnik pričel z ustreznimi postopki za prekinitev pogodbe.</w:t>
      </w:r>
    </w:p>
    <w:p w14:paraId="0EEF52F3"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0E4DEFD9" w14:textId="4CBDB0A8"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V kolikor izvajalec</w:t>
      </w:r>
      <w:r w:rsidR="008E0EC6" w:rsidRPr="00485C6B">
        <w:rPr>
          <w:rFonts w:asciiTheme="majorHAnsi" w:eastAsia="Times New Roman" w:hAnsiTheme="majorHAnsi" w:cstheme="majorHAnsi"/>
        </w:rPr>
        <w:t xml:space="preserve"> ne spoštuje pogodbenih pogojev ima naročnik pravico, po poprejšnjem opozorilu, pogodbo razdreti in zahtevati povrnitev morebitno nastale škode.</w:t>
      </w:r>
    </w:p>
    <w:p w14:paraId="5EF71AD1"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48CCAC9A" w14:textId="77777777" w:rsidR="008E0EC6" w:rsidRPr="00485C6B" w:rsidRDefault="008E0EC6"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Pogodbo lahko pisno odpove vsaka pogodbena stranka z odpovednim rokom en mesec. </w:t>
      </w:r>
    </w:p>
    <w:p w14:paraId="6F066044"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62A8061D" w14:textId="2658E2D1"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Če  zamuda izvajalca</w:t>
      </w:r>
      <w:r w:rsidR="008E0EC6" w:rsidRPr="00485C6B">
        <w:rPr>
          <w:rFonts w:asciiTheme="majorHAnsi" w:eastAsia="Times New Roman" w:hAnsiTheme="majorHAnsi" w:cstheme="majorHAnsi"/>
        </w:rPr>
        <w:t xml:space="preserve"> preseže 30 dni, lahko naročnik od nje o</w:t>
      </w:r>
      <w:r w:rsidRPr="00485C6B">
        <w:rPr>
          <w:rFonts w:asciiTheme="majorHAnsi" w:eastAsia="Times New Roman" w:hAnsiTheme="majorHAnsi" w:cstheme="majorHAnsi"/>
        </w:rPr>
        <w:t>dstopi, brez da poda izvajalcu</w:t>
      </w:r>
      <w:r w:rsidR="008E0EC6" w:rsidRPr="00485C6B">
        <w:rPr>
          <w:rFonts w:asciiTheme="majorHAnsi" w:eastAsia="Times New Roman" w:hAnsiTheme="majorHAnsi" w:cstheme="majorHAnsi"/>
        </w:rPr>
        <w:t xml:space="preserve">  dodaten rok za izpolnitev. </w:t>
      </w:r>
    </w:p>
    <w:p w14:paraId="62FF78A6"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7DC46AA4" w14:textId="77777777" w:rsidR="008E0EC6" w:rsidRPr="00485C6B" w:rsidRDefault="008E0EC6"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Naročnik lahko odstopi od te pogodbe brez odpovednega roka če: </w:t>
      </w:r>
    </w:p>
    <w:p w14:paraId="6DCA3915" w14:textId="43D35ECD" w:rsidR="00C31EA5" w:rsidRPr="00485C6B" w:rsidRDefault="00B41335" w:rsidP="00B74BCB">
      <w:pPr>
        <w:pStyle w:val="Slog80"/>
        <w:numPr>
          <w:ilvl w:val="0"/>
          <w:numId w:val="87"/>
        </w:numPr>
        <w:jc w:val="both"/>
        <w:rPr>
          <w:rFonts w:asciiTheme="majorHAnsi" w:hAnsiTheme="majorHAnsi" w:cstheme="majorHAnsi"/>
        </w:rPr>
      </w:pPr>
      <w:r w:rsidRPr="00485C6B">
        <w:rPr>
          <w:rFonts w:asciiTheme="majorHAnsi" w:hAnsiTheme="majorHAnsi" w:cstheme="majorHAnsi"/>
        </w:rPr>
        <w:t>izvajalec</w:t>
      </w:r>
      <w:r w:rsidR="008E0EC6" w:rsidRPr="00485C6B">
        <w:rPr>
          <w:rFonts w:asciiTheme="majorHAnsi" w:hAnsiTheme="majorHAnsi" w:cstheme="majorHAnsi"/>
        </w:rPr>
        <w:t xml:space="preserve"> krši obveznosti po tej pogodbi (ne velja za zamudo roka dobave vozila iz 3. člena te pogodbe in kršitve ne odpravi v 5 koledarskih dneh od prejema naročnikovega opomina);</w:t>
      </w:r>
    </w:p>
    <w:p w14:paraId="7B183210" w14:textId="79AB3EA6" w:rsidR="00C31EA5" w:rsidRPr="00485C6B" w:rsidRDefault="00B41335" w:rsidP="00B74BCB">
      <w:pPr>
        <w:pStyle w:val="Slog80"/>
        <w:numPr>
          <w:ilvl w:val="0"/>
          <w:numId w:val="87"/>
        </w:numPr>
        <w:jc w:val="both"/>
        <w:rPr>
          <w:rFonts w:asciiTheme="majorHAnsi"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zamuja z aktivnostmi in je očitno, da zaradi te zamude ni sposoben pravočasno izvesti storitev; </w:t>
      </w:r>
    </w:p>
    <w:p w14:paraId="522C1092" w14:textId="5DD2CD3B" w:rsidR="008E0EC6" w:rsidRPr="00485C6B" w:rsidRDefault="008E0EC6" w:rsidP="00B74BCB">
      <w:pPr>
        <w:pStyle w:val="Slog80"/>
        <w:numPr>
          <w:ilvl w:val="0"/>
          <w:numId w:val="87"/>
        </w:numPr>
        <w:jc w:val="both"/>
        <w:rPr>
          <w:rFonts w:asciiTheme="majorHAnsi" w:hAnsiTheme="majorHAnsi" w:cstheme="majorHAnsi"/>
        </w:rPr>
      </w:pPr>
      <w:r w:rsidRPr="00485C6B">
        <w:rPr>
          <w:rFonts w:asciiTheme="majorHAnsi" w:eastAsia="Times New Roman" w:hAnsiTheme="majorHAnsi" w:cstheme="majorHAnsi"/>
        </w:rPr>
        <w:t xml:space="preserve">če so storitve v bistvenem izvedene v nasprotju z zahtevami naročnika. </w:t>
      </w:r>
    </w:p>
    <w:p w14:paraId="7F84A553" w14:textId="77777777" w:rsidR="008E0EC6" w:rsidRPr="0075076A" w:rsidRDefault="008E0EC6" w:rsidP="00822327">
      <w:pPr>
        <w:tabs>
          <w:tab w:val="left" w:pos="1728"/>
          <w:tab w:val="left" w:pos="7200"/>
        </w:tabs>
        <w:jc w:val="both"/>
        <w:rPr>
          <w:rFonts w:asciiTheme="majorHAnsi" w:eastAsia="Times New Roman" w:hAnsiTheme="majorHAnsi" w:cstheme="majorHAnsi"/>
        </w:rPr>
      </w:pPr>
    </w:p>
    <w:p w14:paraId="294D03A0" w14:textId="1EC75DC3" w:rsidR="00BF6A2A" w:rsidRPr="0075076A" w:rsidRDefault="008E0EC6"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A76C47C" w14:textId="77777777" w:rsidR="00E17751" w:rsidRPr="0075076A" w:rsidRDefault="00E17751" w:rsidP="00822327">
      <w:pPr>
        <w:tabs>
          <w:tab w:val="left" w:pos="1728"/>
          <w:tab w:val="left" w:pos="7200"/>
        </w:tabs>
        <w:jc w:val="both"/>
        <w:rPr>
          <w:rFonts w:asciiTheme="majorHAnsi" w:hAnsiTheme="majorHAnsi" w:cstheme="majorHAnsi"/>
        </w:rPr>
      </w:pPr>
    </w:p>
    <w:p w14:paraId="195C9F84" w14:textId="72DC867F" w:rsidR="00E17751" w:rsidRPr="0075076A" w:rsidRDefault="008E0EC6" w:rsidP="00822327">
      <w:pPr>
        <w:tabs>
          <w:tab w:val="left" w:pos="1728"/>
          <w:tab w:val="left" w:pos="7200"/>
        </w:tabs>
        <w:jc w:val="both"/>
        <w:rPr>
          <w:rFonts w:asciiTheme="majorHAnsi" w:hAnsiTheme="majorHAnsi" w:cstheme="majorHAnsi"/>
          <w:b/>
        </w:rPr>
      </w:pPr>
      <w:r w:rsidRPr="0075076A">
        <w:rPr>
          <w:rFonts w:asciiTheme="majorHAnsi" w:hAnsiTheme="majorHAnsi" w:cstheme="majorHAnsi"/>
          <w:b/>
        </w:rPr>
        <w:t>Pogodbena kazen</w:t>
      </w:r>
    </w:p>
    <w:p w14:paraId="116055F6" w14:textId="0FE4E29D" w:rsidR="00E17751" w:rsidRPr="0075076A" w:rsidRDefault="00E17751" w:rsidP="00822327">
      <w:pPr>
        <w:pStyle w:val="Slog20"/>
        <w:jc w:val="center"/>
        <w:rPr>
          <w:rFonts w:asciiTheme="majorHAnsi" w:hAnsiTheme="majorHAnsi" w:cstheme="majorHAnsi"/>
        </w:rPr>
      </w:pPr>
      <w:r w:rsidRPr="0075076A">
        <w:rPr>
          <w:rFonts w:asciiTheme="majorHAnsi" w:hAnsiTheme="majorHAnsi" w:cstheme="majorHAnsi"/>
        </w:rPr>
        <w:t>člen</w:t>
      </w:r>
    </w:p>
    <w:p w14:paraId="3681F242" w14:textId="5B3DCD76" w:rsidR="008E0EC6" w:rsidRPr="00485C6B" w:rsidRDefault="008E0EC6" w:rsidP="00822327">
      <w:pPr>
        <w:jc w:val="both"/>
        <w:rPr>
          <w:rFonts w:asciiTheme="majorHAnsi" w:hAnsiTheme="majorHAnsi" w:cstheme="majorHAnsi"/>
        </w:rPr>
      </w:pPr>
      <w:r w:rsidRPr="00485C6B">
        <w:rPr>
          <w:rFonts w:asciiTheme="majorHAnsi" w:hAnsiTheme="majorHAnsi" w:cstheme="majorHAnsi"/>
        </w:rPr>
        <w:lastRenderedPageBreak/>
        <w:t>V primeru, da ima na</w:t>
      </w:r>
      <w:r w:rsidR="00B41335" w:rsidRPr="00485C6B">
        <w:rPr>
          <w:rFonts w:asciiTheme="majorHAnsi" w:hAnsiTheme="majorHAnsi" w:cstheme="majorHAnsi"/>
        </w:rPr>
        <w:t>ročnik zaradi zamude izvajalca</w:t>
      </w:r>
      <w:r w:rsidRPr="00485C6B">
        <w:rPr>
          <w:rFonts w:asciiTheme="majorHAnsi" w:hAnsiTheme="majorHAnsi" w:cstheme="majorHAnsi"/>
        </w:rPr>
        <w:t xml:space="preserve"> stroške in škodo, ki prese</w:t>
      </w:r>
      <w:r w:rsidR="00B41335" w:rsidRPr="00485C6B">
        <w:rPr>
          <w:rFonts w:asciiTheme="majorHAnsi" w:hAnsiTheme="majorHAnsi" w:cstheme="majorHAnsi"/>
        </w:rPr>
        <w:t>ga pogodbeno kazen, je</w:t>
      </w:r>
      <w:r w:rsidR="00485C6B" w:rsidRPr="00485C6B">
        <w:rPr>
          <w:rFonts w:asciiTheme="majorHAnsi" w:hAnsiTheme="majorHAnsi" w:cstheme="majorHAnsi"/>
        </w:rPr>
        <w:t xml:space="preserve"> izvajalec</w:t>
      </w:r>
      <w:r w:rsidRPr="00485C6B">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3237923D" w14:textId="77777777" w:rsidR="008E0EC6" w:rsidRPr="00485C6B" w:rsidRDefault="008E0EC6" w:rsidP="00822327">
      <w:pPr>
        <w:jc w:val="both"/>
        <w:rPr>
          <w:rFonts w:asciiTheme="majorHAnsi" w:hAnsiTheme="majorHAnsi" w:cstheme="majorHAnsi"/>
        </w:rPr>
      </w:pPr>
    </w:p>
    <w:p w14:paraId="59C00BBF" w14:textId="05292A65" w:rsidR="008E0EC6" w:rsidRPr="00485C6B" w:rsidRDefault="008E0EC6" w:rsidP="00822327">
      <w:pPr>
        <w:jc w:val="both"/>
        <w:rPr>
          <w:rFonts w:asciiTheme="majorHAnsi" w:hAnsiTheme="majorHAnsi" w:cstheme="majorHAnsi"/>
        </w:rPr>
      </w:pPr>
      <w:r w:rsidRPr="00485C6B">
        <w:rPr>
          <w:rFonts w:asciiTheme="majorHAnsi" w:hAnsiTheme="majorHAnsi" w:cstheme="majorHAnsi"/>
        </w:rPr>
        <w:t>Za obračunano pogodbeno kazen se izstavi pose</w:t>
      </w:r>
      <w:r w:rsidR="002A2FCF" w:rsidRPr="00485C6B">
        <w:rPr>
          <w:rFonts w:asciiTheme="majorHAnsi" w:hAnsiTheme="majorHAnsi" w:cstheme="majorHAnsi"/>
        </w:rPr>
        <w:t>ben račun, ki ga mora izvajalec</w:t>
      </w:r>
      <w:r w:rsidRPr="00485C6B">
        <w:rPr>
          <w:rFonts w:asciiTheme="majorHAnsi" w:hAnsiTheme="majorHAnsi" w:cstheme="majorHAnsi"/>
        </w:rPr>
        <w:t xml:space="preserve"> plačati v roku 8 dni od prejema.</w:t>
      </w:r>
    </w:p>
    <w:p w14:paraId="428DBB84" w14:textId="76BAF942" w:rsidR="008E0EC6" w:rsidRPr="0075076A" w:rsidRDefault="008E0EC6" w:rsidP="00822327">
      <w:pPr>
        <w:pStyle w:val="Slog20"/>
        <w:numPr>
          <w:ilvl w:val="0"/>
          <w:numId w:val="0"/>
        </w:numPr>
        <w:tabs>
          <w:tab w:val="clear" w:pos="1728"/>
          <w:tab w:val="clear" w:pos="7200"/>
        </w:tabs>
        <w:jc w:val="both"/>
        <w:rPr>
          <w:rFonts w:asciiTheme="majorHAnsi" w:hAnsiTheme="majorHAnsi" w:cstheme="majorHAnsi"/>
        </w:rPr>
      </w:pPr>
    </w:p>
    <w:p w14:paraId="5AD669B7" w14:textId="73994384" w:rsidR="008E0EC6" w:rsidRPr="0075076A" w:rsidRDefault="008E0EC6" w:rsidP="00822327">
      <w:pPr>
        <w:pStyle w:val="Slog20"/>
        <w:numPr>
          <w:ilvl w:val="0"/>
          <w:numId w:val="0"/>
        </w:numPr>
        <w:tabs>
          <w:tab w:val="clear" w:pos="1728"/>
          <w:tab w:val="clear" w:pos="7200"/>
        </w:tabs>
        <w:rPr>
          <w:rFonts w:asciiTheme="majorHAnsi" w:hAnsiTheme="majorHAnsi" w:cstheme="majorHAnsi"/>
          <w:b/>
        </w:rPr>
      </w:pPr>
      <w:r w:rsidRPr="0075076A">
        <w:rPr>
          <w:rFonts w:asciiTheme="majorHAnsi" w:hAnsiTheme="majorHAnsi" w:cstheme="majorHAnsi"/>
          <w:b/>
        </w:rPr>
        <w:t>Varovanje zaupnih in osebnih podatkov</w:t>
      </w:r>
    </w:p>
    <w:p w14:paraId="44955CA1" w14:textId="3C107A5A" w:rsidR="008E0EC6" w:rsidRPr="0075076A" w:rsidRDefault="008E0EC6" w:rsidP="00822327">
      <w:pPr>
        <w:pStyle w:val="Slog20"/>
        <w:jc w:val="center"/>
        <w:rPr>
          <w:rFonts w:asciiTheme="majorHAnsi" w:hAnsiTheme="majorHAnsi" w:cstheme="majorHAnsi"/>
        </w:rPr>
      </w:pPr>
      <w:r w:rsidRPr="0075076A">
        <w:rPr>
          <w:rFonts w:asciiTheme="majorHAnsi" w:hAnsiTheme="majorHAnsi" w:cstheme="majorHAnsi"/>
        </w:rPr>
        <w:t>člen</w:t>
      </w:r>
    </w:p>
    <w:p w14:paraId="37CE6B06" w14:textId="1E5BCFB9" w:rsidR="00E17751" w:rsidRPr="0075076A" w:rsidRDefault="002A2FCF"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t>Izvajalec</w:t>
      </w:r>
      <w:r w:rsidR="00E17751" w:rsidRPr="0075076A">
        <w:rPr>
          <w:rFonts w:asciiTheme="majorHAnsi" w:hAnsiTheme="majorHAnsi" w:cstheme="majorHAnsi"/>
        </w:rPr>
        <w:t>, njegovi delavci in podizvajalci morajo vse informacije o naročniku in drugih, ki so jih pridobili pri izvajanju te pogodbe, obravnavati kot časovno neomejeno brezpogojno zaupne. Naročnik mora na enak način obra</w:t>
      </w:r>
      <w:r w:rsidR="00920A5B" w:rsidRPr="0075076A">
        <w:rPr>
          <w:rFonts w:asciiTheme="majorHAnsi" w:hAnsiTheme="majorHAnsi" w:cstheme="majorHAnsi"/>
        </w:rPr>
        <w:t>v</w:t>
      </w:r>
      <w:r w:rsidRPr="0075076A">
        <w:rPr>
          <w:rFonts w:asciiTheme="majorHAnsi" w:hAnsiTheme="majorHAnsi" w:cstheme="majorHAnsi"/>
        </w:rPr>
        <w:t>navati informacije o izvajalcu</w:t>
      </w:r>
      <w:r w:rsidR="00E17751" w:rsidRPr="0075076A">
        <w:rPr>
          <w:rFonts w:asciiTheme="majorHAnsi" w:hAnsiTheme="majorHAnsi" w:cstheme="majorHAnsi"/>
        </w:rPr>
        <w:t>. Objaviti je mogoče le tiste podatke za katere to dovoljuje 35. člen ZJN-3.</w:t>
      </w:r>
    </w:p>
    <w:p w14:paraId="04ECA8EA" w14:textId="77777777" w:rsidR="00E17751" w:rsidRPr="0075076A" w:rsidRDefault="00E17751" w:rsidP="00822327">
      <w:pPr>
        <w:tabs>
          <w:tab w:val="left" w:pos="1728"/>
          <w:tab w:val="left" w:pos="7200"/>
        </w:tabs>
        <w:jc w:val="both"/>
        <w:rPr>
          <w:rFonts w:asciiTheme="majorHAnsi" w:hAnsiTheme="majorHAnsi" w:cstheme="majorHAnsi"/>
        </w:rPr>
      </w:pPr>
    </w:p>
    <w:p w14:paraId="0618C36C" w14:textId="4035BA7F" w:rsidR="00E17751" w:rsidRPr="0075076A" w:rsidRDefault="00E17751"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t>Skladno z Zakonom</w:t>
      </w:r>
      <w:r w:rsidR="008E3B88" w:rsidRPr="0075076A">
        <w:rPr>
          <w:rFonts w:asciiTheme="majorHAnsi" w:hAnsiTheme="majorHAnsi" w:cstheme="majorHAnsi"/>
        </w:rPr>
        <w:t xml:space="preserve"> o varstvu osebnih podatkov</w:t>
      </w:r>
      <w:r w:rsidR="00442C1D" w:rsidRPr="0075076A">
        <w:rPr>
          <w:rFonts w:asciiTheme="majorHAnsi" w:hAnsiTheme="majorHAnsi" w:cstheme="majorHAnsi"/>
        </w:rPr>
        <w:t xml:space="preserve"> (Uradni list RS, št. 163/22</w:t>
      </w:r>
      <w:r w:rsidR="00303FD7" w:rsidRPr="0075076A">
        <w:rPr>
          <w:rFonts w:asciiTheme="majorHAnsi" w:hAnsiTheme="majorHAnsi" w:cstheme="majorHAnsi"/>
        </w:rPr>
        <w:t>, v nadaljevanju ZVOP-2</w:t>
      </w:r>
      <w:r w:rsidR="00442C1D" w:rsidRPr="0075076A">
        <w:rPr>
          <w:rFonts w:asciiTheme="majorHAnsi" w:hAnsiTheme="majorHAnsi" w:cstheme="majorHAnsi"/>
        </w:rPr>
        <w:t>)</w:t>
      </w:r>
      <w:r w:rsidRPr="0075076A">
        <w:rPr>
          <w:rFonts w:asciiTheme="majorHAnsi" w:hAnsiTheme="majorHAnsi" w:cstheme="majorHAnsi"/>
        </w:rPr>
        <w:t xml:space="preserve"> podpisniki te pogodbe soglašajo, da osebnih podatkov, do katerih pridej</w:t>
      </w:r>
      <w:r w:rsidR="00920A5B" w:rsidRPr="0075076A">
        <w:rPr>
          <w:rFonts w:asciiTheme="majorHAnsi" w:hAnsiTheme="majorHAnsi" w:cstheme="majorHAnsi"/>
        </w:rPr>
        <w:t xml:space="preserve">o </w:t>
      </w:r>
      <w:r w:rsidR="002A2FCF" w:rsidRPr="0075076A">
        <w:rPr>
          <w:rFonts w:asciiTheme="majorHAnsi" w:hAnsiTheme="majorHAnsi" w:cstheme="majorHAnsi"/>
        </w:rPr>
        <w:t>delavci naročnika in izvajalca</w:t>
      </w:r>
      <w:r w:rsidRPr="0075076A">
        <w:rPr>
          <w:rFonts w:asciiTheme="majorHAnsi" w:hAnsiTheme="majorHAnsi" w:cstheme="majorHAnsi"/>
        </w:rPr>
        <w:t xml:space="preserve"> v času izvajanja pogodbenih obveznosti, ne bodo uporabljali v </w:t>
      </w:r>
      <w:r w:rsidR="00303FD7" w:rsidRPr="0075076A">
        <w:rPr>
          <w:rFonts w:asciiTheme="majorHAnsi" w:hAnsiTheme="majorHAnsi" w:cstheme="majorHAnsi"/>
        </w:rPr>
        <w:t>nasprotju z določili ZVOP-2</w:t>
      </w:r>
      <w:r w:rsidRPr="0075076A">
        <w:rPr>
          <w:rFonts w:asciiTheme="majorHAnsi" w:hAnsiTheme="majorHAnsi" w:cstheme="majorHAnsi"/>
        </w:rPr>
        <w:t>. Osebni podatki ne bodo uporabljeni za noben drug namen, razen za namene izvajanja tega javnega naročila. To določilo velja tudi v primeru  odpovedi ali drugega načina prenehanja te pogodbe.</w:t>
      </w:r>
    </w:p>
    <w:p w14:paraId="7F0DB25D" w14:textId="77777777" w:rsidR="00E17751" w:rsidRPr="0075076A" w:rsidRDefault="00E17751" w:rsidP="00822327">
      <w:pPr>
        <w:tabs>
          <w:tab w:val="left" w:pos="1728"/>
          <w:tab w:val="left" w:pos="7200"/>
        </w:tabs>
        <w:jc w:val="both"/>
        <w:rPr>
          <w:rFonts w:asciiTheme="majorHAnsi" w:hAnsiTheme="majorHAnsi" w:cstheme="majorHAnsi"/>
        </w:rPr>
      </w:pPr>
    </w:p>
    <w:p w14:paraId="4B809976" w14:textId="77777777" w:rsidR="00E17751" w:rsidRPr="0075076A" w:rsidRDefault="00E17751"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8C317D" w14:textId="77777777" w:rsidR="00F639DD" w:rsidRPr="0075076A" w:rsidRDefault="00F639DD" w:rsidP="00822327">
      <w:pPr>
        <w:tabs>
          <w:tab w:val="left" w:pos="1728"/>
          <w:tab w:val="left" w:pos="7200"/>
        </w:tabs>
        <w:jc w:val="both"/>
        <w:rPr>
          <w:rFonts w:asciiTheme="majorHAnsi" w:eastAsia="Times New Roman" w:hAnsiTheme="majorHAnsi" w:cstheme="majorHAnsi"/>
          <w:b/>
        </w:rPr>
      </w:pPr>
    </w:p>
    <w:p w14:paraId="60535848" w14:textId="77777777" w:rsidR="00BF6A2A" w:rsidRPr="0075076A" w:rsidRDefault="00F639DD"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 xml:space="preserve">Pooblaščene osebe </w:t>
      </w:r>
    </w:p>
    <w:p w14:paraId="786EB41E"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A00EDAA" w14:textId="478DC451" w:rsidR="00BF6A2A" w:rsidRPr="0075076A" w:rsidRDefault="002A2FCF"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BF6A2A" w:rsidRPr="0075076A">
        <w:rPr>
          <w:rFonts w:asciiTheme="majorHAnsi" w:eastAsia="Times New Roman" w:hAnsiTheme="majorHAnsi" w:cstheme="majorHAnsi"/>
        </w:rPr>
        <w:t xml:space="preserve"> je dolžan naročnika opozoriti na pomanjkljivosti njegovega naročila, kot tudi na druge okoliščine, ki so pomembne za pravočasno izvedbo del po tej pogodbi, sicer je naročniku odškodninsko odgovoren.</w:t>
      </w:r>
    </w:p>
    <w:p w14:paraId="20AA7BE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475F60DF" w14:textId="3294F646" w:rsidR="00BF6A2A" w:rsidRPr="0075076A" w:rsidRDefault="00CA34CC"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Pooblaščen zastopnik in skrbnik pogodbe, ki ga</w:t>
      </w:r>
      <w:r w:rsidR="00BF6A2A" w:rsidRPr="0075076A">
        <w:rPr>
          <w:rFonts w:asciiTheme="majorHAnsi" w:eastAsia="Times New Roman" w:hAnsiTheme="majorHAnsi" w:cstheme="majorHAnsi"/>
        </w:rPr>
        <w:t xml:space="preserve"> določi naročnik je </w:t>
      </w:r>
      <w:r w:rsidR="000638C1" w:rsidRPr="0075076A">
        <w:rPr>
          <w:rFonts w:asciiTheme="majorHAnsi" w:eastAsia="Times New Roman" w:hAnsiTheme="majorHAnsi" w:cstheme="majorHAnsi"/>
        </w:rPr>
        <w:t>_____________</w:t>
      </w:r>
      <w:r w:rsidR="00BF6A2A" w:rsidRPr="0075076A">
        <w:rPr>
          <w:rFonts w:asciiTheme="majorHAnsi" w:eastAsia="Times New Roman" w:hAnsiTheme="majorHAnsi" w:cstheme="majorHAnsi"/>
        </w:rPr>
        <w:t>.</w:t>
      </w:r>
    </w:p>
    <w:p w14:paraId="311427B3" w14:textId="77777777" w:rsidR="00542CCF" w:rsidRPr="0075076A" w:rsidRDefault="00542CCF" w:rsidP="00822327">
      <w:pPr>
        <w:tabs>
          <w:tab w:val="left" w:pos="1728"/>
          <w:tab w:val="left" w:pos="7200"/>
        </w:tabs>
        <w:jc w:val="both"/>
        <w:rPr>
          <w:rFonts w:asciiTheme="majorHAnsi" w:eastAsia="Times New Roman" w:hAnsiTheme="majorHAnsi" w:cstheme="majorHAnsi"/>
        </w:rPr>
      </w:pPr>
    </w:p>
    <w:p w14:paraId="6D43CBF3" w14:textId="45732484" w:rsidR="00BF6A2A" w:rsidRPr="0075076A" w:rsidRDefault="00DB1DCE"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Pooblaščeni zastopnik in skrbnik</w:t>
      </w:r>
      <w:r w:rsidR="00920A5B" w:rsidRPr="0075076A">
        <w:rPr>
          <w:rFonts w:asciiTheme="majorHAnsi" w:eastAsia="Times New Roman" w:hAnsiTheme="majorHAnsi" w:cstheme="majorHAnsi"/>
        </w:rPr>
        <w:t xml:space="preserve"> </w:t>
      </w:r>
      <w:r w:rsidR="002A2FCF" w:rsidRPr="0075076A">
        <w:rPr>
          <w:rFonts w:asciiTheme="majorHAnsi" w:eastAsia="Times New Roman" w:hAnsiTheme="majorHAnsi" w:cstheme="majorHAnsi"/>
        </w:rPr>
        <w:t>pogodbe, ki ga določi izvajalec</w:t>
      </w:r>
      <w:r w:rsidRPr="0075076A">
        <w:rPr>
          <w:rFonts w:asciiTheme="majorHAnsi" w:eastAsia="Times New Roman" w:hAnsiTheme="majorHAnsi" w:cstheme="majorHAnsi"/>
        </w:rPr>
        <w:t xml:space="preserve"> je   </w:t>
      </w:r>
      <w:r w:rsidR="00BF6A2A" w:rsidRPr="0075076A">
        <w:rPr>
          <w:rFonts w:asciiTheme="majorHAnsi" w:eastAsia="Times New Roman" w:hAnsiTheme="majorHAnsi" w:cstheme="majorHAnsi"/>
        </w:rPr>
        <w:t xml:space="preserve"> _______________.</w:t>
      </w:r>
    </w:p>
    <w:p w14:paraId="1CAAE1CC" w14:textId="7D3C4FBC" w:rsidR="00BF6A2A" w:rsidRPr="0075076A" w:rsidRDefault="00BF6A2A" w:rsidP="00822327">
      <w:pPr>
        <w:tabs>
          <w:tab w:val="left" w:pos="1728"/>
          <w:tab w:val="left" w:pos="7200"/>
        </w:tabs>
        <w:jc w:val="both"/>
        <w:rPr>
          <w:rFonts w:asciiTheme="majorHAnsi" w:eastAsia="Times New Roman" w:hAnsiTheme="majorHAnsi" w:cstheme="majorHAnsi"/>
        </w:rPr>
      </w:pPr>
    </w:p>
    <w:p w14:paraId="62A50AC0" w14:textId="537F89E5"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Morebitno sp</w:t>
      </w:r>
      <w:r w:rsidR="00D74BD2" w:rsidRPr="0075076A">
        <w:rPr>
          <w:rFonts w:asciiTheme="majorHAnsi" w:eastAsia="Times New Roman" w:hAnsiTheme="majorHAnsi" w:cstheme="majorHAnsi"/>
        </w:rPr>
        <w:t>remembo strokovnega kadra</w:t>
      </w:r>
      <w:r w:rsidRPr="0075076A">
        <w:rPr>
          <w:rFonts w:asciiTheme="majorHAnsi" w:eastAsia="Times New Roman" w:hAnsiTheme="majorHAnsi" w:cstheme="majorHAnsi"/>
        </w:rPr>
        <w:t xml:space="preserve"> je potrebno pismeno javiti drugi pogodbeni stranki v roku treh dni.</w:t>
      </w:r>
      <w:r w:rsidR="002A2FCF" w:rsidRPr="0075076A">
        <w:rPr>
          <w:rFonts w:asciiTheme="majorHAnsi" w:eastAsia="Times New Roman" w:hAnsiTheme="majorHAnsi" w:cstheme="majorHAnsi"/>
        </w:rPr>
        <w:t xml:space="preserve"> Izvajalec</w:t>
      </w:r>
      <w:r w:rsidR="00D74BD2" w:rsidRPr="0075076A">
        <w:rPr>
          <w:rFonts w:asciiTheme="majorHAnsi" w:eastAsia="Times New Roman" w:hAnsiTheme="majorHAnsi" w:cstheme="majorHAnsi"/>
        </w:rPr>
        <w:t xml:space="preserve"> ne sme zamenjati navedenih oseb brez predhodnega pisnega soglasja naročnika.</w:t>
      </w:r>
    </w:p>
    <w:p w14:paraId="709A5811" w14:textId="77777777" w:rsidR="00BF6A2A" w:rsidRPr="0075076A" w:rsidRDefault="00BF6A2A" w:rsidP="00822327">
      <w:pPr>
        <w:tabs>
          <w:tab w:val="left" w:pos="1728"/>
          <w:tab w:val="left" w:pos="7200"/>
        </w:tabs>
        <w:jc w:val="both"/>
        <w:rPr>
          <w:rFonts w:asciiTheme="majorHAnsi" w:eastAsia="Times New Roman" w:hAnsiTheme="majorHAnsi" w:cstheme="majorHAnsi"/>
          <w:b/>
        </w:rPr>
      </w:pPr>
    </w:p>
    <w:p w14:paraId="6C3168BA"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Protikorupcijska klavzula</w:t>
      </w:r>
    </w:p>
    <w:p w14:paraId="3E8B9EC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D57383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613B253"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pridobitev posla ali</w:t>
      </w:r>
    </w:p>
    <w:p w14:paraId="1CAD0407"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sklenitev posla pod ugodnejšimi pogoji ali</w:t>
      </w:r>
    </w:p>
    <w:p w14:paraId="34804D45"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opustitev dolžnega nadzora nad izvajanjem pogodbenih obveznosti ali</w:t>
      </w:r>
    </w:p>
    <w:p w14:paraId="392129E8"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48517AF4" w14:textId="77777777" w:rsidR="00BF6A2A" w:rsidRPr="0075076A" w:rsidRDefault="00BF6A2A" w:rsidP="00822327">
      <w:pPr>
        <w:ind w:left="360"/>
        <w:jc w:val="both"/>
        <w:rPr>
          <w:rFonts w:asciiTheme="majorHAnsi" w:eastAsia="Times New Roman" w:hAnsiTheme="majorHAnsi" w:cstheme="majorHAnsi"/>
          <w:b/>
        </w:rPr>
      </w:pPr>
    </w:p>
    <w:p w14:paraId="78E6BC07"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lastRenderedPageBreak/>
        <w:t>Omejitve poslovanja</w:t>
      </w:r>
    </w:p>
    <w:p w14:paraId="46C84D22"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D43DD1C"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F8620C8"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57A49FE7"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1973583"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00ECBF35" w14:textId="2E4831A4" w:rsidR="0043383A" w:rsidRPr="0075076A" w:rsidRDefault="002A2FCF"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BF6A2A" w:rsidRPr="0075076A">
        <w:rPr>
          <w:rFonts w:asciiTheme="majorHAnsi" w:eastAsia="Times New Roman" w:hAnsiTheme="majorHAnsi" w:cstheme="majorHAnsi"/>
        </w:rPr>
        <w:t xml:space="preserve"> oz. podpisnik pogodbe izjavlja, da je seznanjen z določbami 35. člena Zakona o integriteti in preprečevanju korupcije </w:t>
      </w:r>
      <w:r w:rsidR="00442C1D" w:rsidRPr="0075076A">
        <w:rPr>
          <w:rFonts w:asciiTheme="majorHAnsi" w:eastAsia="Times New Roman" w:hAnsiTheme="majorHAnsi" w:cstheme="majorHAnsi"/>
        </w:rPr>
        <w:t xml:space="preserve">(Uradni list RS, št. 69/11 – uradno prečiščeno besedilo, 158/20, 3/22 – </w:t>
      </w:r>
      <w:proofErr w:type="spellStart"/>
      <w:r w:rsidR="00442C1D" w:rsidRPr="0075076A">
        <w:rPr>
          <w:rFonts w:asciiTheme="majorHAnsi" w:eastAsia="Times New Roman" w:hAnsiTheme="majorHAnsi" w:cstheme="majorHAnsi"/>
        </w:rPr>
        <w:t>ZDeb</w:t>
      </w:r>
      <w:proofErr w:type="spellEnd"/>
      <w:r w:rsidR="00442C1D" w:rsidRPr="0075076A">
        <w:rPr>
          <w:rFonts w:asciiTheme="majorHAnsi" w:eastAsia="Times New Roman" w:hAnsiTheme="majorHAnsi" w:cstheme="majorHAnsi"/>
        </w:rPr>
        <w:t xml:space="preserve"> in 16/23 – </w:t>
      </w:r>
      <w:proofErr w:type="spellStart"/>
      <w:r w:rsidR="00442C1D" w:rsidRPr="0075076A">
        <w:rPr>
          <w:rFonts w:asciiTheme="majorHAnsi" w:eastAsia="Times New Roman" w:hAnsiTheme="majorHAnsi" w:cstheme="majorHAnsi"/>
        </w:rPr>
        <w:t>ZZPri</w:t>
      </w:r>
      <w:proofErr w:type="spellEnd"/>
      <w:r w:rsidR="00442C1D" w:rsidRPr="0075076A">
        <w:rPr>
          <w:rFonts w:asciiTheme="majorHAnsi" w:eastAsia="Times New Roman" w:hAnsiTheme="majorHAnsi" w:cstheme="majorHAnsi"/>
        </w:rPr>
        <w:t xml:space="preserve">) </w:t>
      </w:r>
      <w:r w:rsidR="00BF6A2A" w:rsidRPr="0075076A">
        <w:rPr>
          <w:rFonts w:asciiTheme="majorHAnsi" w:eastAsia="Times New Roman" w:hAnsiTheme="majorHAnsi" w:cstheme="majorHAnsi"/>
        </w:rPr>
        <w:t xml:space="preserve"> in izjavlja, da sam ni subjekt, za katerega bi veljala omejitev poslovanja z naročnikom po tem členu. </w:t>
      </w:r>
    </w:p>
    <w:p w14:paraId="156FF4DA" w14:textId="77777777" w:rsidR="0043383A" w:rsidRPr="0075076A" w:rsidRDefault="0043383A" w:rsidP="00822327">
      <w:pPr>
        <w:tabs>
          <w:tab w:val="left" w:pos="1728"/>
          <w:tab w:val="left" w:pos="7200"/>
        </w:tabs>
        <w:jc w:val="both"/>
        <w:rPr>
          <w:rFonts w:asciiTheme="majorHAnsi" w:eastAsia="Times New Roman" w:hAnsiTheme="majorHAnsi" w:cstheme="majorHAnsi"/>
        </w:rPr>
      </w:pPr>
    </w:p>
    <w:p w14:paraId="0311033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da njegova izjava ni resnična, sam nosi odgovornost in posledice zaradi ničnosti sklenjene pogodbe.</w:t>
      </w:r>
    </w:p>
    <w:p w14:paraId="3EB47CC1" w14:textId="77777777" w:rsidR="00BF6A2A" w:rsidRPr="0075076A" w:rsidRDefault="00BF6A2A" w:rsidP="00822327">
      <w:pPr>
        <w:tabs>
          <w:tab w:val="left" w:pos="1728"/>
          <w:tab w:val="left" w:pos="7200"/>
        </w:tabs>
        <w:jc w:val="both"/>
        <w:rPr>
          <w:rFonts w:asciiTheme="majorHAnsi" w:eastAsia="Times New Roman" w:hAnsiTheme="majorHAnsi" w:cstheme="majorHAnsi"/>
          <w:b/>
        </w:rPr>
      </w:pPr>
    </w:p>
    <w:p w14:paraId="2D22C34F" w14:textId="77777777" w:rsidR="00BF6A2A" w:rsidRPr="0075076A" w:rsidRDefault="004F2288"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Zakonski razvezni pogoj</w:t>
      </w:r>
    </w:p>
    <w:p w14:paraId="29AB6F90"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A6E578C"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Ta pogodba je sklenjena pod razveznim pogojem, ki se uresniči v primeru izpolnitve ene od naslednjih okoliščin:</w:t>
      </w:r>
    </w:p>
    <w:p w14:paraId="36216BCE"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4E24B5">
        <w:rPr>
          <w:rFonts w:asciiTheme="majorHAnsi" w:eastAsia="Times New Roman" w:hAnsiTheme="majorHAnsi" w:cstheme="majorHAnsi"/>
        </w:rPr>
        <w:t>okoljske</w:t>
      </w:r>
      <w:proofErr w:type="spellEnd"/>
      <w:r w:rsidRPr="004E24B5">
        <w:rPr>
          <w:rFonts w:asciiTheme="majorHAnsi" w:eastAsia="Times New Roman" w:hAnsiTheme="majorHAnsi" w:cstheme="majorHAnsi"/>
        </w:rPr>
        <w:t xml:space="preserve"> ali socialne zakonodaje s strani izvajalca ali podizvajalca ali</w:t>
      </w:r>
    </w:p>
    <w:p w14:paraId="3B317E6D" w14:textId="77777777" w:rsidR="009D09DA" w:rsidRPr="009D09DA"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2. če bo naročnik seznanjen, da je pristojni državni organ pri izvajalcu ali podizvajalcu v času izvajanja pogodbe </w:t>
      </w:r>
      <w:r w:rsidRPr="009D09DA">
        <w:rPr>
          <w:rFonts w:asciiTheme="majorHAnsi" w:eastAsia="Times New Roman" w:hAnsiTheme="majorHAnsi" w:cstheme="majorHAnsi"/>
        </w:rPr>
        <w:t>ugotovil najmanj dve kršitvi v zvezi s:</w:t>
      </w:r>
    </w:p>
    <w:p w14:paraId="6A9A276D"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plačilom za delo,</w:t>
      </w:r>
    </w:p>
    <w:p w14:paraId="2FA7B76C"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delovnim časom,</w:t>
      </w:r>
    </w:p>
    <w:p w14:paraId="6FE2EF99"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počitki,</w:t>
      </w:r>
    </w:p>
    <w:p w14:paraId="50891E2F"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 xml:space="preserve">opravljanjem dela na podlagi pogodb civilnega prava kljub obstoju elementov delovnega razmerja ali </w:t>
      </w:r>
    </w:p>
    <w:p w14:paraId="4BA058B2" w14:textId="6484AA60"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v zvezi z zaposlovanjem na črno</w:t>
      </w:r>
    </w:p>
    <w:p w14:paraId="61777416" w14:textId="77777777" w:rsidR="009D09DA" w:rsidRPr="009D09DA" w:rsidRDefault="009D09DA" w:rsidP="009D09DA">
      <w:pPr>
        <w:tabs>
          <w:tab w:val="left" w:pos="1728"/>
          <w:tab w:val="left" w:pos="7200"/>
        </w:tabs>
        <w:jc w:val="both"/>
        <w:rPr>
          <w:rFonts w:asciiTheme="majorHAnsi" w:eastAsia="Times New Roman" w:hAnsiTheme="majorHAnsi" w:cstheme="majorHAnsi"/>
        </w:rPr>
      </w:pPr>
      <w:r w:rsidRPr="009D09DA">
        <w:rPr>
          <w:rFonts w:asciiTheme="majorHAnsi" w:eastAsia="Times New Roman" w:hAnsiTheme="majorHAnsi" w:cstheme="majorHAnsi"/>
        </w:rPr>
        <w:t xml:space="preserve">in za kateri mu je bila s pravnomočno odločitvijo ali več pravnomočnimi odločitvami izrečena globa za prekršek. </w:t>
      </w:r>
    </w:p>
    <w:p w14:paraId="3EAD5E83"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1C0F9E5C"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seznanitve naročnika s kršitvijo, bo naročnik o tem obvestil izvajalca v desetih dneh.</w:t>
      </w:r>
    </w:p>
    <w:p w14:paraId="1E3AEFF0"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56138CB9"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E24B5">
        <w:rPr>
          <w:rFonts w:asciiTheme="majorHAnsi" w:eastAsia="Times New Roman" w:hAnsiTheme="majorHAnsi" w:cstheme="majorHAnsi"/>
        </w:rPr>
        <w:t>podizvajanje</w:t>
      </w:r>
      <w:proofErr w:type="spellEnd"/>
      <w:r w:rsidRPr="004E24B5">
        <w:rPr>
          <w:rFonts w:asciiTheme="majorHAnsi" w:eastAsia="Times New Roman" w:hAnsiTheme="majorHAnsi" w:cstheme="majorHAnsi"/>
        </w:rPr>
        <w:t xml:space="preserve"> temu podizvajalcu, če ta zamenjava ali prevzem ne pomeni bistvene spremembe pogodbe. Če izvajalec  ne bo predložil dokazov zase ali za podizvajalca </w:t>
      </w:r>
      <w:r w:rsidRPr="004E24B5">
        <w:rPr>
          <w:rFonts w:asciiTheme="majorHAnsi" w:eastAsia="Times New Roman" w:hAnsiTheme="majorHAnsi" w:cstheme="majorHAnsi"/>
        </w:rPr>
        <w:lastRenderedPageBreak/>
        <w:t>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70A7A6F"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7807DD5F" w14:textId="77777777" w:rsidR="009D09DA" w:rsidRPr="004E24B5" w:rsidRDefault="009D09DA" w:rsidP="009D09DA">
      <w:pPr>
        <w:tabs>
          <w:tab w:val="left" w:pos="1728"/>
          <w:tab w:val="left" w:pos="7200"/>
        </w:tabs>
        <w:jc w:val="both"/>
        <w:rPr>
          <w:rFonts w:asciiTheme="majorHAnsi" w:eastAsia="Times New Roman" w:hAnsiTheme="majorHAnsi" w:cstheme="majorHAnsi"/>
          <w:strike/>
        </w:rPr>
      </w:pPr>
      <w:r w:rsidRPr="004E24B5">
        <w:rPr>
          <w:rFonts w:asciiTheme="majorHAnsi" w:eastAsia="Times New Roman" w:hAnsiTheme="majorHAnsi" w:cstheme="majorHAnsi"/>
        </w:rPr>
        <w:t>V primeru izpolnitve</w:t>
      </w:r>
      <w:r w:rsidRPr="004E24B5">
        <w:rPr>
          <w:rFonts w:asciiTheme="majorHAnsi" w:eastAsia="Times New Roman" w:hAnsiTheme="majorHAnsi" w:cstheme="majorHAnsi"/>
          <w:color w:val="FF0000"/>
        </w:rPr>
        <w:t xml:space="preserve"> </w:t>
      </w:r>
      <w:r w:rsidRPr="004E24B5">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4E24B5">
        <w:rPr>
          <w:rFonts w:asciiTheme="majorHAnsi" w:eastAsia="Times New Roman" w:hAnsiTheme="majorHAnsi" w:cstheme="majorHAnsi"/>
          <w:strike/>
        </w:rPr>
        <w:t xml:space="preserve">  </w:t>
      </w:r>
    </w:p>
    <w:p w14:paraId="60C478AD" w14:textId="77777777" w:rsidR="009D09DA" w:rsidRPr="004E24B5" w:rsidRDefault="009D09DA" w:rsidP="009D09DA">
      <w:pPr>
        <w:tabs>
          <w:tab w:val="left" w:pos="1728"/>
          <w:tab w:val="left" w:pos="7200"/>
        </w:tabs>
        <w:jc w:val="both"/>
        <w:rPr>
          <w:rFonts w:asciiTheme="majorHAnsi" w:eastAsia="Times New Roman" w:hAnsiTheme="majorHAnsi" w:cstheme="majorHAnsi"/>
          <w:color w:val="00B0F0"/>
        </w:rPr>
      </w:pPr>
    </w:p>
    <w:p w14:paraId="510BFF19" w14:textId="355CF784" w:rsidR="004F2288" w:rsidRPr="0075076A"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r>
        <w:rPr>
          <w:rFonts w:asciiTheme="majorHAnsi" w:eastAsia="Times New Roman" w:hAnsiTheme="majorHAnsi" w:cstheme="majorHAnsi"/>
        </w:rPr>
        <w:t xml:space="preserve"> </w:t>
      </w:r>
    </w:p>
    <w:p w14:paraId="1614A1FE" w14:textId="77777777" w:rsidR="00AE2B7F" w:rsidRPr="0075076A" w:rsidRDefault="00AE2B7F" w:rsidP="00822327">
      <w:pPr>
        <w:ind w:left="360"/>
        <w:jc w:val="both"/>
        <w:rPr>
          <w:rFonts w:asciiTheme="majorHAnsi" w:eastAsia="Times New Roman" w:hAnsiTheme="majorHAnsi" w:cstheme="majorHAnsi"/>
          <w:b/>
        </w:rPr>
      </w:pPr>
    </w:p>
    <w:p w14:paraId="30974B8A" w14:textId="142F1714" w:rsidR="00AE2B7F" w:rsidRPr="0075076A" w:rsidRDefault="00AE2B7F"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Pogodbena kazen zaradi zamude in zaradi odstopa od pogodbe</w:t>
      </w:r>
    </w:p>
    <w:p w14:paraId="3739C4CD" w14:textId="77777777" w:rsidR="00AE2B7F" w:rsidRPr="0075076A" w:rsidRDefault="00AE2B7F" w:rsidP="00822327">
      <w:pPr>
        <w:pStyle w:val="Slog20"/>
        <w:jc w:val="center"/>
        <w:rPr>
          <w:rFonts w:asciiTheme="majorHAnsi" w:hAnsiTheme="majorHAnsi" w:cstheme="majorHAnsi"/>
        </w:rPr>
      </w:pPr>
      <w:r w:rsidRPr="0075076A">
        <w:rPr>
          <w:rFonts w:asciiTheme="majorHAnsi" w:hAnsiTheme="majorHAnsi" w:cstheme="majorHAnsi"/>
        </w:rPr>
        <w:t>člen</w:t>
      </w:r>
    </w:p>
    <w:p w14:paraId="3C6F792C" w14:textId="6C6F818B" w:rsidR="00763D0F"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V primeru zamude pri dobavi, ki ni posledica višje sile ali razlogov na s</w:t>
      </w:r>
      <w:r w:rsidR="002A2FCF" w:rsidRPr="0075076A">
        <w:rPr>
          <w:rFonts w:asciiTheme="majorHAnsi" w:hAnsiTheme="majorHAnsi" w:cstheme="majorHAnsi"/>
        </w:rPr>
        <w:t>trani naročnika, je izvajalec</w:t>
      </w:r>
      <w:r w:rsidRPr="0075076A">
        <w:rPr>
          <w:rFonts w:asciiTheme="majorHAnsi" w:hAnsiTheme="majorHAnsi" w:cstheme="majorHAnsi"/>
        </w:rPr>
        <w:t xml:space="preserve"> dolžan plačati naročniku pogodbeno kazen v višini 1 % od pogodbene vrednosti za vsak dan zamude, vendar največ 10% skupne pogodbene vrednosti z DDV.</w:t>
      </w:r>
    </w:p>
    <w:p w14:paraId="1AA8DBD3" w14:textId="77777777" w:rsidR="00763D0F" w:rsidRPr="0075076A" w:rsidRDefault="00763D0F" w:rsidP="00822327">
      <w:pPr>
        <w:autoSpaceDN w:val="0"/>
        <w:jc w:val="both"/>
        <w:rPr>
          <w:rFonts w:asciiTheme="majorHAnsi" w:hAnsiTheme="majorHAnsi" w:cstheme="majorHAnsi"/>
        </w:rPr>
      </w:pPr>
    </w:p>
    <w:p w14:paraId="336A531C" w14:textId="2D0E3816" w:rsidR="0011040A" w:rsidRPr="0075076A" w:rsidRDefault="0011040A" w:rsidP="00822327">
      <w:pPr>
        <w:autoSpaceDN w:val="0"/>
        <w:jc w:val="both"/>
        <w:rPr>
          <w:rFonts w:asciiTheme="majorHAnsi" w:hAnsiTheme="majorHAnsi" w:cstheme="majorHAnsi"/>
        </w:rPr>
      </w:pPr>
      <w:r w:rsidRPr="0075076A">
        <w:rPr>
          <w:rFonts w:asciiTheme="majorHAnsi" w:hAnsiTheme="majorHAnsi" w:cstheme="majorHAnsi"/>
        </w:rPr>
        <w:t>V primeru odstopa od pogodbe</w:t>
      </w:r>
      <w:r w:rsidR="00920A5B" w:rsidRPr="0075076A">
        <w:rPr>
          <w:rFonts w:asciiTheme="majorHAnsi" w:hAnsiTheme="majorHAnsi" w:cstheme="majorHAnsi"/>
        </w:rPr>
        <w:t xml:space="preserve"> i</w:t>
      </w:r>
      <w:r w:rsidR="002A2FCF" w:rsidRPr="0075076A">
        <w:rPr>
          <w:rFonts w:asciiTheme="majorHAnsi" w:hAnsiTheme="majorHAnsi" w:cstheme="majorHAnsi"/>
        </w:rPr>
        <w:t>z razlogov na strani izvajalca</w:t>
      </w:r>
      <w:r w:rsidRPr="0075076A">
        <w:rPr>
          <w:rFonts w:asciiTheme="majorHAnsi" w:hAnsiTheme="majorHAnsi" w:cstheme="majorHAnsi"/>
        </w:rPr>
        <w:t xml:space="preserve"> se pogodbeni stranki dogovorita, da znaša pogodbena kazen zaradi odstopa od pogodbe 20 % skupne pogodbene vrednosti brez DDV.</w:t>
      </w:r>
    </w:p>
    <w:p w14:paraId="7F671D24" w14:textId="77777777" w:rsidR="00763D0F" w:rsidRPr="0075076A" w:rsidRDefault="00763D0F" w:rsidP="00822327">
      <w:pPr>
        <w:autoSpaceDN w:val="0"/>
        <w:jc w:val="both"/>
        <w:rPr>
          <w:rFonts w:asciiTheme="majorHAnsi" w:hAnsiTheme="majorHAnsi" w:cstheme="majorHAnsi"/>
        </w:rPr>
      </w:pPr>
    </w:p>
    <w:p w14:paraId="1103217B" w14:textId="4BD682DC" w:rsidR="0011040A" w:rsidRPr="0075076A" w:rsidRDefault="0011040A" w:rsidP="00822327">
      <w:pPr>
        <w:autoSpaceDN w:val="0"/>
        <w:jc w:val="both"/>
        <w:rPr>
          <w:rFonts w:asciiTheme="majorHAnsi" w:hAnsiTheme="majorHAnsi" w:cstheme="majorHAnsi"/>
        </w:rPr>
      </w:pPr>
      <w:r w:rsidRPr="0075076A">
        <w:rPr>
          <w:rFonts w:asciiTheme="majorHAnsi" w:hAnsiTheme="majorHAnsi" w:cstheme="majorHAnsi"/>
        </w:rPr>
        <w:t>Naročnik ima pravico zahtevati pogodbeno kazen zaradi zamude oziroma pogodbeno kazen zaradi odstopa od pogodbe, ne glede na nastanek škode.</w:t>
      </w:r>
    </w:p>
    <w:p w14:paraId="60792945" w14:textId="77777777" w:rsidR="00763D0F" w:rsidRPr="0075076A" w:rsidRDefault="00763D0F" w:rsidP="00822327">
      <w:pPr>
        <w:autoSpaceDN w:val="0"/>
        <w:jc w:val="both"/>
        <w:rPr>
          <w:rFonts w:asciiTheme="majorHAnsi" w:hAnsiTheme="majorHAnsi" w:cstheme="majorHAnsi"/>
        </w:rPr>
      </w:pPr>
    </w:p>
    <w:p w14:paraId="3D8EDFD1" w14:textId="78EC4B54" w:rsidR="00763D0F"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V primeru, da ima na</w:t>
      </w:r>
      <w:r w:rsidR="002A2FCF" w:rsidRPr="0075076A">
        <w:rPr>
          <w:rFonts w:asciiTheme="majorHAnsi" w:hAnsiTheme="majorHAnsi" w:cstheme="majorHAnsi"/>
        </w:rPr>
        <w:t>ročnik zaradi zamude izvajalca</w:t>
      </w:r>
      <w:r w:rsidRPr="0075076A">
        <w:rPr>
          <w:rFonts w:asciiTheme="majorHAnsi" w:hAnsiTheme="majorHAnsi" w:cstheme="majorHAnsi"/>
        </w:rPr>
        <w:t xml:space="preserve"> stroške in škodo, ki preseg</w:t>
      </w:r>
      <w:r w:rsidR="002A2FCF" w:rsidRPr="0075076A">
        <w:rPr>
          <w:rFonts w:asciiTheme="majorHAnsi" w:hAnsiTheme="majorHAnsi" w:cstheme="majorHAnsi"/>
        </w:rPr>
        <w:t>a pogodbeno kazen, je izvajalec</w:t>
      </w:r>
      <w:r w:rsidRPr="0075076A">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2D2D2B79" w14:textId="77777777" w:rsidR="00763D0F" w:rsidRPr="0075076A" w:rsidRDefault="00763D0F" w:rsidP="00822327">
      <w:pPr>
        <w:autoSpaceDN w:val="0"/>
        <w:jc w:val="both"/>
        <w:rPr>
          <w:rFonts w:asciiTheme="majorHAnsi" w:hAnsiTheme="majorHAnsi" w:cstheme="majorHAnsi"/>
        </w:rPr>
      </w:pPr>
    </w:p>
    <w:p w14:paraId="5FE106D0" w14:textId="04AB6FBE" w:rsidR="0011040A"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Za obračunano pogodbeno kazen se izstavi pose</w:t>
      </w:r>
      <w:r w:rsidR="002A2FCF" w:rsidRPr="0075076A">
        <w:rPr>
          <w:rFonts w:asciiTheme="majorHAnsi" w:hAnsiTheme="majorHAnsi" w:cstheme="majorHAnsi"/>
        </w:rPr>
        <w:t>ben račun, ki ga mora izvajalec</w:t>
      </w:r>
      <w:r w:rsidRPr="0075076A">
        <w:rPr>
          <w:rFonts w:asciiTheme="majorHAnsi" w:hAnsiTheme="majorHAnsi" w:cstheme="majorHAnsi"/>
        </w:rPr>
        <w:t xml:space="preserve"> plačati v roku 8 dni od prejema.  </w:t>
      </w:r>
    </w:p>
    <w:p w14:paraId="58AD2F40" w14:textId="6D4B0411" w:rsidR="00AE2B7F" w:rsidRPr="0075076A" w:rsidRDefault="0011040A" w:rsidP="00822327">
      <w:pPr>
        <w:ind w:left="360"/>
        <w:jc w:val="both"/>
        <w:rPr>
          <w:rFonts w:asciiTheme="majorHAnsi" w:eastAsia="Times New Roman" w:hAnsiTheme="majorHAnsi" w:cstheme="majorHAnsi"/>
          <w:b/>
        </w:rPr>
      </w:pPr>
      <w:r w:rsidRPr="0075076A">
        <w:rPr>
          <w:rFonts w:asciiTheme="majorHAnsi" w:eastAsia="Times New Roman" w:hAnsiTheme="majorHAnsi" w:cstheme="majorHAnsi"/>
          <w:noProof/>
          <w:color w:val="A96800"/>
        </w:rPr>
        <w:t>  </w:t>
      </w:r>
    </w:p>
    <w:p w14:paraId="06FA8B23" w14:textId="0C2D4FF8" w:rsidR="00AE2B7F" w:rsidRPr="0075076A" w:rsidRDefault="00AE2B7F"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Notifikacija pogodbene kazni zaradi odstopa od pogodbe</w:t>
      </w:r>
    </w:p>
    <w:p w14:paraId="54B86BDF" w14:textId="77777777" w:rsidR="00AE2B7F" w:rsidRPr="0075076A" w:rsidRDefault="00AE2B7F" w:rsidP="00822327">
      <w:pPr>
        <w:pStyle w:val="Slog20"/>
        <w:jc w:val="center"/>
        <w:rPr>
          <w:rFonts w:asciiTheme="majorHAnsi" w:hAnsiTheme="majorHAnsi" w:cstheme="majorHAnsi"/>
        </w:rPr>
      </w:pPr>
      <w:r w:rsidRPr="0075076A">
        <w:rPr>
          <w:rFonts w:asciiTheme="majorHAnsi" w:hAnsiTheme="majorHAnsi" w:cstheme="majorHAnsi"/>
        </w:rPr>
        <w:t>člen</w:t>
      </w:r>
    </w:p>
    <w:p w14:paraId="18150C20" w14:textId="447A24B8" w:rsidR="000503C1" w:rsidRPr="0075076A" w:rsidRDefault="0011040A" w:rsidP="00822327">
      <w:pPr>
        <w:jc w:val="both"/>
        <w:textAlignment w:val="baseline"/>
        <w:rPr>
          <w:rFonts w:asciiTheme="majorHAnsi" w:eastAsia="Times New Roman" w:hAnsiTheme="majorHAnsi" w:cstheme="majorHAnsi"/>
        </w:rPr>
      </w:pPr>
      <w:r w:rsidRPr="0075076A">
        <w:rPr>
          <w:rFonts w:asciiTheme="majorHAnsi" w:eastAsia="Times New Roman" w:hAnsiTheme="majorHAnsi" w:cstheme="majorHAnsi"/>
        </w:rPr>
        <w:t>Naročnik mora pogodbeno kazen zaradi odstopa od pogodbe notificira</w:t>
      </w:r>
      <w:r w:rsidR="006D4498" w:rsidRPr="0075076A">
        <w:rPr>
          <w:rFonts w:asciiTheme="majorHAnsi" w:eastAsia="Times New Roman" w:hAnsiTheme="majorHAnsi" w:cstheme="majorHAnsi"/>
        </w:rPr>
        <w:t>ti in uveljaviti najkasneje v 15</w:t>
      </w:r>
      <w:r w:rsidRPr="0075076A">
        <w:rPr>
          <w:rFonts w:asciiTheme="majorHAnsi" w:eastAsia="Times New Roman" w:hAnsiTheme="majorHAnsi" w:cstheme="majorHAnsi"/>
        </w:rPr>
        <w:t xml:space="preserve"> dneh po odstopu od pogodbe.</w:t>
      </w:r>
    </w:p>
    <w:p w14:paraId="6D5046D3" w14:textId="0AB7829D" w:rsidR="00AE2B7F" w:rsidRPr="0075076A" w:rsidRDefault="00AE2B7F" w:rsidP="00822327">
      <w:pPr>
        <w:jc w:val="both"/>
        <w:rPr>
          <w:rFonts w:asciiTheme="majorHAnsi" w:eastAsiaTheme="minorHAnsi" w:hAnsiTheme="majorHAnsi" w:cstheme="majorHAnsi"/>
        </w:rPr>
      </w:pPr>
    </w:p>
    <w:p w14:paraId="544652A0" w14:textId="7CE0920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Končna določila</w:t>
      </w:r>
    </w:p>
    <w:p w14:paraId="28DC9739"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1A22A0B" w14:textId="6FC60D01"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če med realizacijo te pogodbe nastane</w:t>
      </w:r>
      <w:r w:rsidR="006D4498" w:rsidRPr="0075076A">
        <w:rPr>
          <w:rFonts w:asciiTheme="majorHAnsi" w:eastAsia="Times New Roman" w:hAnsiTheme="majorHAnsi" w:cstheme="majorHAnsi"/>
        </w:rPr>
        <w:t>jo</w:t>
      </w:r>
      <w:r w:rsidR="002A2FCF" w:rsidRPr="0075076A">
        <w:rPr>
          <w:rFonts w:asciiTheme="majorHAnsi" w:eastAsia="Times New Roman" w:hAnsiTheme="majorHAnsi" w:cstheme="majorHAnsi"/>
        </w:rPr>
        <w:t xml:space="preserve"> spremembe v statusu izvajalca</w:t>
      </w:r>
      <w:r w:rsidRPr="0075076A">
        <w:rPr>
          <w:rFonts w:asciiTheme="majorHAnsi" w:eastAsia="Times New Roman" w:hAnsiTheme="majorHAnsi" w:cstheme="majorHAnsi"/>
        </w:rPr>
        <w:t>, naročnik odloči o morebitnem prenosu obveznosti na tretjo osebo.</w:t>
      </w:r>
    </w:p>
    <w:p w14:paraId="3533B4A6"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1BA6172E"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DD3EF24"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lastRenderedPageBreak/>
        <w:t xml:space="preserve">Vsaka pogodbena stranka lahko predlaga spremembe in dopolnitve k tej pogodbi, ki so veljavne le če so sklenjene v pisni obliki kot aneks k tej pogodbi. </w:t>
      </w:r>
      <w:r w:rsidR="00B365E9" w:rsidRPr="0075076A">
        <w:rPr>
          <w:rFonts w:asciiTheme="majorHAnsi" w:eastAsia="Times New Roman" w:hAnsiTheme="majorHAnsi" w:cstheme="majorHAnsi"/>
        </w:rPr>
        <w:t xml:space="preserve"> </w:t>
      </w:r>
    </w:p>
    <w:p w14:paraId="568A1118" w14:textId="77777777" w:rsidR="00B365E9" w:rsidRPr="0075076A" w:rsidRDefault="00B365E9" w:rsidP="00822327">
      <w:pPr>
        <w:tabs>
          <w:tab w:val="left" w:pos="1728"/>
          <w:tab w:val="left" w:pos="7200"/>
        </w:tabs>
        <w:jc w:val="both"/>
        <w:rPr>
          <w:rFonts w:asciiTheme="majorHAnsi" w:eastAsia="Times New Roman" w:hAnsiTheme="majorHAnsi" w:cstheme="majorHAnsi"/>
        </w:rPr>
      </w:pPr>
    </w:p>
    <w:p w14:paraId="09BE977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6FC59096" w14:textId="4A16048F" w:rsidR="00446D41"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Za medsebojna razmerja pogodbenih strank, ki niso izrecno dogovorjena s to pogodbo, se uporabljajo do</w:t>
      </w:r>
      <w:r w:rsidR="006207DF" w:rsidRPr="0075076A">
        <w:rPr>
          <w:rFonts w:asciiTheme="majorHAnsi" w:eastAsia="Times New Roman" w:hAnsiTheme="majorHAnsi" w:cstheme="majorHAnsi"/>
        </w:rPr>
        <w:t>ločila Obligacijskega zakonika</w:t>
      </w:r>
      <w:r w:rsidRPr="0075076A">
        <w:rPr>
          <w:rFonts w:asciiTheme="majorHAnsi" w:eastAsia="Times New Roman" w:hAnsiTheme="majorHAnsi" w:cstheme="majorHAnsi"/>
        </w:rPr>
        <w:t>.</w:t>
      </w:r>
    </w:p>
    <w:p w14:paraId="0948BAF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46393B92"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1CAF1F77"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0556E064"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70EB0CBB"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45448D0" w14:textId="4624534D"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Pogodba je sestavljena v treh enakih izvo</w:t>
      </w:r>
      <w:r w:rsidR="006D4498" w:rsidRPr="0075076A">
        <w:rPr>
          <w:rFonts w:asciiTheme="majorHAnsi" w:eastAsia="Times New Roman" w:hAnsiTheme="majorHAnsi" w:cstheme="majorHAnsi"/>
        </w:rPr>
        <w:t xml:space="preserve">dih, </w:t>
      </w:r>
      <w:r w:rsidR="002A2FCF" w:rsidRPr="0075076A">
        <w:rPr>
          <w:rFonts w:asciiTheme="majorHAnsi" w:eastAsia="Times New Roman" w:hAnsiTheme="majorHAnsi" w:cstheme="majorHAnsi"/>
        </w:rPr>
        <w:t>od katerih prejme izvajalec</w:t>
      </w:r>
      <w:r w:rsidRPr="0075076A">
        <w:rPr>
          <w:rFonts w:asciiTheme="majorHAnsi" w:eastAsia="Times New Roman" w:hAnsiTheme="majorHAnsi" w:cstheme="majorHAnsi"/>
        </w:rPr>
        <w:t xml:space="preserve"> en, naročnik pa dva izvoda. </w:t>
      </w:r>
    </w:p>
    <w:p w14:paraId="307A162D" w14:textId="77777777" w:rsidR="007E4BCB"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56B1822E" w14:textId="77777777" w:rsidR="007E4BCB" w:rsidRPr="0075076A" w:rsidRDefault="007E4BCB" w:rsidP="00822327">
      <w:pPr>
        <w:pStyle w:val="Slog20"/>
        <w:jc w:val="center"/>
        <w:rPr>
          <w:rFonts w:asciiTheme="majorHAnsi" w:hAnsiTheme="majorHAnsi" w:cstheme="majorHAnsi"/>
        </w:rPr>
      </w:pPr>
      <w:r w:rsidRPr="0075076A">
        <w:rPr>
          <w:rFonts w:asciiTheme="majorHAnsi" w:hAnsiTheme="majorHAnsi" w:cstheme="majorHAnsi"/>
        </w:rPr>
        <w:t>člen</w:t>
      </w:r>
    </w:p>
    <w:p w14:paraId="5DF3048C" w14:textId="652EF2ED" w:rsidR="00BF6A2A" w:rsidRPr="0075076A" w:rsidRDefault="007E4BCB"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Ta pogodba je sklenjena in prične veljati z dnem, ko jo podpiše zadnja pogodbena stranka</w:t>
      </w:r>
      <w:r w:rsidR="00F97845" w:rsidRPr="0075076A">
        <w:rPr>
          <w:rFonts w:asciiTheme="majorHAnsi" w:eastAsia="Times New Roman" w:hAnsiTheme="majorHAnsi" w:cstheme="majorHAnsi"/>
        </w:rPr>
        <w:t>,</w:t>
      </w:r>
      <w:r w:rsidRPr="0075076A">
        <w:rPr>
          <w:rFonts w:asciiTheme="majorHAnsi" w:eastAsia="Times New Roman" w:hAnsiTheme="majorHAnsi" w:cstheme="majorHAnsi"/>
        </w:rPr>
        <w:t xml:space="preserve"> po </w:t>
      </w:r>
      <w:r w:rsidR="00403448" w:rsidRPr="0075076A">
        <w:rPr>
          <w:rFonts w:asciiTheme="majorHAnsi" w:eastAsia="Times New Roman" w:hAnsiTheme="majorHAnsi" w:cstheme="majorHAnsi"/>
        </w:rPr>
        <w:t xml:space="preserve">predložitvi </w:t>
      </w:r>
      <w:r w:rsidRPr="0075076A">
        <w:rPr>
          <w:rFonts w:asciiTheme="majorHAnsi" w:eastAsia="Times New Roman" w:hAnsiTheme="majorHAnsi" w:cstheme="majorHAnsi"/>
        </w:rPr>
        <w:t xml:space="preserve">garancije za dobro izvedbo pogodbenih obveznosti ter izpolnitvi </w:t>
      </w:r>
      <w:proofErr w:type="spellStart"/>
      <w:r w:rsidRPr="0075076A">
        <w:rPr>
          <w:rFonts w:asciiTheme="majorHAnsi" w:eastAsia="Times New Roman" w:hAnsiTheme="majorHAnsi" w:cstheme="majorHAnsi"/>
        </w:rPr>
        <w:t>odložnega</w:t>
      </w:r>
      <w:proofErr w:type="spellEnd"/>
      <w:r w:rsidRPr="0075076A">
        <w:rPr>
          <w:rFonts w:asciiTheme="majorHAnsi" w:eastAsia="Times New Roman" w:hAnsiTheme="majorHAnsi" w:cstheme="majorHAnsi"/>
        </w:rPr>
        <w:t xml:space="preserve"> pogoja.  </w:t>
      </w:r>
    </w:p>
    <w:p w14:paraId="4F025C2E"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28972B14"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A5C53FD" w14:textId="77777777" w:rsidR="00D74BD2" w:rsidRPr="0075076A" w:rsidRDefault="00D74BD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Sestavni del pogodbe je:</w:t>
      </w:r>
    </w:p>
    <w:p w14:paraId="530EF3D1" w14:textId="214DDE26" w:rsidR="00D74BD2" w:rsidRPr="0075076A" w:rsidRDefault="00D74BD2" w:rsidP="00822327">
      <w:pPr>
        <w:pStyle w:val="Slog51"/>
        <w:rPr>
          <w:rFonts w:cstheme="majorHAnsi"/>
        </w:rPr>
      </w:pPr>
      <w:r w:rsidRPr="0075076A">
        <w:rPr>
          <w:rFonts w:cstheme="majorHAnsi"/>
        </w:rPr>
        <w:t>dokumentacija v zvezi z oddajo javnega</w:t>
      </w:r>
      <w:r w:rsidR="00161A57" w:rsidRPr="0075076A">
        <w:rPr>
          <w:rFonts w:cstheme="majorHAnsi"/>
        </w:rPr>
        <w:t xml:space="preserve"> naročila</w:t>
      </w:r>
      <w:r w:rsidRPr="0075076A">
        <w:rPr>
          <w:rFonts w:cstheme="majorHAnsi"/>
        </w:rPr>
        <w:t xml:space="preserve">, vključno </w:t>
      </w:r>
      <w:r w:rsidR="003F1DDB" w:rsidRPr="0075076A">
        <w:rPr>
          <w:rFonts w:cstheme="majorHAnsi"/>
        </w:rPr>
        <w:t xml:space="preserve">z </w:t>
      </w:r>
      <w:r w:rsidR="00DB1DCE" w:rsidRPr="0075076A">
        <w:rPr>
          <w:rFonts w:cstheme="majorHAnsi"/>
        </w:rPr>
        <w:t xml:space="preserve">ostalimi </w:t>
      </w:r>
      <w:r w:rsidRPr="0075076A">
        <w:rPr>
          <w:rFonts w:cstheme="majorHAnsi"/>
        </w:rPr>
        <w:t>p</w:t>
      </w:r>
      <w:r w:rsidR="00DB1DCE" w:rsidRPr="0075076A">
        <w:rPr>
          <w:rFonts w:cstheme="majorHAnsi"/>
        </w:rPr>
        <w:t>rilogami in</w:t>
      </w:r>
      <w:r w:rsidRPr="0075076A">
        <w:rPr>
          <w:rFonts w:cstheme="majorHAnsi"/>
        </w:rPr>
        <w:t xml:space="preserve"> dopolnitvami;</w:t>
      </w:r>
    </w:p>
    <w:p w14:paraId="7FAC69C5" w14:textId="77777777" w:rsidR="00D74BD2" w:rsidRPr="0075076A" w:rsidRDefault="00D74BD2" w:rsidP="00822327">
      <w:pPr>
        <w:pStyle w:val="Slog51"/>
        <w:rPr>
          <w:rFonts w:cstheme="majorHAnsi"/>
        </w:rPr>
      </w:pPr>
      <w:r w:rsidRPr="0075076A">
        <w:rPr>
          <w:rFonts w:cstheme="majorHAnsi"/>
        </w:rPr>
        <w:t xml:space="preserve">vprašanja in pojasnila objavljena na portalu javnih </w:t>
      </w:r>
      <w:r w:rsidR="0032262A" w:rsidRPr="0075076A">
        <w:rPr>
          <w:rFonts w:cstheme="majorHAnsi"/>
        </w:rPr>
        <w:t>naročil</w:t>
      </w:r>
      <w:r w:rsidRPr="0075076A">
        <w:rPr>
          <w:rFonts w:cstheme="majorHAnsi"/>
        </w:rPr>
        <w:t>;</w:t>
      </w:r>
    </w:p>
    <w:p w14:paraId="1462AA66" w14:textId="10D9C927" w:rsidR="00D74BD2" w:rsidRPr="0075076A" w:rsidRDefault="002A2FCF" w:rsidP="00822327">
      <w:pPr>
        <w:pStyle w:val="Slog51"/>
        <w:rPr>
          <w:rFonts w:cstheme="majorHAnsi"/>
        </w:rPr>
      </w:pPr>
      <w:r w:rsidRPr="0075076A">
        <w:rPr>
          <w:rFonts w:cstheme="majorHAnsi"/>
        </w:rPr>
        <w:t>ponudba izvajalca</w:t>
      </w:r>
      <w:r w:rsidR="00D74BD2" w:rsidRPr="0075076A">
        <w:rPr>
          <w:rFonts w:cstheme="majorHAnsi"/>
        </w:rPr>
        <w:t xml:space="preserve"> št.  __________, z dne  ___________;</w:t>
      </w:r>
    </w:p>
    <w:p w14:paraId="282FBA09" w14:textId="77777777" w:rsidR="00D74BD2" w:rsidRPr="0075076A" w:rsidRDefault="00D74BD2" w:rsidP="00822327">
      <w:pPr>
        <w:pStyle w:val="Slog51"/>
        <w:rPr>
          <w:rFonts w:cstheme="majorHAnsi"/>
        </w:rPr>
      </w:pPr>
      <w:r w:rsidRPr="0075076A">
        <w:rPr>
          <w:rFonts w:cstheme="majorHAnsi"/>
        </w:rPr>
        <w:t>finančno zavarovanje za dobro izvedbo del.</w:t>
      </w:r>
    </w:p>
    <w:p w14:paraId="4A00C0D6" w14:textId="77777777" w:rsidR="000F410A" w:rsidRPr="0075076A" w:rsidRDefault="00D74BD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19F2BC38" w14:textId="77777777" w:rsidR="000F410A" w:rsidRPr="0075076A" w:rsidRDefault="000F410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02B6818"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b/>
        </w:rPr>
        <w:t xml:space="preserve"> </w:t>
      </w:r>
    </w:p>
    <w:p w14:paraId="6C451996" w14:textId="77777777" w:rsidR="00BB5CB5" w:rsidRPr="0075076A" w:rsidRDefault="00BB5CB5" w:rsidP="00822327">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75076A" w14:paraId="600C5AFC" w14:textId="77777777" w:rsidTr="001B0C68">
        <w:tc>
          <w:tcPr>
            <w:tcW w:w="4606" w:type="dxa"/>
            <w:shd w:val="clear" w:color="auto" w:fill="auto"/>
          </w:tcPr>
          <w:p w14:paraId="31F38A87"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 xml:space="preserve">Številka: </w:t>
            </w:r>
          </w:p>
          <w:p w14:paraId="67161A68"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 xml:space="preserve">Dne: </w:t>
            </w:r>
          </w:p>
          <w:p w14:paraId="55FFFEEB" w14:textId="77777777" w:rsidR="00611923" w:rsidRPr="0075076A" w:rsidRDefault="00611923" w:rsidP="00822327">
            <w:pPr>
              <w:rPr>
                <w:rFonts w:asciiTheme="majorHAnsi" w:hAnsiTheme="majorHAnsi" w:cstheme="majorHAnsi"/>
              </w:rPr>
            </w:pPr>
          </w:p>
        </w:tc>
        <w:tc>
          <w:tcPr>
            <w:tcW w:w="4606" w:type="dxa"/>
            <w:shd w:val="clear" w:color="auto" w:fill="auto"/>
          </w:tcPr>
          <w:p w14:paraId="58E34FDE"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Številka:</w:t>
            </w:r>
          </w:p>
          <w:p w14:paraId="237BD0F7"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Dne:</w:t>
            </w:r>
          </w:p>
        </w:tc>
      </w:tr>
      <w:tr w:rsidR="00611923" w:rsidRPr="0075076A" w14:paraId="616DBD2A" w14:textId="77777777" w:rsidTr="001B0C68">
        <w:tc>
          <w:tcPr>
            <w:tcW w:w="4606" w:type="dxa"/>
            <w:shd w:val="clear" w:color="auto" w:fill="auto"/>
          </w:tcPr>
          <w:p w14:paraId="550B6BC8"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NAROČNIK:</w:t>
            </w:r>
          </w:p>
        </w:tc>
        <w:tc>
          <w:tcPr>
            <w:tcW w:w="4606" w:type="dxa"/>
            <w:shd w:val="clear" w:color="auto" w:fill="auto"/>
          </w:tcPr>
          <w:p w14:paraId="3232C9A0" w14:textId="46FE5CD1" w:rsidR="00611923" w:rsidRPr="0075076A" w:rsidRDefault="002A2FCF" w:rsidP="00822327">
            <w:pPr>
              <w:rPr>
                <w:rFonts w:asciiTheme="majorHAnsi" w:hAnsiTheme="majorHAnsi" w:cstheme="majorHAnsi"/>
              </w:rPr>
            </w:pPr>
            <w:r w:rsidRPr="0075076A">
              <w:rPr>
                <w:rFonts w:asciiTheme="majorHAnsi" w:hAnsiTheme="majorHAnsi" w:cstheme="majorHAnsi"/>
              </w:rPr>
              <w:t>IZVAJALEC</w:t>
            </w:r>
            <w:r w:rsidR="00611923" w:rsidRPr="0075076A">
              <w:rPr>
                <w:rFonts w:asciiTheme="majorHAnsi" w:hAnsiTheme="majorHAnsi" w:cstheme="majorHAnsi"/>
              </w:rPr>
              <w:t>:</w:t>
            </w:r>
          </w:p>
        </w:tc>
      </w:tr>
      <w:tr w:rsidR="00611923" w:rsidRPr="0075076A" w14:paraId="2ED03533" w14:textId="77777777" w:rsidTr="00552654">
        <w:trPr>
          <w:trHeight w:val="124"/>
        </w:trPr>
        <w:tc>
          <w:tcPr>
            <w:tcW w:w="4606" w:type="dxa"/>
            <w:shd w:val="clear" w:color="auto" w:fill="auto"/>
          </w:tcPr>
          <w:p w14:paraId="49FEDD62" w14:textId="77777777" w:rsidR="002C2580" w:rsidRPr="0075076A" w:rsidRDefault="002C2580" w:rsidP="00822327">
            <w:pPr>
              <w:rPr>
                <w:rFonts w:asciiTheme="majorHAnsi" w:hAnsiTheme="majorHAnsi" w:cstheme="majorHAnsi"/>
              </w:rPr>
            </w:pPr>
          </w:p>
        </w:tc>
        <w:tc>
          <w:tcPr>
            <w:tcW w:w="4606" w:type="dxa"/>
            <w:shd w:val="clear" w:color="auto" w:fill="auto"/>
          </w:tcPr>
          <w:p w14:paraId="517FCC5F" w14:textId="77777777" w:rsidR="00611923" w:rsidRPr="0075076A" w:rsidRDefault="00611923" w:rsidP="00822327">
            <w:pPr>
              <w:rPr>
                <w:rFonts w:asciiTheme="majorHAnsi" w:hAnsiTheme="majorHAnsi" w:cstheme="majorHAnsi"/>
              </w:rPr>
            </w:pPr>
          </w:p>
        </w:tc>
      </w:tr>
    </w:tbl>
    <w:p w14:paraId="0495B375" w14:textId="77777777" w:rsidR="00E03769" w:rsidRPr="0075076A" w:rsidRDefault="00A967E9" w:rsidP="00822327">
      <w:pPr>
        <w:rPr>
          <w:rFonts w:asciiTheme="majorHAnsi" w:hAnsiTheme="majorHAnsi" w:cstheme="majorHAnsi"/>
          <w:b/>
          <w:bCs/>
          <w:i/>
          <w:iCs/>
          <w:u w:val="single"/>
          <w:lang w:val="x-none"/>
        </w:rPr>
      </w:pPr>
      <w:r w:rsidRPr="0075076A">
        <w:rPr>
          <w:rFonts w:asciiTheme="majorHAnsi" w:hAnsiTheme="majorHAnsi" w:cstheme="majorHAnsi"/>
        </w:rPr>
        <w:t xml:space="preserve"> </w:t>
      </w:r>
    </w:p>
    <w:p w14:paraId="7E123F61" w14:textId="77777777" w:rsidR="00A967E9" w:rsidRPr="0075076A" w:rsidRDefault="00A967E9" w:rsidP="00822327">
      <w:pPr>
        <w:rPr>
          <w:rFonts w:asciiTheme="majorHAnsi" w:hAnsiTheme="majorHAnsi" w:cstheme="majorHAnsi"/>
          <w:b/>
        </w:rPr>
      </w:pPr>
    </w:p>
    <w:p w14:paraId="1D166F11" w14:textId="77777777" w:rsidR="00A967E9" w:rsidRPr="0075076A" w:rsidRDefault="00A967E9" w:rsidP="00822327">
      <w:pPr>
        <w:rPr>
          <w:rFonts w:asciiTheme="majorHAnsi" w:hAnsiTheme="majorHAnsi" w:cstheme="majorHAnsi"/>
          <w:b/>
        </w:rPr>
      </w:pPr>
      <w:r w:rsidRPr="0075076A">
        <w:rPr>
          <w:rFonts w:asciiTheme="majorHAnsi" w:hAnsiTheme="majorHAnsi" w:cstheme="majorHAnsi"/>
          <w:b/>
        </w:rPr>
        <w:t>S podpisom ESPD ponudnik/gospodarski subjekt potrdi, da je seznanjen z vsebino in da sprejema vsebino vzorca pogodbe.</w:t>
      </w:r>
    </w:p>
    <w:p w14:paraId="00AF985A" w14:textId="77777777" w:rsidR="00A967E9" w:rsidRPr="0075076A" w:rsidRDefault="00A967E9" w:rsidP="00822327">
      <w:pPr>
        <w:rPr>
          <w:rFonts w:asciiTheme="majorHAnsi" w:hAnsiTheme="majorHAnsi" w:cstheme="majorHAnsi"/>
          <w:b/>
          <w:bCs/>
          <w:i/>
          <w:iCs/>
          <w:u w:val="single"/>
          <w:lang w:val="x-none"/>
        </w:rPr>
      </w:pPr>
    </w:p>
    <w:p w14:paraId="6B745882" w14:textId="77777777" w:rsidR="00A67CAE" w:rsidRPr="0075076A" w:rsidRDefault="00A67CAE" w:rsidP="00822327">
      <w:pPr>
        <w:rPr>
          <w:rFonts w:asciiTheme="majorHAnsi" w:hAnsiTheme="majorHAnsi" w:cstheme="majorHAnsi"/>
          <w:b/>
          <w:bCs/>
          <w:i/>
          <w:iCs/>
          <w:sz w:val="24"/>
          <w:szCs w:val="28"/>
          <w:u w:val="single"/>
        </w:rPr>
      </w:pPr>
      <w:r w:rsidRPr="0075076A">
        <w:rPr>
          <w:rFonts w:asciiTheme="majorHAnsi" w:hAnsiTheme="majorHAnsi" w:cstheme="majorHAnsi"/>
        </w:rPr>
        <w:br w:type="page"/>
      </w:r>
    </w:p>
    <w:p w14:paraId="69746CAF" w14:textId="77777777" w:rsidR="00A67CAE" w:rsidRPr="0075076A" w:rsidRDefault="00A67CAE" w:rsidP="00CD6AFC">
      <w:pPr>
        <w:pStyle w:val="javnanaroilapodnaslov"/>
        <w:framePr w:wrap="notBeside"/>
        <w:numPr>
          <w:ilvl w:val="1"/>
          <w:numId w:val="37"/>
        </w:numPr>
        <w:rPr>
          <w:rFonts w:asciiTheme="majorHAnsi" w:hAnsiTheme="majorHAnsi" w:cstheme="majorHAnsi"/>
        </w:rPr>
      </w:pPr>
      <w:bookmarkStart w:id="21" w:name="_Toc190938145"/>
      <w:r w:rsidRPr="0075076A">
        <w:rPr>
          <w:rFonts w:asciiTheme="majorHAnsi" w:hAnsiTheme="majorHAnsi" w:cstheme="majorHAnsi"/>
        </w:rPr>
        <w:lastRenderedPageBreak/>
        <w:t>Izjava o neobstoju okoliščin glede omejitve poslovanja</w:t>
      </w:r>
      <w:bookmarkEnd w:id="21"/>
    </w:p>
    <w:p w14:paraId="1D89B60A" w14:textId="1FE43C10" w:rsidR="00A67CAE" w:rsidRPr="0075076A" w:rsidRDefault="00A67CAE" w:rsidP="00822327">
      <w:pPr>
        <w:jc w:val="center"/>
        <w:rPr>
          <w:rFonts w:asciiTheme="majorHAnsi" w:hAnsiTheme="majorHAnsi" w:cstheme="majorHAnsi"/>
          <w:b/>
        </w:rPr>
      </w:pPr>
    </w:p>
    <w:p w14:paraId="4719578D" w14:textId="77777777" w:rsidR="00A67CAE" w:rsidRPr="0075076A" w:rsidRDefault="00A67CAE" w:rsidP="00822327">
      <w:pPr>
        <w:jc w:val="center"/>
        <w:rPr>
          <w:rFonts w:asciiTheme="majorHAnsi" w:hAnsiTheme="majorHAnsi" w:cstheme="majorHAnsi"/>
          <w:b/>
        </w:rPr>
      </w:pPr>
      <w:r w:rsidRPr="0075076A">
        <w:rPr>
          <w:rFonts w:asciiTheme="majorHAnsi" w:hAnsiTheme="majorHAnsi" w:cstheme="majorHAnsi"/>
          <w:b/>
        </w:rPr>
        <w:t xml:space="preserve">IZJAVA </w:t>
      </w:r>
    </w:p>
    <w:p w14:paraId="3240A5B9" w14:textId="77777777" w:rsidR="00A67CAE" w:rsidRPr="0075076A" w:rsidRDefault="00A67CAE" w:rsidP="00822327">
      <w:pPr>
        <w:jc w:val="center"/>
        <w:rPr>
          <w:rFonts w:asciiTheme="majorHAnsi" w:eastAsia="Times New Roman" w:hAnsiTheme="majorHAnsi" w:cstheme="majorHAnsi"/>
        </w:rPr>
      </w:pPr>
      <w:r w:rsidRPr="0075076A">
        <w:rPr>
          <w:rFonts w:asciiTheme="majorHAnsi" w:hAnsiTheme="majorHAnsi" w:cstheme="majorHAnsi"/>
          <w:b/>
        </w:rPr>
        <w:t>po 35. členu</w:t>
      </w:r>
      <w:r w:rsidRPr="0075076A">
        <w:rPr>
          <w:rFonts w:asciiTheme="majorHAnsi" w:hAnsiTheme="majorHAnsi" w:cstheme="majorHAnsi"/>
          <w:b/>
          <w:vertAlign w:val="superscript"/>
        </w:rPr>
        <w:footnoteReference w:id="1"/>
      </w:r>
      <w:r w:rsidRPr="0075076A">
        <w:rPr>
          <w:rFonts w:asciiTheme="majorHAnsi" w:hAnsiTheme="majorHAnsi" w:cstheme="majorHAnsi"/>
          <w:b/>
        </w:rPr>
        <w:t xml:space="preserve"> </w:t>
      </w:r>
      <w:proofErr w:type="spellStart"/>
      <w:r w:rsidRPr="0075076A">
        <w:rPr>
          <w:rFonts w:asciiTheme="majorHAnsi" w:hAnsiTheme="majorHAnsi" w:cstheme="majorHAnsi"/>
          <w:b/>
        </w:rPr>
        <w:t>ZIntPK</w:t>
      </w:r>
      <w:proofErr w:type="spellEnd"/>
    </w:p>
    <w:p w14:paraId="75227A74" w14:textId="77777777" w:rsidR="00A67CAE" w:rsidRPr="0075076A" w:rsidRDefault="00A67CAE" w:rsidP="00822327">
      <w:pPr>
        <w:jc w:val="both"/>
        <w:rPr>
          <w:rFonts w:asciiTheme="majorHAnsi" w:hAnsiTheme="majorHAnsi" w:cstheme="majorHAnsi"/>
          <w:lang w:eastAsia="en-US"/>
        </w:rPr>
      </w:pPr>
    </w:p>
    <w:p w14:paraId="46C0A296" w14:textId="5153B369"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V skladu s petim odstavkom 35. člena Zakona o integriteti in preprečevanju korupcije</w:t>
      </w:r>
      <w:r w:rsidR="00064F15" w:rsidRPr="0075076A">
        <w:rPr>
          <w:rFonts w:asciiTheme="majorHAnsi" w:hAnsiTheme="majorHAnsi" w:cstheme="majorHAnsi"/>
          <w:lang w:eastAsia="en-US"/>
        </w:rPr>
        <w:t xml:space="preserve"> (Uradni list RS, št. 69/11 – uradno prečiščeno besedilo, 158/20, 3/22 – </w:t>
      </w:r>
      <w:proofErr w:type="spellStart"/>
      <w:r w:rsidR="00064F15" w:rsidRPr="0075076A">
        <w:rPr>
          <w:rFonts w:asciiTheme="majorHAnsi" w:hAnsiTheme="majorHAnsi" w:cstheme="majorHAnsi"/>
          <w:lang w:eastAsia="en-US"/>
        </w:rPr>
        <w:t>ZDeb</w:t>
      </w:r>
      <w:proofErr w:type="spellEnd"/>
      <w:r w:rsidR="00064F15" w:rsidRPr="0075076A">
        <w:rPr>
          <w:rFonts w:asciiTheme="majorHAnsi" w:hAnsiTheme="majorHAnsi" w:cstheme="majorHAnsi"/>
          <w:lang w:eastAsia="en-US"/>
        </w:rPr>
        <w:t xml:space="preserve"> in 16/23 – </w:t>
      </w:r>
      <w:proofErr w:type="spellStart"/>
      <w:r w:rsidR="00064F15" w:rsidRPr="0075076A">
        <w:rPr>
          <w:rFonts w:asciiTheme="majorHAnsi" w:hAnsiTheme="majorHAnsi" w:cstheme="majorHAnsi"/>
          <w:lang w:eastAsia="en-US"/>
        </w:rPr>
        <w:t>ZZPri</w:t>
      </w:r>
      <w:proofErr w:type="spellEnd"/>
      <w:r w:rsidR="00064F15" w:rsidRPr="0075076A">
        <w:rPr>
          <w:rFonts w:asciiTheme="majorHAnsi" w:hAnsiTheme="majorHAnsi" w:cstheme="majorHAnsi"/>
          <w:lang w:eastAsia="en-US"/>
        </w:rPr>
        <w:t>)</w:t>
      </w:r>
      <w:r w:rsidRPr="0075076A">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75076A">
        <w:rPr>
          <w:rFonts w:asciiTheme="majorHAnsi" w:hAnsiTheme="majorHAnsi" w:cstheme="majorHAnsi"/>
          <w:lang w:eastAsia="en-US"/>
        </w:rPr>
        <w:t>ZIntPK</w:t>
      </w:r>
      <w:proofErr w:type="spellEnd"/>
      <w:r w:rsidRPr="0075076A">
        <w:rPr>
          <w:rFonts w:asciiTheme="majorHAnsi" w:hAnsiTheme="majorHAnsi" w:cstheme="majorHAnsi"/>
          <w:lang w:eastAsia="en-US"/>
        </w:rPr>
        <w:t xml:space="preserve">.  </w:t>
      </w:r>
    </w:p>
    <w:p w14:paraId="672A2470" w14:textId="77777777" w:rsidR="00A67CAE" w:rsidRPr="0075076A" w:rsidRDefault="00A67CAE" w:rsidP="00822327">
      <w:pPr>
        <w:jc w:val="both"/>
        <w:rPr>
          <w:rFonts w:asciiTheme="majorHAnsi" w:hAnsiTheme="majorHAnsi" w:cstheme="majorHAnsi"/>
          <w:lang w:eastAsia="en-US"/>
        </w:rPr>
      </w:pPr>
    </w:p>
    <w:p w14:paraId="56C4D59F" w14:textId="77777777" w:rsidR="00A67CAE" w:rsidRPr="0075076A" w:rsidRDefault="00A67CAE"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Content>
          <w:r w:rsidRPr="0075076A">
            <w:rPr>
              <w:rFonts w:asciiTheme="majorHAnsi" w:eastAsia="Times New Roman" w:hAnsiTheme="majorHAnsi" w:cstheme="majorHAnsi"/>
              <w:color w:val="808080"/>
            </w:rPr>
            <w:t>Kliknite ali tapnite tukaj, če želite vnesti besedilo.</w:t>
          </w:r>
        </w:sdtContent>
      </w:sdt>
      <w:r w:rsidRPr="0075076A">
        <w:rPr>
          <w:rFonts w:asciiTheme="majorHAnsi" w:eastAsia="Times New Roman" w:hAnsiTheme="majorHAnsi" w:cstheme="majorHAnsi"/>
          <w:b/>
        </w:rPr>
        <w:t xml:space="preserve">                                                                                                     </w:t>
      </w:r>
    </w:p>
    <w:p w14:paraId="5844150B" w14:textId="77777777" w:rsidR="00A67CAE" w:rsidRPr="0075076A" w:rsidRDefault="00A67CAE" w:rsidP="00822327">
      <w:pPr>
        <w:jc w:val="both"/>
        <w:rPr>
          <w:rFonts w:asciiTheme="majorHAnsi" w:eastAsia="Times New Roman" w:hAnsiTheme="majorHAnsi" w:cstheme="majorHAnsi"/>
          <w:vertAlign w:val="subscript"/>
        </w:rPr>
      </w:pPr>
      <w:r w:rsidRPr="0075076A">
        <w:rPr>
          <w:rFonts w:asciiTheme="majorHAnsi" w:eastAsia="Times New Roman" w:hAnsiTheme="majorHAnsi" w:cstheme="majorHAnsi"/>
          <w:vertAlign w:val="subscript"/>
        </w:rPr>
        <w:t>(podpisnik navede ime in priimek fizične osebe ali odgovorne osebe poslovnega subjekta)</w:t>
      </w:r>
    </w:p>
    <w:p w14:paraId="46E8307F" w14:textId="77777777" w:rsidR="00A67CAE" w:rsidRPr="0075076A" w:rsidRDefault="00A67CAE" w:rsidP="00822327">
      <w:pPr>
        <w:jc w:val="both"/>
        <w:rPr>
          <w:rFonts w:asciiTheme="majorHAnsi" w:hAnsiTheme="majorHAnsi" w:cstheme="majorHAnsi"/>
          <w:b/>
          <w:i/>
          <w:u w:val="single"/>
          <w:lang w:eastAsia="en-US"/>
        </w:rPr>
      </w:pPr>
      <w:r w:rsidRPr="0075076A">
        <w:rPr>
          <w:rFonts w:asciiTheme="majorHAnsi" w:hAnsiTheme="majorHAnsi" w:cstheme="majorHAnsi"/>
          <w:lang w:eastAsia="en-US"/>
        </w:rPr>
        <w:t xml:space="preserve"> </w:t>
      </w:r>
    </w:p>
    <w:p w14:paraId="54994862" w14:textId="77777777" w:rsidR="00A67CAE" w:rsidRPr="0075076A" w:rsidRDefault="00A67CAE" w:rsidP="00822327">
      <w:pPr>
        <w:jc w:val="center"/>
        <w:rPr>
          <w:rFonts w:asciiTheme="majorHAnsi" w:hAnsiTheme="majorHAnsi" w:cstheme="majorHAnsi"/>
          <w:b/>
          <w:lang w:eastAsia="en-US"/>
        </w:rPr>
      </w:pPr>
      <w:r w:rsidRPr="0075076A">
        <w:rPr>
          <w:rFonts w:asciiTheme="majorHAnsi" w:hAnsiTheme="majorHAnsi" w:cstheme="majorHAnsi"/>
          <w:b/>
          <w:lang w:eastAsia="en-US"/>
        </w:rPr>
        <w:t>izjavljam,</w:t>
      </w:r>
    </w:p>
    <w:p w14:paraId="177AC60C" w14:textId="77777777" w:rsidR="00A67CAE" w:rsidRPr="0075076A" w:rsidRDefault="00A67CAE" w:rsidP="00822327">
      <w:pPr>
        <w:jc w:val="both"/>
        <w:rPr>
          <w:rFonts w:asciiTheme="majorHAnsi" w:eastAsia="Times New Roman" w:hAnsiTheme="majorHAnsi" w:cstheme="majorHAnsi"/>
        </w:rPr>
      </w:pPr>
      <w:r w:rsidRPr="0075076A">
        <w:rPr>
          <w:rFonts w:asciiTheme="majorHAnsi" w:hAnsiTheme="majorHAnsi" w:cstheme="majorHAnsi"/>
          <w:lang w:eastAsia="en-US"/>
        </w:rPr>
        <w:t xml:space="preserve">da poslovni subjekt </w:t>
      </w:r>
      <w:r w:rsidRPr="0075076A">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Content>
          <w:r w:rsidRPr="0075076A">
            <w:rPr>
              <w:rFonts w:asciiTheme="majorHAnsi" w:eastAsia="Times New Roman" w:hAnsiTheme="majorHAnsi" w:cstheme="majorHAnsi"/>
              <w:color w:val="808080"/>
            </w:rPr>
            <w:t>Kliknite ali tapnite tukaj, če želite vnesti besedilo.</w:t>
          </w:r>
        </w:sdtContent>
      </w:sdt>
      <w:r w:rsidRPr="0075076A">
        <w:rPr>
          <w:rFonts w:asciiTheme="majorHAnsi" w:eastAsia="Times New Roman" w:hAnsiTheme="majorHAnsi" w:cstheme="majorHAnsi"/>
        </w:rPr>
        <w:t>«</w:t>
      </w:r>
      <w:r w:rsidRPr="0075076A">
        <w:rPr>
          <w:rFonts w:asciiTheme="majorHAnsi" w:hAnsiTheme="majorHAnsi" w:cstheme="majorHAnsi"/>
          <w:lang w:eastAsia="en-US"/>
        </w:rPr>
        <w:t xml:space="preserve"> </w:t>
      </w:r>
      <w:r w:rsidRPr="0075076A">
        <w:rPr>
          <w:rFonts w:asciiTheme="majorHAnsi" w:hAnsiTheme="majorHAnsi" w:cstheme="majorHAnsi"/>
          <w:vertAlign w:val="superscript"/>
          <w:lang w:eastAsia="en-US"/>
        </w:rPr>
        <w:footnoteReference w:id="2"/>
      </w:r>
      <w:r w:rsidRPr="0075076A">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75076A">
        <w:rPr>
          <w:rFonts w:asciiTheme="majorHAnsi" w:hAnsiTheme="majorHAnsi" w:cstheme="majorHAnsi"/>
          <w:lang w:eastAsia="en-US"/>
        </w:rPr>
        <w:t>ZIntPK</w:t>
      </w:r>
      <w:proofErr w:type="spellEnd"/>
      <w:r w:rsidRPr="0075076A">
        <w:rPr>
          <w:rFonts w:asciiTheme="majorHAnsi" w:hAnsiTheme="majorHAnsi" w:cstheme="majorHAnsi"/>
          <w:lang w:eastAsia="en-US"/>
        </w:rPr>
        <w:t xml:space="preserve">.   </w:t>
      </w:r>
    </w:p>
    <w:p w14:paraId="5C0C8A28" w14:textId="77777777" w:rsidR="00A67CAE" w:rsidRPr="0075076A" w:rsidRDefault="00A67CAE" w:rsidP="00822327">
      <w:pPr>
        <w:jc w:val="both"/>
        <w:rPr>
          <w:rFonts w:asciiTheme="majorHAnsi" w:hAnsiTheme="majorHAnsi" w:cstheme="majorHAnsi"/>
          <w:lang w:eastAsia="en-US"/>
        </w:rPr>
      </w:pPr>
    </w:p>
    <w:p w14:paraId="681D0B87"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                                                  </w:t>
      </w:r>
    </w:p>
    <w:p w14:paraId="3D502292"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Datum:________________       Žig poslovnega subjekta:      Podpis fizične / odgovorne osebe:</w:t>
      </w:r>
    </w:p>
    <w:p w14:paraId="464AFD6D" w14:textId="77777777" w:rsidR="00A67CAE" w:rsidRPr="0075076A" w:rsidRDefault="00A67CAE" w:rsidP="00822327">
      <w:pPr>
        <w:jc w:val="both"/>
        <w:rPr>
          <w:rFonts w:asciiTheme="majorHAnsi" w:hAnsiTheme="majorHAnsi" w:cstheme="majorHAnsi"/>
          <w:lang w:eastAsia="en-US"/>
        </w:rPr>
      </w:pPr>
    </w:p>
    <w:p w14:paraId="45E915E4" w14:textId="77777777" w:rsidR="00A67CAE" w:rsidRPr="0075076A" w:rsidRDefault="00A67CAE" w:rsidP="00822327">
      <w:pPr>
        <w:jc w:val="both"/>
        <w:rPr>
          <w:rFonts w:asciiTheme="majorHAnsi" w:hAnsiTheme="majorHAnsi" w:cstheme="majorHAnsi"/>
          <w:lang w:eastAsia="en-US"/>
        </w:rPr>
      </w:pPr>
    </w:p>
    <w:p w14:paraId="19F996C2"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                                                                                                                _______________________</w:t>
      </w:r>
    </w:p>
    <w:p w14:paraId="17195C88" w14:textId="77777777" w:rsidR="00A67CAE" w:rsidRPr="0075076A" w:rsidRDefault="00A67CAE" w:rsidP="00822327">
      <w:pPr>
        <w:jc w:val="both"/>
        <w:rPr>
          <w:rFonts w:asciiTheme="majorHAnsi" w:hAnsiTheme="majorHAnsi" w:cstheme="majorHAnsi"/>
          <w:lang w:eastAsia="en-US"/>
        </w:rPr>
      </w:pPr>
    </w:p>
    <w:p w14:paraId="42FF8EE5" w14:textId="77777777" w:rsidR="00A67CAE" w:rsidRPr="0075076A" w:rsidRDefault="00A67CAE" w:rsidP="00822327">
      <w:pPr>
        <w:jc w:val="both"/>
        <w:rPr>
          <w:rFonts w:asciiTheme="majorHAnsi" w:hAnsiTheme="majorHAnsi" w:cstheme="majorHAnsi"/>
          <w:lang w:eastAsia="en-US"/>
        </w:rPr>
      </w:pPr>
    </w:p>
    <w:p w14:paraId="6119B796" w14:textId="77777777" w:rsidR="00A67CAE" w:rsidRPr="0075076A" w:rsidRDefault="00A67CAE" w:rsidP="00822327">
      <w:pPr>
        <w:jc w:val="both"/>
        <w:rPr>
          <w:rFonts w:asciiTheme="majorHAnsi" w:hAnsiTheme="majorHAnsi" w:cstheme="majorHAnsi"/>
          <w:sz w:val="24"/>
          <w:szCs w:val="24"/>
          <w:lang w:eastAsia="en-US"/>
        </w:rPr>
      </w:pPr>
    </w:p>
    <w:p w14:paraId="32A4F1E0" w14:textId="77777777" w:rsidR="00A67CAE" w:rsidRPr="0075076A" w:rsidRDefault="00A67CAE" w:rsidP="00822327">
      <w:pPr>
        <w:jc w:val="both"/>
        <w:rPr>
          <w:rFonts w:asciiTheme="majorHAnsi" w:hAnsiTheme="majorHAnsi" w:cstheme="majorHAnsi"/>
          <w:sz w:val="24"/>
          <w:szCs w:val="24"/>
          <w:lang w:eastAsia="en-US"/>
        </w:rPr>
      </w:pPr>
    </w:p>
    <w:p w14:paraId="7CDFE5EE" w14:textId="77777777" w:rsidR="00A67CAE" w:rsidRPr="0075076A" w:rsidRDefault="00A67CAE" w:rsidP="00822327">
      <w:pPr>
        <w:jc w:val="both"/>
        <w:rPr>
          <w:rFonts w:asciiTheme="majorHAnsi" w:hAnsiTheme="majorHAnsi" w:cstheme="majorHAnsi"/>
          <w:b/>
          <w:sz w:val="24"/>
          <w:szCs w:val="24"/>
          <w:u w:val="single"/>
          <w:lang w:eastAsia="en-US"/>
        </w:rPr>
      </w:pPr>
      <w:r w:rsidRPr="0075076A">
        <w:rPr>
          <w:rFonts w:asciiTheme="majorHAnsi" w:hAnsiTheme="majorHAnsi" w:cstheme="majorHAnsi"/>
          <w:b/>
          <w:sz w:val="24"/>
          <w:szCs w:val="24"/>
          <w:u w:val="single"/>
          <w:lang w:eastAsia="en-US"/>
        </w:rPr>
        <w:t xml:space="preserve">1. odstavek 35. člena </w:t>
      </w:r>
      <w:proofErr w:type="spellStart"/>
      <w:r w:rsidRPr="0075076A">
        <w:rPr>
          <w:rFonts w:asciiTheme="majorHAnsi" w:hAnsiTheme="majorHAnsi" w:cstheme="majorHAnsi"/>
          <w:b/>
          <w:sz w:val="24"/>
          <w:szCs w:val="24"/>
          <w:u w:val="single"/>
          <w:lang w:eastAsia="en-US"/>
        </w:rPr>
        <w:t>ZIntPK</w:t>
      </w:r>
      <w:proofErr w:type="spellEnd"/>
      <w:r w:rsidRPr="0075076A">
        <w:rPr>
          <w:rFonts w:asciiTheme="majorHAnsi" w:hAnsiTheme="majorHAnsi" w:cstheme="majorHAnsi"/>
          <w:b/>
          <w:sz w:val="24"/>
          <w:szCs w:val="24"/>
          <w:u w:val="single"/>
          <w:lang w:eastAsia="en-US"/>
        </w:rPr>
        <w:t>:</w:t>
      </w:r>
    </w:p>
    <w:p w14:paraId="3484C735" w14:textId="77777777" w:rsidR="00A67CAE" w:rsidRPr="0075076A" w:rsidRDefault="00A67CAE" w:rsidP="00822327">
      <w:p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75076A" w:rsidRDefault="00A67CAE">
      <w:pPr>
        <w:numPr>
          <w:ilvl w:val="0"/>
          <w:numId w:val="57"/>
        </w:num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udeležen kot poslovodja, član poslovodstva ali zakoniti zastopnik ali</w:t>
      </w:r>
    </w:p>
    <w:p w14:paraId="45165AF1" w14:textId="77777777" w:rsidR="00A67CAE" w:rsidRPr="0075076A" w:rsidRDefault="00A67CAE">
      <w:pPr>
        <w:numPr>
          <w:ilvl w:val="0"/>
          <w:numId w:val="57"/>
        </w:num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neposredno ali prek drugih pravnih oseb v več kot pet odstotnem deležu udeležen pri ustanoviteljskih pravicah, upravljanju ali kapitalu.</w:t>
      </w:r>
    </w:p>
    <w:p w14:paraId="05ABA25A" w14:textId="77777777" w:rsidR="00A967E9" w:rsidRPr="0075076A" w:rsidRDefault="00A967E9" w:rsidP="00822327">
      <w:pPr>
        <w:rPr>
          <w:rFonts w:asciiTheme="majorHAnsi" w:hAnsiTheme="majorHAnsi" w:cstheme="majorHAnsi"/>
          <w:b/>
          <w:bCs/>
          <w:i/>
          <w:iCs/>
          <w:u w:val="single"/>
        </w:rPr>
      </w:pPr>
    </w:p>
    <w:p w14:paraId="4A54A044" w14:textId="77777777" w:rsidR="00163F96" w:rsidRPr="0075076A" w:rsidRDefault="00163F96" w:rsidP="00822327">
      <w:pPr>
        <w:rPr>
          <w:rFonts w:asciiTheme="majorHAnsi" w:hAnsiTheme="majorHAnsi" w:cstheme="majorHAnsi"/>
        </w:rPr>
      </w:pPr>
      <w:r w:rsidRPr="0075076A">
        <w:rPr>
          <w:rFonts w:asciiTheme="majorHAnsi" w:hAnsiTheme="majorHAnsi" w:cstheme="majorHAnsi"/>
          <w:b/>
          <w:bCs/>
          <w:i/>
          <w:iCs/>
        </w:rPr>
        <w:br w:type="page"/>
      </w:r>
    </w:p>
    <w:p w14:paraId="247FFF29" w14:textId="71119381" w:rsidR="00F31EAF" w:rsidRPr="0075076A" w:rsidRDefault="00F31EAF" w:rsidP="00CD6AFC">
      <w:pPr>
        <w:pStyle w:val="javnanaroilapodnaslov"/>
        <w:framePr w:wrap="notBeside"/>
        <w:numPr>
          <w:ilvl w:val="1"/>
          <w:numId w:val="37"/>
        </w:numPr>
        <w:rPr>
          <w:rFonts w:asciiTheme="majorHAnsi" w:hAnsiTheme="majorHAnsi" w:cstheme="majorHAnsi"/>
        </w:rPr>
      </w:pPr>
      <w:bookmarkStart w:id="22" w:name="_Toc190938146"/>
      <w:r w:rsidRPr="0075076A">
        <w:rPr>
          <w:rFonts w:asciiTheme="majorHAnsi" w:hAnsiTheme="majorHAnsi" w:cstheme="majorHAnsi"/>
        </w:rPr>
        <w:lastRenderedPageBreak/>
        <w:t>Izjava o udeležbi</w:t>
      </w:r>
      <w:r w:rsidR="00F9625C" w:rsidRPr="0075076A">
        <w:rPr>
          <w:rFonts w:asciiTheme="majorHAnsi" w:hAnsiTheme="majorHAnsi" w:cstheme="majorHAnsi"/>
        </w:rPr>
        <w:t xml:space="preserve"> fizičnih in pravnih</w:t>
      </w:r>
      <w:r w:rsidRPr="0075076A">
        <w:rPr>
          <w:rFonts w:asciiTheme="majorHAnsi" w:hAnsiTheme="majorHAnsi" w:cstheme="majorHAnsi"/>
        </w:rPr>
        <w:t xml:space="preserve"> oseb</w:t>
      </w:r>
      <w:r w:rsidR="00F9625C" w:rsidRPr="0075076A">
        <w:rPr>
          <w:rFonts w:asciiTheme="majorHAnsi" w:hAnsiTheme="majorHAnsi" w:cstheme="majorHAnsi"/>
        </w:rPr>
        <w:t xml:space="preserve"> ter o povezanih družbah</w:t>
      </w:r>
      <w:bookmarkEnd w:id="22"/>
    </w:p>
    <w:p w14:paraId="5D6C7EAA" w14:textId="77777777" w:rsidR="00F1222C" w:rsidRPr="0075076A" w:rsidRDefault="00F1222C" w:rsidP="00822327">
      <w:pPr>
        <w:rPr>
          <w:rFonts w:asciiTheme="majorHAnsi" w:hAnsiTheme="majorHAnsi" w:cstheme="majorHAnsi"/>
        </w:rPr>
      </w:pPr>
    </w:p>
    <w:p w14:paraId="2644377F" w14:textId="77777777" w:rsidR="00B40D61" w:rsidRPr="0075076A" w:rsidRDefault="00B40D61" w:rsidP="00822327">
      <w:pPr>
        <w:tabs>
          <w:tab w:val="left" w:pos="4020"/>
        </w:tabs>
        <w:jc w:val="center"/>
        <w:rPr>
          <w:rFonts w:asciiTheme="majorHAnsi" w:eastAsia="Times New Roman" w:hAnsiTheme="majorHAnsi" w:cstheme="majorHAnsi"/>
        </w:rPr>
      </w:pPr>
      <w:bookmarkStart w:id="23" w:name="_Toc395008195"/>
      <w:bookmarkStart w:id="24" w:name="_Toc401742236"/>
      <w:bookmarkStart w:id="25" w:name="_Toc401742368"/>
      <w:r w:rsidRPr="0075076A">
        <w:rPr>
          <w:rFonts w:asciiTheme="majorHAnsi" w:hAnsiTheme="majorHAnsi" w:cstheme="majorHAnsi"/>
          <w:b/>
        </w:rPr>
        <w:t>IZJAVA</w:t>
      </w:r>
    </w:p>
    <w:p w14:paraId="2211C0A8" w14:textId="77777777" w:rsidR="00B40D61" w:rsidRPr="0075076A" w:rsidRDefault="00B40D61" w:rsidP="00822327">
      <w:pPr>
        <w:jc w:val="center"/>
        <w:rPr>
          <w:rFonts w:asciiTheme="majorHAnsi" w:eastAsia="Times New Roman" w:hAnsiTheme="majorHAnsi" w:cstheme="majorHAnsi"/>
        </w:rPr>
      </w:pPr>
      <w:r w:rsidRPr="0075076A">
        <w:rPr>
          <w:rFonts w:asciiTheme="majorHAnsi" w:hAnsiTheme="majorHAnsi" w:cstheme="majorHAnsi"/>
          <w:b/>
        </w:rPr>
        <w:t xml:space="preserve">po 14. členu </w:t>
      </w:r>
      <w:proofErr w:type="spellStart"/>
      <w:r w:rsidRPr="0075076A">
        <w:rPr>
          <w:rFonts w:asciiTheme="majorHAnsi" w:hAnsiTheme="majorHAnsi" w:cstheme="majorHAnsi"/>
          <w:b/>
        </w:rPr>
        <w:t>ZIntPK</w:t>
      </w:r>
      <w:proofErr w:type="spellEnd"/>
    </w:p>
    <w:p w14:paraId="1E18A561" w14:textId="77777777" w:rsidR="00B40D61" w:rsidRPr="0075076A" w:rsidRDefault="00B40D61" w:rsidP="00822327">
      <w:pPr>
        <w:jc w:val="both"/>
        <w:rPr>
          <w:rFonts w:asciiTheme="majorHAnsi" w:eastAsia="Times New Roman" w:hAnsiTheme="majorHAnsi" w:cstheme="majorHAnsi"/>
        </w:rPr>
      </w:pPr>
    </w:p>
    <w:p w14:paraId="328D447E" w14:textId="2CE033A1"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 xml:space="preserve">V skladu s šestim odstavkom 14. člena Zakona o integriteti in  preprečevanju korupcije </w:t>
      </w:r>
      <w:r w:rsidR="00064F15" w:rsidRPr="0075076A">
        <w:rPr>
          <w:rFonts w:asciiTheme="majorHAnsi" w:eastAsia="Times New Roman" w:hAnsiTheme="majorHAnsi" w:cstheme="majorHAnsi"/>
        </w:rPr>
        <w:t xml:space="preserve">(Uradni list RS, št. 69/11 – uradno prečiščeno besedilo, 158/20, 3/22 – </w:t>
      </w:r>
      <w:proofErr w:type="spellStart"/>
      <w:r w:rsidR="00064F15" w:rsidRPr="0075076A">
        <w:rPr>
          <w:rFonts w:asciiTheme="majorHAnsi" w:eastAsia="Times New Roman" w:hAnsiTheme="majorHAnsi" w:cstheme="majorHAnsi"/>
        </w:rPr>
        <w:t>ZDeb</w:t>
      </w:r>
      <w:proofErr w:type="spellEnd"/>
      <w:r w:rsidR="00064F15" w:rsidRPr="0075076A">
        <w:rPr>
          <w:rFonts w:asciiTheme="majorHAnsi" w:eastAsia="Times New Roman" w:hAnsiTheme="majorHAnsi" w:cstheme="majorHAnsi"/>
        </w:rPr>
        <w:t xml:space="preserve"> in 16/23 – </w:t>
      </w:r>
      <w:proofErr w:type="spellStart"/>
      <w:r w:rsidR="00064F15" w:rsidRPr="0075076A">
        <w:rPr>
          <w:rFonts w:asciiTheme="majorHAnsi" w:eastAsia="Times New Roman" w:hAnsiTheme="majorHAnsi" w:cstheme="majorHAnsi"/>
        </w:rPr>
        <w:t>ZZPri</w:t>
      </w:r>
      <w:proofErr w:type="spellEnd"/>
      <w:r w:rsidRPr="0075076A">
        <w:rPr>
          <w:rFonts w:asciiTheme="majorHAnsi" w:eastAsia="Times New Roman" w:hAnsiTheme="majorHAnsi" w:cstheme="majorHAnsi"/>
        </w:rPr>
        <w:t xml:space="preserve">, v nadaljevanju </w:t>
      </w:r>
      <w:proofErr w:type="spellStart"/>
      <w:r w:rsidRPr="0075076A">
        <w:rPr>
          <w:rFonts w:asciiTheme="majorHAnsi" w:eastAsia="Times New Roman" w:hAnsiTheme="majorHAnsi" w:cstheme="majorHAnsi"/>
        </w:rPr>
        <w:t>ZIntPK</w:t>
      </w:r>
      <w:proofErr w:type="spellEnd"/>
      <w:r w:rsidRPr="0075076A">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75076A">
        <w:rPr>
          <w:rFonts w:asciiTheme="majorHAnsi" w:eastAsia="Times New Roman" w:hAnsiTheme="majorHAnsi" w:cstheme="majorHAnsi"/>
          <w:b/>
        </w:rPr>
        <w:t>zaradi zagotovitve transparentnosti posla</w:t>
      </w:r>
      <w:r w:rsidRPr="0075076A">
        <w:rPr>
          <w:rFonts w:asciiTheme="majorHAnsi" w:eastAsia="Times New Roman" w:hAnsiTheme="majorHAnsi" w:cstheme="majorHAnsi"/>
        </w:rPr>
        <w:t xml:space="preserve"> in </w:t>
      </w:r>
      <w:r w:rsidRPr="0075076A">
        <w:rPr>
          <w:rFonts w:asciiTheme="majorHAnsi" w:eastAsia="Times New Roman" w:hAnsiTheme="majorHAnsi" w:cstheme="majorHAnsi"/>
          <w:b/>
        </w:rPr>
        <w:t>preprečitve korupcijskih tveganj</w:t>
      </w:r>
      <w:r w:rsidRPr="0075076A">
        <w:rPr>
          <w:rFonts w:asciiTheme="majorHAnsi" w:eastAsia="Times New Roman" w:hAnsiTheme="majorHAnsi" w:cstheme="majorHAnsi"/>
        </w:rPr>
        <w:t xml:space="preserve"> dolžna pridobiti izjavo oziroma podatke:</w:t>
      </w:r>
    </w:p>
    <w:p w14:paraId="70896FD6"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 xml:space="preserve">o udeležbi fizičnih in pravnih oseb v lastništvu ponudnika, vključno z udeležbo tihih družbenikov, </w:t>
      </w:r>
    </w:p>
    <w:p w14:paraId="63944B51"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B1A55E4" w14:textId="77777777" w:rsidR="00B40D61" w:rsidRPr="0075076A" w:rsidRDefault="00B40D61" w:rsidP="00822327">
      <w:pPr>
        <w:jc w:val="both"/>
        <w:rPr>
          <w:rFonts w:asciiTheme="majorHAnsi" w:eastAsia="Times New Roman" w:hAnsiTheme="majorHAnsi" w:cstheme="majorHAnsi"/>
        </w:rPr>
      </w:pPr>
    </w:p>
    <w:p w14:paraId="4C5DE225"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75076A" w:rsidRDefault="00B40D61" w:rsidP="00822327">
      <w:pPr>
        <w:jc w:val="both"/>
        <w:rPr>
          <w:rFonts w:asciiTheme="majorHAnsi" w:eastAsia="Times New Roman" w:hAnsiTheme="majorHAnsi" w:cstheme="majorHAnsi"/>
        </w:rPr>
      </w:pPr>
    </w:p>
    <w:p w14:paraId="10C4AE47" w14:textId="340AB814"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Izbrani izvajalec javnega naročila »</w:t>
      </w:r>
      <w:sdt>
        <w:sdtPr>
          <w:rPr>
            <w:rFonts w:asciiTheme="majorHAnsi" w:hAnsiTheme="majorHAnsi" w:cstheme="majorHAnsi"/>
            <w:b/>
            <w:szCs w:val="24"/>
          </w:rPr>
          <w:id w:val="-1650969472"/>
          <w:placeholder>
            <w:docPart w:val="68C40D4F8EE84DCF9AA774276716CFE7"/>
          </w:placeholder>
          <w:text/>
        </w:sdtPr>
        <w:sdtContent>
          <w:r w:rsidR="0018692E">
            <w:rPr>
              <w:rFonts w:asciiTheme="majorHAnsi" w:hAnsiTheme="majorHAnsi" w:cstheme="majorHAnsi"/>
              <w:b/>
              <w:szCs w:val="24"/>
            </w:rPr>
            <w:t xml:space="preserve"> _____________________________</w:t>
          </w:r>
        </w:sdtContent>
      </w:sdt>
      <w:r w:rsidRPr="008B5CE0">
        <w:rPr>
          <w:rFonts w:asciiTheme="majorHAnsi" w:eastAsia="Times New Roman" w:hAnsiTheme="majorHAnsi" w:cstheme="majorHAnsi"/>
          <w:b/>
        </w:rPr>
        <w:t>«</w:t>
      </w:r>
    </w:p>
    <w:p w14:paraId="645E9668" w14:textId="77777777" w:rsidR="00B40D61" w:rsidRPr="0075076A" w:rsidRDefault="00B40D61" w:rsidP="00822327">
      <w:pPr>
        <w:jc w:val="both"/>
        <w:rPr>
          <w:rFonts w:asciiTheme="majorHAnsi" w:eastAsia="Times New Roman" w:hAnsiTheme="majorHAnsi" w:cstheme="majorHAnsi"/>
          <w:b/>
        </w:rPr>
      </w:pPr>
    </w:p>
    <w:p w14:paraId="1BBD11F7"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 (pravna oseba, podjetnik, društvo, zavod ali drug pravni subjekt, ki nastopa v postopku javnega naročanja):</w:t>
      </w:r>
    </w:p>
    <w:p w14:paraId="3F66DFB6" w14:textId="77777777" w:rsidR="00B40D61" w:rsidRPr="0075076A" w:rsidRDefault="00B40D61" w:rsidP="00822327">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75076A" w14:paraId="384277AF" w14:textId="77777777" w:rsidTr="0079309A">
        <w:tc>
          <w:tcPr>
            <w:tcW w:w="2047" w:type="dxa"/>
            <w:shd w:val="clear" w:color="auto" w:fill="auto"/>
          </w:tcPr>
          <w:p w14:paraId="68A11EAF" w14:textId="77777777" w:rsidR="00B40D61" w:rsidRPr="0075076A" w:rsidRDefault="00B40D61" w:rsidP="00822327">
            <w:pPr>
              <w:jc w:val="both"/>
              <w:rPr>
                <w:rFonts w:asciiTheme="majorHAnsi" w:eastAsia="Times New Roman" w:hAnsiTheme="majorHAnsi" w:cstheme="majorHAnsi"/>
              </w:rPr>
            </w:pPr>
          </w:p>
          <w:p w14:paraId="08230A0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3454C78" w14:textId="77777777" w:rsidR="00B40D61" w:rsidRPr="0075076A" w:rsidRDefault="00B40D61" w:rsidP="00822327">
            <w:pPr>
              <w:jc w:val="both"/>
              <w:rPr>
                <w:rFonts w:asciiTheme="majorHAnsi" w:eastAsia="Times New Roman" w:hAnsiTheme="majorHAnsi" w:cstheme="majorHAnsi"/>
              </w:rPr>
            </w:pPr>
          </w:p>
          <w:p w14:paraId="549376D4" w14:textId="77777777" w:rsidR="00B40D61" w:rsidRPr="0075076A" w:rsidRDefault="00B40D61" w:rsidP="00822327">
            <w:pPr>
              <w:rPr>
                <w:rFonts w:asciiTheme="majorHAnsi" w:eastAsia="Times New Roman" w:hAnsiTheme="majorHAnsi" w:cstheme="majorHAnsi"/>
              </w:rPr>
            </w:pPr>
          </w:p>
        </w:tc>
      </w:tr>
      <w:tr w:rsidR="00B40D61" w:rsidRPr="0075076A" w14:paraId="3AE45735" w14:textId="77777777" w:rsidTr="0079309A">
        <w:tc>
          <w:tcPr>
            <w:tcW w:w="2047" w:type="dxa"/>
            <w:shd w:val="clear" w:color="auto" w:fill="auto"/>
          </w:tcPr>
          <w:p w14:paraId="68F65827" w14:textId="77777777" w:rsidR="00B40D61" w:rsidRPr="0075076A" w:rsidRDefault="00B40D61" w:rsidP="00822327">
            <w:pPr>
              <w:jc w:val="both"/>
              <w:rPr>
                <w:rFonts w:asciiTheme="majorHAnsi" w:eastAsia="Times New Roman" w:hAnsiTheme="majorHAnsi" w:cstheme="majorHAnsi"/>
              </w:rPr>
            </w:pPr>
          </w:p>
          <w:p w14:paraId="4DA0B95E"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29F425E3" w14:textId="77777777" w:rsidR="00B40D61" w:rsidRPr="0075076A" w:rsidRDefault="00B40D61" w:rsidP="00822327">
            <w:pPr>
              <w:jc w:val="both"/>
              <w:rPr>
                <w:rFonts w:asciiTheme="majorHAnsi" w:eastAsia="Times New Roman" w:hAnsiTheme="majorHAnsi" w:cstheme="majorHAnsi"/>
              </w:rPr>
            </w:pPr>
          </w:p>
          <w:p w14:paraId="165E4E08" w14:textId="77777777" w:rsidR="00B40D61" w:rsidRPr="0075076A" w:rsidRDefault="00B40D61" w:rsidP="00822327">
            <w:pPr>
              <w:rPr>
                <w:rFonts w:asciiTheme="majorHAnsi" w:eastAsia="Times New Roman" w:hAnsiTheme="majorHAnsi" w:cstheme="majorHAnsi"/>
              </w:rPr>
            </w:pPr>
          </w:p>
        </w:tc>
      </w:tr>
      <w:tr w:rsidR="00B40D61" w:rsidRPr="0075076A" w14:paraId="2A9D643D" w14:textId="77777777" w:rsidTr="0079309A">
        <w:tc>
          <w:tcPr>
            <w:tcW w:w="2047" w:type="dxa"/>
            <w:shd w:val="clear" w:color="auto" w:fill="auto"/>
          </w:tcPr>
          <w:p w14:paraId="64F25EF9" w14:textId="77777777" w:rsidR="00B40D61" w:rsidRPr="0075076A" w:rsidRDefault="00B40D61" w:rsidP="00822327">
            <w:pPr>
              <w:jc w:val="both"/>
              <w:rPr>
                <w:rFonts w:asciiTheme="majorHAnsi" w:eastAsia="Times New Roman" w:hAnsiTheme="majorHAnsi" w:cstheme="majorHAnsi"/>
              </w:rPr>
            </w:pPr>
          </w:p>
          <w:p w14:paraId="413264A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454D221B" w14:textId="77777777" w:rsidR="00B40D61" w:rsidRPr="0075076A" w:rsidRDefault="00B40D61" w:rsidP="00822327">
            <w:pPr>
              <w:rPr>
                <w:rFonts w:asciiTheme="majorHAnsi" w:eastAsia="Times New Roman" w:hAnsiTheme="majorHAnsi" w:cstheme="majorHAnsi"/>
              </w:rPr>
            </w:pPr>
          </w:p>
          <w:p w14:paraId="3B2236CF" w14:textId="77777777" w:rsidR="00B40D61" w:rsidRPr="0075076A" w:rsidRDefault="00B40D61" w:rsidP="00822327">
            <w:pPr>
              <w:rPr>
                <w:rFonts w:asciiTheme="majorHAnsi" w:eastAsia="Times New Roman" w:hAnsiTheme="majorHAnsi" w:cstheme="majorHAnsi"/>
              </w:rPr>
            </w:pPr>
          </w:p>
        </w:tc>
      </w:tr>
      <w:tr w:rsidR="00B40D61" w:rsidRPr="0075076A" w14:paraId="401F40F5" w14:textId="77777777" w:rsidTr="0079309A">
        <w:tc>
          <w:tcPr>
            <w:tcW w:w="2047" w:type="dxa"/>
            <w:shd w:val="clear" w:color="auto" w:fill="auto"/>
          </w:tcPr>
          <w:p w14:paraId="731B451C" w14:textId="77777777" w:rsidR="00B40D61" w:rsidRPr="0075076A" w:rsidRDefault="00B40D61" w:rsidP="00822327">
            <w:pPr>
              <w:jc w:val="both"/>
              <w:rPr>
                <w:rFonts w:asciiTheme="majorHAnsi" w:eastAsia="Times New Roman" w:hAnsiTheme="majorHAnsi" w:cstheme="majorHAnsi"/>
              </w:rPr>
            </w:pPr>
          </w:p>
          <w:p w14:paraId="783731EA"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7882C9D4" w14:textId="77777777" w:rsidR="00B40D61" w:rsidRPr="0075076A" w:rsidRDefault="00B40D61" w:rsidP="00822327">
            <w:pPr>
              <w:jc w:val="both"/>
              <w:rPr>
                <w:rFonts w:asciiTheme="majorHAnsi" w:eastAsia="Times New Roman" w:hAnsiTheme="majorHAnsi" w:cstheme="majorHAnsi"/>
              </w:rPr>
            </w:pPr>
          </w:p>
          <w:p w14:paraId="4C85B28A" w14:textId="77777777" w:rsidR="00B40D61" w:rsidRPr="0075076A" w:rsidRDefault="00B40D61" w:rsidP="00822327">
            <w:pPr>
              <w:rPr>
                <w:rFonts w:asciiTheme="majorHAnsi" w:eastAsia="Times New Roman" w:hAnsiTheme="majorHAnsi" w:cstheme="majorHAnsi"/>
              </w:rPr>
            </w:pPr>
          </w:p>
        </w:tc>
      </w:tr>
      <w:tr w:rsidR="00B40D61" w:rsidRPr="0075076A" w14:paraId="65AD6604" w14:textId="77777777" w:rsidTr="0079309A">
        <w:tc>
          <w:tcPr>
            <w:tcW w:w="2047" w:type="dxa"/>
            <w:shd w:val="clear" w:color="auto" w:fill="auto"/>
          </w:tcPr>
          <w:p w14:paraId="0A0BD544" w14:textId="77777777" w:rsidR="00B40D61" w:rsidRPr="0075076A" w:rsidRDefault="00B40D61" w:rsidP="00822327">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03015884" w14:textId="77777777" w:rsidR="00B40D61" w:rsidRPr="0075076A" w:rsidRDefault="00B40D61" w:rsidP="00822327">
            <w:pPr>
              <w:jc w:val="both"/>
              <w:rPr>
                <w:rFonts w:asciiTheme="majorHAnsi" w:eastAsia="Times New Roman" w:hAnsiTheme="majorHAnsi" w:cstheme="majorHAnsi"/>
              </w:rPr>
            </w:pPr>
          </w:p>
        </w:tc>
      </w:tr>
    </w:tbl>
    <w:p w14:paraId="482F8BC9" w14:textId="77777777" w:rsidR="00B40D61" w:rsidRPr="0075076A" w:rsidRDefault="00B40D61" w:rsidP="00822327">
      <w:pPr>
        <w:jc w:val="both"/>
        <w:rPr>
          <w:rFonts w:asciiTheme="majorHAnsi" w:hAnsiTheme="majorHAnsi" w:cstheme="majorHAnsi"/>
          <w:snapToGrid w:val="0"/>
          <w:lang w:eastAsia="en-US"/>
        </w:rPr>
      </w:pPr>
      <w:r w:rsidRPr="0075076A">
        <w:rPr>
          <w:rFonts w:asciiTheme="majorHAnsi" w:eastAsia="Times New Roman" w:hAnsiTheme="majorHAnsi" w:cstheme="majorHAnsi"/>
          <w:b/>
        </w:rPr>
        <w:t xml:space="preserve">Ponudnik je nosilec tihe družbe (ustrezno označiti):   </w:t>
      </w: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Content>
          <w:r w:rsidRPr="0075076A">
            <w:rPr>
              <w:rFonts w:ascii="Segoe UI Symbol" w:eastAsia="Times New Roman" w:hAnsi="Segoe UI Symbol" w:cs="Segoe UI Symbol"/>
            </w:rPr>
            <w:t>☐</w:t>
          </w:r>
        </w:sdtContent>
      </w:sdt>
      <w:r w:rsidRPr="0075076A">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rPr>
            <w:t>☐</w:t>
          </w:r>
        </w:sdtContent>
      </w:sdt>
      <w:r w:rsidRPr="0075076A">
        <w:rPr>
          <w:rFonts w:asciiTheme="majorHAnsi" w:eastAsia="Times New Roman" w:hAnsiTheme="majorHAnsi" w:cstheme="majorHAnsi"/>
        </w:rPr>
        <w:t xml:space="preserve"> </w:t>
      </w:r>
    </w:p>
    <w:p w14:paraId="631270D0" w14:textId="77777777" w:rsidR="00B40D61" w:rsidRPr="0075076A" w:rsidRDefault="00B40D61" w:rsidP="00822327">
      <w:pPr>
        <w:tabs>
          <w:tab w:val="num" w:pos="360"/>
        </w:tabs>
        <w:rPr>
          <w:rFonts w:asciiTheme="majorHAnsi" w:hAnsiTheme="majorHAnsi" w:cstheme="majorHAnsi"/>
          <w:lang w:eastAsia="en-US"/>
        </w:rPr>
      </w:pPr>
      <w:r w:rsidRPr="0075076A">
        <w:rPr>
          <w:rFonts w:asciiTheme="majorHAnsi" w:eastAsia="Times New Roman" w:hAnsiTheme="majorHAnsi" w:cstheme="majorHAnsi"/>
          <w:b/>
        </w:rPr>
        <w:t xml:space="preserve"> </w:t>
      </w:r>
    </w:p>
    <w:p w14:paraId="557ED0C0"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IZJAVLJAMO, DA SO V NAŠEM LASTNIŠTVU UDELEŽENE SLEDEČE FIZIČNE IN PRAVNE OSEBE: </w:t>
      </w:r>
    </w:p>
    <w:p w14:paraId="7D1B32E2" w14:textId="77777777" w:rsidR="00B40D61" w:rsidRPr="0075076A" w:rsidRDefault="00B40D61" w:rsidP="00822327">
      <w:pPr>
        <w:jc w:val="both"/>
        <w:rPr>
          <w:rFonts w:asciiTheme="majorHAnsi" w:eastAsia="Times New Roman" w:hAnsiTheme="majorHAnsi" w:cstheme="majorHAnsi"/>
          <w:b/>
        </w:rPr>
      </w:pPr>
    </w:p>
    <w:p w14:paraId="177BFFD7" w14:textId="77777777" w:rsidR="00B40D61" w:rsidRPr="0075076A" w:rsidRDefault="00B40D61" w:rsidP="00822327">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75076A" w14:paraId="43D701F7" w14:textId="77777777" w:rsidTr="0079309A">
        <w:trPr>
          <w:trHeight w:val="1173"/>
        </w:trPr>
        <w:tc>
          <w:tcPr>
            <w:tcW w:w="383" w:type="dxa"/>
            <w:shd w:val="clear" w:color="auto" w:fill="auto"/>
          </w:tcPr>
          <w:p w14:paraId="0B1298C6" w14:textId="77777777" w:rsidR="00B40D61" w:rsidRPr="0075076A" w:rsidRDefault="00B40D61" w:rsidP="00822327">
            <w:pPr>
              <w:jc w:val="both"/>
              <w:rPr>
                <w:rFonts w:asciiTheme="majorHAnsi" w:eastAsia="Times New Roman" w:hAnsiTheme="majorHAnsi" w:cstheme="majorHAnsi"/>
                <w:b/>
              </w:rPr>
            </w:pPr>
          </w:p>
        </w:tc>
        <w:tc>
          <w:tcPr>
            <w:tcW w:w="2765" w:type="dxa"/>
            <w:shd w:val="clear" w:color="auto" w:fill="auto"/>
          </w:tcPr>
          <w:p w14:paraId="637BAA36"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Firma, matična in davčna št. pravne osebe</w:t>
            </w:r>
          </w:p>
          <w:p w14:paraId="1A3DC1FF"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4E480816"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ime in priimek fizične osebe</w:t>
            </w:r>
          </w:p>
        </w:tc>
        <w:tc>
          <w:tcPr>
            <w:tcW w:w="3350" w:type="dxa"/>
            <w:shd w:val="clear" w:color="auto" w:fill="auto"/>
          </w:tcPr>
          <w:p w14:paraId="3C6B1387"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Sedež pravne osebe</w:t>
            </w:r>
          </w:p>
          <w:p w14:paraId="72D8EC38" w14:textId="77777777" w:rsidR="00B40D61" w:rsidRPr="0075076A" w:rsidRDefault="00B40D61" w:rsidP="00822327">
            <w:pPr>
              <w:jc w:val="center"/>
              <w:rPr>
                <w:rFonts w:asciiTheme="majorHAnsi" w:eastAsia="Times New Roman" w:hAnsiTheme="majorHAnsi" w:cstheme="majorHAnsi"/>
                <w:b/>
              </w:rPr>
            </w:pPr>
          </w:p>
          <w:p w14:paraId="06EB19CE"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0449B840" w14:textId="77777777" w:rsidR="00B40D61" w:rsidRPr="0075076A" w:rsidRDefault="00B40D61" w:rsidP="00822327">
            <w:pPr>
              <w:jc w:val="center"/>
              <w:rPr>
                <w:rFonts w:asciiTheme="majorHAnsi" w:eastAsia="Times New Roman" w:hAnsiTheme="majorHAnsi" w:cstheme="majorHAnsi"/>
              </w:rPr>
            </w:pPr>
          </w:p>
          <w:p w14:paraId="1B2E1C82"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prebivališče fizične osebe</w:t>
            </w:r>
          </w:p>
        </w:tc>
        <w:tc>
          <w:tcPr>
            <w:tcW w:w="1866" w:type="dxa"/>
            <w:shd w:val="clear" w:color="auto" w:fill="auto"/>
          </w:tcPr>
          <w:p w14:paraId="530875FA"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Lastniški delež v %</w:t>
            </w:r>
          </w:p>
          <w:p w14:paraId="06A2CDFE"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2EC53868"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delež ustanoviteljskih pravic v %</w:t>
            </w:r>
          </w:p>
        </w:tc>
        <w:tc>
          <w:tcPr>
            <w:tcW w:w="1966" w:type="dxa"/>
            <w:shd w:val="clear" w:color="auto" w:fill="auto"/>
          </w:tcPr>
          <w:p w14:paraId="5F11AAEC" w14:textId="77777777" w:rsidR="00B40D61" w:rsidRPr="0075076A" w:rsidRDefault="00B40D61" w:rsidP="00822327">
            <w:pPr>
              <w:rPr>
                <w:rFonts w:asciiTheme="majorHAnsi" w:eastAsia="Times New Roman" w:hAnsiTheme="majorHAnsi" w:cstheme="majorHAnsi"/>
                <w:b/>
              </w:rPr>
            </w:pPr>
            <w:r w:rsidRPr="0075076A">
              <w:rPr>
                <w:rFonts w:asciiTheme="majorHAnsi" w:eastAsia="Times New Roman" w:hAnsiTheme="majorHAnsi" w:cstheme="majorHAnsi"/>
                <w:b/>
              </w:rPr>
              <w:t>Tihi družbenik</w:t>
            </w:r>
            <w:r w:rsidRPr="0075076A">
              <w:rPr>
                <w:rFonts w:asciiTheme="majorHAnsi" w:eastAsia="Times New Roman" w:hAnsiTheme="majorHAnsi" w:cstheme="majorHAnsi"/>
                <w:vertAlign w:val="superscript"/>
              </w:rPr>
              <w:footnoteReference w:id="3"/>
            </w:r>
            <w:r w:rsidRPr="0075076A">
              <w:rPr>
                <w:rFonts w:asciiTheme="majorHAnsi" w:eastAsia="Times New Roman" w:hAnsiTheme="majorHAnsi" w:cstheme="majorHAnsi"/>
              </w:rPr>
              <w:t xml:space="preserve"> </w:t>
            </w:r>
            <w:r w:rsidRPr="0075076A">
              <w:rPr>
                <w:rFonts w:asciiTheme="majorHAnsi" w:eastAsia="Times New Roman" w:hAnsiTheme="majorHAnsi" w:cstheme="majorHAnsi"/>
                <w:b/>
              </w:rPr>
              <w:t xml:space="preserve"> </w:t>
            </w:r>
            <w:r w:rsidRPr="0075076A">
              <w:rPr>
                <w:rFonts w:asciiTheme="majorHAnsi" w:eastAsia="Times New Roman" w:hAnsiTheme="majorHAnsi" w:cstheme="majorHAnsi"/>
              </w:rPr>
              <w:t>(ustrezno označiti) – če DA, potem navesti nosilca tihe družbe</w:t>
            </w:r>
          </w:p>
        </w:tc>
      </w:tr>
      <w:tr w:rsidR="00B40D61" w:rsidRPr="0075076A" w14:paraId="6CF2AAD9" w14:textId="77777777" w:rsidTr="0079309A">
        <w:trPr>
          <w:trHeight w:val="1173"/>
        </w:trPr>
        <w:tc>
          <w:tcPr>
            <w:tcW w:w="383" w:type="dxa"/>
            <w:shd w:val="clear" w:color="auto" w:fill="auto"/>
          </w:tcPr>
          <w:p w14:paraId="2A733F97"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1.</w:t>
            </w:r>
          </w:p>
        </w:tc>
        <w:tc>
          <w:tcPr>
            <w:tcW w:w="2765" w:type="dxa"/>
            <w:shd w:val="clear" w:color="auto" w:fill="auto"/>
          </w:tcPr>
          <w:p w14:paraId="225B5C0C"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25E70A2F"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B7E6E0A"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2C503B9E"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1D0BE8E7" w14:textId="77777777" w:rsidR="00B40D61" w:rsidRPr="0075076A" w:rsidRDefault="00B40D61" w:rsidP="00822327">
            <w:pPr>
              <w:jc w:val="both"/>
              <w:rPr>
                <w:rFonts w:asciiTheme="majorHAnsi" w:eastAsia="Times New Roman" w:hAnsiTheme="majorHAnsi" w:cstheme="majorHAnsi"/>
                <w:b/>
              </w:rPr>
            </w:pPr>
          </w:p>
        </w:tc>
      </w:tr>
      <w:tr w:rsidR="00B40D61" w:rsidRPr="0075076A" w14:paraId="205793AF" w14:textId="77777777" w:rsidTr="0079309A">
        <w:trPr>
          <w:trHeight w:val="1173"/>
        </w:trPr>
        <w:tc>
          <w:tcPr>
            <w:tcW w:w="383" w:type="dxa"/>
            <w:shd w:val="clear" w:color="auto" w:fill="auto"/>
          </w:tcPr>
          <w:p w14:paraId="34914B3B"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2.</w:t>
            </w:r>
          </w:p>
        </w:tc>
        <w:tc>
          <w:tcPr>
            <w:tcW w:w="2765" w:type="dxa"/>
            <w:shd w:val="clear" w:color="auto" w:fill="auto"/>
          </w:tcPr>
          <w:p w14:paraId="44FFEEC6"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297801B1"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7BE59C05"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29F58EA"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2622CE78" w14:textId="77777777" w:rsidR="00B40D61" w:rsidRPr="0075076A" w:rsidRDefault="00B40D61" w:rsidP="00822327">
            <w:pPr>
              <w:jc w:val="both"/>
              <w:rPr>
                <w:rFonts w:asciiTheme="majorHAnsi" w:eastAsia="Times New Roman" w:hAnsiTheme="majorHAnsi" w:cstheme="majorHAnsi"/>
                <w:b/>
              </w:rPr>
            </w:pPr>
          </w:p>
        </w:tc>
      </w:tr>
      <w:tr w:rsidR="00B40D61" w:rsidRPr="0075076A" w14:paraId="240286B1" w14:textId="77777777" w:rsidTr="0079309A">
        <w:trPr>
          <w:trHeight w:val="1173"/>
        </w:trPr>
        <w:tc>
          <w:tcPr>
            <w:tcW w:w="383" w:type="dxa"/>
            <w:shd w:val="clear" w:color="auto" w:fill="auto"/>
          </w:tcPr>
          <w:p w14:paraId="5AC95BFE"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3.</w:t>
            </w:r>
          </w:p>
        </w:tc>
        <w:tc>
          <w:tcPr>
            <w:tcW w:w="2765" w:type="dxa"/>
            <w:shd w:val="clear" w:color="auto" w:fill="auto"/>
          </w:tcPr>
          <w:p w14:paraId="79DAFAAF"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60CFFC7D"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6163D6D"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E3F354C"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19EC6F04" w14:textId="77777777" w:rsidR="00B40D61" w:rsidRPr="0075076A" w:rsidRDefault="00B40D61" w:rsidP="00822327">
            <w:pPr>
              <w:jc w:val="both"/>
              <w:rPr>
                <w:rFonts w:asciiTheme="majorHAnsi" w:eastAsia="Times New Roman" w:hAnsiTheme="majorHAnsi" w:cstheme="majorHAnsi"/>
                <w:b/>
              </w:rPr>
            </w:pPr>
          </w:p>
          <w:p w14:paraId="1E6BAE18" w14:textId="77777777" w:rsidR="00B40D61" w:rsidRPr="0075076A" w:rsidRDefault="00B40D61" w:rsidP="00822327">
            <w:pPr>
              <w:jc w:val="both"/>
              <w:rPr>
                <w:rFonts w:asciiTheme="majorHAnsi" w:eastAsia="Times New Roman" w:hAnsiTheme="majorHAnsi" w:cstheme="majorHAnsi"/>
                <w:b/>
              </w:rPr>
            </w:pPr>
          </w:p>
        </w:tc>
      </w:tr>
      <w:tr w:rsidR="00B40D61" w:rsidRPr="0075076A" w14:paraId="3BED01F1" w14:textId="77777777" w:rsidTr="0079309A">
        <w:trPr>
          <w:trHeight w:val="1173"/>
        </w:trPr>
        <w:tc>
          <w:tcPr>
            <w:tcW w:w="383" w:type="dxa"/>
            <w:shd w:val="clear" w:color="auto" w:fill="auto"/>
          </w:tcPr>
          <w:p w14:paraId="0FF60214"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4.</w:t>
            </w:r>
          </w:p>
        </w:tc>
        <w:tc>
          <w:tcPr>
            <w:tcW w:w="2765" w:type="dxa"/>
            <w:shd w:val="clear" w:color="auto" w:fill="auto"/>
          </w:tcPr>
          <w:p w14:paraId="6BBA8192"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6D09A2BE"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5B531A9"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33EE3C2"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0EB44845" w14:textId="77777777" w:rsidR="00B40D61" w:rsidRPr="0075076A" w:rsidRDefault="00B40D61" w:rsidP="00822327">
            <w:pPr>
              <w:jc w:val="both"/>
              <w:rPr>
                <w:rFonts w:asciiTheme="majorHAnsi" w:eastAsia="Times New Roman" w:hAnsiTheme="majorHAnsi" w:cstheme="majorHAnsi"/>
                <w:b/>
              </w:rPr>
            </w:pPr>
          </w:p>
          <w:p w14:paraId="35453AC9" w14:textId="77777777" w:rsidR="00B40D61" w:rsidRPr="0075076A" w:rsidRDefault="00B40D61" w:rsidP="00822327">
            <w:pPr>
              <w:jc w:val="both"/>
              <w:rPr>
                <w:rFonts w:asciiTheme="majorHAnsi" w:eastAsia="Times New Roman" w:hAnsiTheme="majorHAnsi" w:cstheme="majorHAnsi"/>
                <w:b/>
              </w:rPr>
            </w:pPr>
          </w:p>
        </w:tc>
      </w:tr>
    </w:tbl>
    <w:p w14:paraId="0E705AFD" w14:textId="77777777" w:rsidR="00B40D61" w:rsidRPr="0075076A" w:rsidRDefault="00B40D61" w:rsidP="00822327">
      <w:pPr>
        <w:jc w:val="both"/>
        <w:rPr>
          <w:rFonts w:asciiTheme="majorHAnsi" w:eastAsia="Times New Roman" w:hAnsiTheme="majorHAnsi" w:cstheme="majorHAnsi"/>
          <w:i/>
        </w:rPr>
      </w:pPr>
    </w:p>
    <w:p w14:paraId="075F46A0"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6D2509C4" w14:textId="77777777" w:rsidR="00B40D61" w:rsidRPr="0075076A" w:rsidRDefault="00B40D61" w:rsidP="00822327">
      <w:pPr>
        <w:jc w:val="both"/>
        <w:rPr>
          <w:rFonts w:asciiTheme="majorHAnsi" w:eastAsia="Times New Roman" w:hAnsiTheme="majorHAnsi" w:cstheme="majorHAnsi"/>
        </w:rPr>
      </w:pPr>
    </w:p>
    <w:p w14:paraId="40F49366"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b/>
        </w:rPr>
        <w:t>PODATKI O DRUŽBAH, za katere se po določbah zakona, ki ureja gospodarske družbe, šteje, da so povezane s ponudnikom</w:t>
      </w:r>
      <w:r w:rsidRPr="0075076A">
        <w:rPr>
          <w:rFonts w:asciiTheme="majorHAnsi" w:eastAsia="Times New Roman" w:hAnsiTheme="majorHAnsi" w:cstheme="majorHAnsi"/>
          <w:vertAlign w:val="superscript"/>
        </w:rPr>
        <w:footnoteReference w:id="4"/>
      </w:r>
      <w:r w:rsidRPr="0075076A">
        <w:rPr>
          <w:rFonts w:asciiTheme="majorHAnsi" w:eastAsia="Times New Roman" w:hAnsiTheme="majorHAnsi" w:cstheme="majorHAnsi"/>
        </w:rPr>
        <w:t xml:space="preserve"> </w:t>
      </w:r>
    </w:p>
    <w:p w14:paraId="01C778D0" w14:textId="77777777" w:rsidR="00B40D61" w:rsidRPr="0075076A" w:rsidRDefault="00B40D61" w:rsidP="00822327">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75076A" w14:paraId="2009ADD3" w14:textId="77777777" w:rsidTr="0079309A">
        <w:tc>
          <w:tcPr>
            <w:tcW w:w="425" w:type="dxa"/>
            <w:shd w:val="clear" w:color="auto" w:fill="auto"/>
          </w:tcPr>
          <w:p w14:paraId="5C728559" w14:textId="77777777" w:rsidR="00B40D61" w:rsidRPr="0075076A" w:rsidRDefault="00B40D61" w:rsidP="00822327">
            <w:pPr>
              <w:jc w:val="both"/>
              <w:rPr>
                <w:rFonts w:asciiTheme="majorHAnsi" w:eastAsia="Times New Roman" w:hAnsiTheme="majorHAnsi" w:cstheme="majorHAnsi"/>
                <w:b/>
              </w:rPr>
            </w:pPr>
          </w:p>
        </w:tc>
        <w:tc>
          <w:tcPr>
            <w:tcW w:w="4962" w:type="dxa"/>
            <w:shd w:val="clear" w:color="auto" w:fill="auto"/>
          </w:tcPr>
          <w:p w14:paraId="3072939B"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Firma, sedež, matična in davčna številka pravne osebe</w:t>
            </w:r>
          </w:p>
        </w:tc>
        <w:tc>
          <w:tcPr>
            <w:tcW w:w="4820" w:type="dxa"/>
            <w:shd w:val="clear" w:color="auto" w:fill="auto"/>
          </w:tcPr>
          <w:p w14:paraId="36957DD9"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Razmerje v skladu s 527. členom ZGD-1</w:t>
            </w:r>
          </w:p>
        </w:tc>
      </w:tr>
      <w:tr w:rsidR="00B40D61" w:rsidRPr="0075076A" w14:paraId="346447E4" w14:textId="77777777" w:rsidTr="0079309A">
        <w:trPr>
          <w:trHeight w:val="1073"/>
        </w:trPr>
        <w:tc>
          <w:tcPr>
            <w:tcW w:w="425" w:type="dxa"/>
            <w:shd w:val="clear" w:color="auto" w:fill="auto"/>
          </w:tcPr>
          <w:p w14:paraId="2E5E2FC6"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1.</w:t>
            </w:r>
          </w:p>
        </w:tc>
        <w:tc>
          <w:tcPr>
            <w:tcW w:w="4962" w:type="dxa"/>
            <w:shd w:val="clear" w:color="auto" w:fill="auto"/>
          </w:tcPr>
          <w:p w14:paraId="6E5B9AA4"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4B486C01" w14:textId="77777777" w:rsidR="00B40D61" w:rsidRPr="0075076A" w:rsidRDefault="00B40D61" w:rsidP="00822327">
            <w:pPr>
              <w:jc w:val="both"/>
              <w:rPr>
                <w:rFonts w:asciiTheme="majorHAnsi" w:eastAsia="Times New Roman" w:hAnsiTheme="majorHAnsi" w:cstheme="majorHAnsi"/>
                <w:b/>
              </w:rPr>
            </w:pPr>
          </w:p>
        </w:tc>
      </w:tr>
      <w:tr w:rsidR="00B40D61" w:rsidRPr="0075076A" w14:paraId="44E59EB7" w14:textId="77777777" w:rsidTr="0079309A">
        <w:trPr>
          <w:trHeight w:val="975"/>
        </w:trPr>
        <w:tc>
          <w:tcPr>
            <w:tcW w:w="425" w:type="dxa"/>
            <w:shd w:val="clear" w:color="auto" w:fill="auto"/>
          </w:tcPr>
          <w:p w14:paraId="0626D464"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lastRenderedPageBreak/>
              <w:t>2.</w:t>
            </w:r>
          </w:p>
        </w:tc>
        <w:tc>
          <w:tcPr>
            <w:tcW w:w="4962" w:type="dxa"/>
            <w:shd w:val="clear" w:color="auto" w:fill="auto"/>
          </w:tcPr>
          <w:p w14:paraId="1AAEBCA6"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3C87E83F" w14:textId="77777777" w:rsidR="00B40D61" w:rsidRPr="0075076A" w:rsidRDefault="00B40D61" w:rsidP="00822327">
            <w:pPr>
              <w:jc w:val="both"/>
              <w:rPr>
                <w:rFonts w:asciiTheme="majorHAnsi" w:eastAsia="Times New Roman" w:hAnsiTheme="majorHAnsi" w:cstheme="majorHAnsi"/>
                <w:b/>
              </w:rPr>
            </w:pPr>
          </w:p>
        </w:tc>
      </w:tr>
      <w:tr w:rsidR="00B40D61" w:rsidRPr="0075076A" w14:paraId="06908998" w14:textId="77777777" w:rsidTr="0079309A">
        <w:trPr>
          <w:trHeight w:val="989"/>
        </w:trPr>
        <w:tc>
          <w:tcPr>
            <w:tcW w:w="425" w:type="dxa"/>
            <w:shd w:val="clear" w:color="auto" w:fill="auto"/>
          </w:tcPr>
          <w:p w14:paraId="3806A68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3.</w:t>
            </w:r>
          </w:p>
        </w:tc>
        <w:tc>
          <w:tcPr>
            <w:tcW w:w="4962" w:type="dxa"/>
            <w:shd w:val="clear" w:color="auto" w:fill="auto"/>
          </w:tcPr>
          <w:p w14:paraId="7230416B"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404A89AD" w14:textId="77777777" w:rsidR="00B40D61" w:rsidRPr="0075076A" w:rsidRDefault="00B40D61" w:rsidP="00822327">
            <w:pPr>
              <w:jc w:val="both"/>
              <w:rPr>
                <w:rFonts w:asciiTheme="majorHAnsi" w:eastAsia="Times New Roman" w:hAnsiTheme="majorHAnsi" w:cstheme="majorHAnsi"/>
                <w:b/>
              </w:rPr>
            </w:pPr>
          </w:p>
        </w:tc>
      </w:tr>
    </w:tbl>
    <w:p w14:paraId="71FB343A" w14:textId="77777777" w:rsidR="00B40D61" w:rsidRPr="0075076A" w:rsidRDefault="00B40D61" w:rsidP="00822327">
      <w:pPr>
        <w:jc w:val="both"/>
        <w:rPr>
          <w:rFonts w:asciiTheme="majorHAnsi" w:eastAsia="Times New Roman" w:hAnsiTheme="majorHAnsi" w:cstheme="majorHAnsi"/>
          <w:i/>
        </w:rPr>
      </w:pPr>
      <w:r w:rsidRPr="0075076A">
        <w:rPr>
          <w:rFonts w:asciiTheme="majorHAnsi" w:eastAsia="Times New Roman" w:hAnsiTheme="majorHAnsi" w:cstheme="majorHAnsi"/>
          <w:i/>
        </w:rPr>
        <w:t>V kolikor je s ponudnikom povezanih več pravnih oseb, je potrebno izjavi priložiti seznam teh oseb, z vsemi zahtevanimi podatki.</w:t>
      </w:r>
    </w:p>
    <w:p w14:paraId="4D0F951F" w14:textId="77777777" w:rsidR="00B40D61" w:rsidRPr="0075076A" w:rsidRDefault="00B40D61" w:rsidP="00822327">
      <w:pPr>
        <w:jc w:val="both"/>
        <w:rPr>
          <w:rFonts w:asciiTheme="majorHAnsi" w:eastAsia="Times New Roman" w:hAnsiTheme="majorHAnsi" w:cstheme="majorHAnsi"/>
          <w:b/>
        </w:rPr>
      </w:pPr>
    </w:p>
    <w:p w14:paraId="69D8B06F"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Izjavljam, da sem kot fizične osebe – udeležence v lastništvu ponudnika navedel:</w:t>
      </w:r>
    </w:p>
    <w:p w14:paraId="38F57AED"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75076A" w:rsidRDefault="00B40D61" w:rsidP="00822327">
      <w:pPr>
        <w:jc w:val="both"/>
        <w:rPr>
          <w:rFonts w:asciiTheme="majorHAnsi" w:eastAsia="Times New Roman" w:hAnsiTheme="majorHAnsi" w:cstheme="majorHAnsi"/>
        </w:rPr>
      </w:pPr>
    </w:p>
    <w:p w14:paraId="57D0E05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75076A" w:rsidRDefault="00B40D61" w:rsidP="00822327">
      <w:pPr>
        <w:jc w:val="both"/>
        <w:rPr>
          <w:rFonts w:asciiTheme="majorHAnsi" w:eastAsia="Times New Roman" w:hAnsiTheme="majorHAnsi" w:cstheme="majorHAnsi"/>
        </w:rPr>
      </w:pPr>
    </w:p>
    <w:p w14:paraId="393D6C75"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75076A" w:rsidRDefault="00636868" w:rsidP="00822327">
      <w:pPr>
        <w:jc w:val="both"/>
        <w:rPr>
          <w:rFonts w:asciiTheme="majorHAnsi" w:eastAsia="Times New Roman" w:hAnsiTheme="majorHAnsi" w:cstheme="majorHAnsi"/>
        </w:rPr>
      </w:pPr>
    </w:p>
    <w:p w14:paraId="54832BB4" w14:textId="77777777" w:rsidR="00CE06CC" w:rsidRPr="0075076A" w:rsidRDefault="00B40D61" w:rsidP="00822327">
      <w:pPr>
        <w:rPr>
          <w:rFonts w:asciiTheme="majorHAnsi" w:hAnsiTheme="majorHAnsi" w:cstheme="majorHAnsi"/>
        </w:rPr>
      </w:pPr>
      <w:r w:rsidRPr="0075076A">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75076A" w14:paraId="6DFF2F73" w14:textId="77777777" w:rsidTr="00537A08">
        <w:trPr>
          <w:trHeight w:val="737"/>
        </w:trPr>
        <w:tc>
          <w:tcPr>
            <w:tcW w:w="2162" w:type="dxa"/>
          </w:tcPr>
          <w:p w14:paraId="4730894F"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KRAJ</w:t>
            </w:r>
          </w:p>
          <w:p w14:paraId="2C106B46" w14:textId="77777777" w:rsidR="00CE06CC" w:rsidRPr="0075076A" w:rsidRDefault="00CE06CC" w:rsidP="00822327">
            <w:pPr>
              <w:rPr>
                <w:rFonts w:asciiTheme="majorHAnsi" w:hAnsiTheme="majorHAnsi" w:cstheme="majorHAnsi"/>
              </w:rPr>
            </w:pPr>
          </w:p>
        </w:tc>
        <w:tc>
          <w:tcPr>
            <w:tcW w:w="2410" w:type="dxa"/>
            <w:vMerge w:val="restart"/>
          </w:tcPr>
          <w:p w14:paraId="0CF03287"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75CF0D34"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GOSPODARSKI SUBJEKT</w:t>
            </w:r>
          </w:p>
          <w:p w14:paraId="233A6B85"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133B88E3"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 xml:space="preserve"> in podpis</w:t>
            </w:r>
          </w:p>
        </w:tc>
      </w:tr>
      <w:tr w:rsidR="00CE06CC" w:rsidRPr="0075076A" w14:paraId="6C6EC898" w14:textId="77777777" w:rsidTr="00537A08">
        <w:trPr>
          <w:trHeight w:val="737"/>
        </w:trPr>
        <w:tc>
          <w:tcPr>
            <w:tcW w:w="2162" w:type="dxa"/>
          </w:tcPr>
          <w:p w14:paraId="71CC3773"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42782D8A" w14:textId="77777777" w:rsidR="00CE06CC" w:rsidRPr="0075076A" w:rsidRDefault="00CE06CC" w:rsidP="00822327">
            <w:pPr>
              <w:rPr>
                <w:rFonts w:asciiTheme="majorHAnsi" w:hAnsiTheme="majorHAnsi" w:cstheme="majorHAnsi"/>
              </w:rPr>
            </w:pPr>
          </w:p>
        </w:tc>
        <w:tc>
          <w:tcPr>
            <w:tcW w:w="4500" w:type="dxa"/>
            <w:vMerge/>
            <w:shd w:val="pct10" w:color="auto" w:fill="auto"/>
            <w:vAlign w:val="bottom"/>
          </w:tcPr>
          <w:p w14:paraId="1777DD3A" w14:textId="77777777" w:rsidR="00CE06CC" w:rsidRPr="0075076A" w:rsidRDefault="00CE06CC" w:rsidP="00822327">
            <w:pPr>
              <w:rPr>
                <w:rFonts w:asciiTheme="majorHAnsi" w:hAnsiTheme="majorHAnsi" w:cstheme="majorHAnsi"/>
              </w:rPr>
            </w:pPr>
          </w:p>
        </w:tc>
      </w:tr>
      <w:bookmarkEnd w:id="23"/>
      <w:bookmarkEnd w:id="24"/>
      <w:bookmarkEnd w:id="25"/>
    </w:tbl>
    <w:p w14:paraId="711256D8" w14:textId="7370FEFB" w:rsidR="00F31EAF" w:rsidRPr="0075076A" w:rsidRDefault="00F31EAF" w:rsidP="00822327">
      <w:pPr>
        <w:rPr>
          <w:rFonts w:asciiTheme="majorHAnsi" w:hAnsiTheme="majorHAnsi" w:cstheme="majorHAnsi"/>
        </w:rPr>
      </w:pPr>
    </w:p>
    <w:sectPr w:rsidR="00F31EAF" w:rsidRPr="0075076A" w:rsidSect="001D6317">
      <w:headerReference w:type="default" r:id="rId8"/>
      <w:footerReference w:type="default" r:id="rId9"/>
      <w:headerReference w:type="first" r:id="rId10"/>
      <w:footerReference w:type="first" r:id="rId11"/>
      <w:pgSz w:w="11906" w:h="16838"/>
      <w:pgMar w:top="1833"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86595" w14:textId="77777777" w:rsidR="0092643C" w:rsidRDefault="0092643C">
      <w:r>
        <w:separator/>
      </w:r>
    </w:p>
  </w:endnote>
  <w:endnote w:type="continuationSeparator" w:id="0">
    <w:p w14:paraId="2C946EE7" w14:textId="77777777" w:rsidR="0092643C" w:rsidRDefault="00926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CorpoSLig">
    <w:altName w:val="Segoe Script"/>
    <w:charset w:val="EE"/>
    <w:family w:val="auto"/>
    <w:pitch w:val="variable"/>
    <w:sig w:usb0="00000001" w:usb1="100078FB" w:usb2="00000000" w:usb3="00000000" w:csb0="00000093" w:csb1="00000000"/>
  </w:font>
  <w:font w:name="CorporateACon">
    <w:altName w:val="Times New Roman"/>
    <w:charset w:val="00"/>
    <w:family w:val="auto"/>
    <w:pitch w:val="variable"/>
    <w:sig w:usb0="00000001" w:usb1="000060FB" w:usb2="00000000" w:usb3="00000000" w:csb0="0000009F" w:csb1="00000000"/>
  </w:font>
  <w:font w:name="CorpoSDem">
    <w:altName w:val="Times New Roman"/>
    <w:charset w:val="EE"/>
    <w:family w:val="auto"/>
    <w:pitch w:val="variable"/>
    <w:sig w:usb0="00000001" w:usb1="100078FB"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2A9EB" w14:textId="77777777" w:rsidR="000F2F27" w:rsidRDefault="000F2F27" w:rsidP="00F460ED">
    <w:pPr>
      <w:pStyle w:val="Noga"/>
      <w:jc w:val="right"/>
      <w:rPr>
        <w:lang w:val="sl-SI"/>
      </w:rPr>
    </w:pPr>
  </w:p>
  <w:p w14:paraId="0E5D704B" w14:textId="77777777" w:rsidR="000F2F27" w:rsidRPr="0075427B" w:rsidRDefault="00000000" w:rsidP="00F460ED">
    <w:pPr>
      <w:pStyle w:val="Noga"/>
      <w:jc w:val="right"/>
      <w:rPr>
        <w:rFonts w:ascii="ITC NovareseBU" w:hAnsi="ITC NovareseBU"/>
        <w:lang w:val="sl-SI"/>
      </w:rPr>
    </w:pPr>
    <w:r>
      <w:rPr>
        <w:rFonts w:ascii="ITC NovareseBU" w:hAnsi="ITC NovareseBU"/>
      </w:rPr>
      <w:pict w14:anchorId="3FAD32A9">
        <v:rect id="_x0000_i1026" style="width:453.6pt;height:1.5pt" o:hralign="center" o:hrstd="t" o:hr="t" fillcolor="#a0a0a0" stroked="f"/>
      </w:pict>
    </w:r>
  </w:p>
  <w:p w14:paraId="31A9B182" w14:textId="77777777" w:rsidR="000F2F27" w:rsidRPr="00B54461" w:rsidRDefault="000F2F27" w:rsidP="00611281">
    <w:pPr>
      <w:pStyle w:val="Noga"/>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44FFAA4" w14:textId="3387310D" w:rsidR="000F2F27" w:rsidRPr="00B54461" w:rsidRDefault="00662CC9" w:rsidP="00611281">
    <w:pPr>
      <w:pStyle w:val="Noga"/>
      <w:jc w:val="center"/>
      <w:rPr>
        <w:rFonts w:asciiTheme="majorHAnsi" w:hAnsiTheme="majorHAnsi"/>
        <w:sz w:val="16"/>
        <w:szCs w:val="16"/>
        <w:lang w:val="sl-SI"/>
      </w:rPr>
    </w:pPr>
    <w:r w:rsidRPr="00662CC9">
      <w:rPr>
        <w:rFonts w:asciiTheme="majorHAnsi" w:hAnsiTheme="majorHAnsi"/>
        <w:sz w:val="16"/>
        <w:szCs w:val="16"/>
        <w:lang w:val="sl-SI"/>
      </w:rPr>
      <w:t>Gasilsko vozilo za gašenje in reševanje iz višin</w:t>
    </w:r>
    <w:r w:rsidR="000F2F27">
      <w:rPr>
        <w:rFonts w:asciiTheme="majorHAnsi" w:hAnsiTheme="majorHAnsi"/>
        <w:sz w:val="16"/>
        <w:szCs w:val="16"/>
        <w:lang w:val="sl-SI"/>
      </w:rPr>
      <w:t xml:space="preserve">   </w:t>
    </w:r>
    <w:r w:rsidR="0024458D">
      <w:rPr>
        <w:rFonts w:asciiTheme="majorHAnsi" w:hAnsiTheme="majorHAnsi"/>
        <w:sz w:val="16"/>
        <w:szCs w:val="16"/>
        <w:lang w:val="sl-SI"/>
      </w:rPr>
      <w:t xml:space="preserve"> </w:t>
    </w:r>
    <w:r>
      <w:rPr>
        <w:rFonts w:asciiTheme="majorHAnsi" w:hAnsiTheme="majorHAnsi"/>
        <w:sz w:val="16"/>
        <w:szCs w:val="16"/>
        <w:lang w:val="sl-SI"/>
      </w:rPr>
      <w:t xml:space="preserve"> </w:t>
    </w:r>
  </w:p>
  <w:p w14:paraId="5B4F14A2" w14:textId="35B17275" w:rsidR="000F2F27" w:rsidRPr="00B54461" w:rsidRDefault="000F2F27"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53131D">
      <w:rPr>
        <w:rFonts w:asciiTheme="majorHAnsi" w:hAnsiTheme="majorHAnsi" w:cs="Arial"/>
        <w:noProof/>
      </w:rPr>
      <w:t>42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D551C" w14:textId="77777777" w:rsidR="000F2F27" w:rsidRDefault="000F2F27" w:rsidP="000F371E">
    <w:pPr>
      <w:pStyle w:val="Noga"/>
      <w:jc w:val="center"/>
      <w:rPr>
        <w:lang w:val="sl-SI"/>
      </w:rPr>
    </w:pPr>
  </w:p>
  <w:p w14:paraId="6C96F387" w14:textId="77777777" w:rsidR="000F2F27" w:rsidRDefault="00000000" w:rsidP="000F371E">
    <w:pPr>
      <w:pStyle w:val="Noga"/>
      <w:jc w:val="center"/>
      <w:rPr>
        <w:lang w:val="sl-SI"/>
      </w:rPr>
    </w:pPr>
    <w:r>
      <w:pict w14:anchorId="1994DE74">
        <v:rect id="_x0000_i1028" style="width:453.6pt;height:1.5pt" o:hralign="center" o:hrstd="t" o:hr="t" fillcolor="#a0a0a0" stroked="f"/>
      </w:pict>
    </w:r>
  </w:p>
  <w:p w14:paraId="76097282" w14:textId="77777777" w:rsidR="000F2F27" w:rsidRPr="00B05801" w:rsidRDefault="000F2F27" w:rsidP="000F371E">
    <w:pPr>
      <w:pStyle w:val="Noga"/>
      <w:jc w:val="center"/>
      <w:rPr>
        <w:color w:val="00B050"/>
        <w:lang w:val="sl-SI"/>
      </w:rPr>
    </w:pPr>
  </w:p>
  <w:p w14:paraId="637AD7CA" w14:textId="77777777" w:rsidR="000F2F27" w:rsidRPr="000547A7" w:rsidRDefault="000F2F27"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8D341" w14:textId="77777777" w:rsidR="0092643C" w:rsidRDefault="0092643C">
      <w:r>
        <w:separator/>
      </w:r>
    </w:p>
  </w:footnote>
  <w:footnote w:type="continuationSeparator" w:id="0">
    <w:p w14:paraId="75E915F2" w14:textId="77777777" w:rsidR="0092643C" w:rsidRDefault="0092643C">
      <w:r>
        <w:continuationSeparator/>
      </w:r>
    </w:p>
  </w:footnote>
  <w:footnote w:id="1">
    <w:p w14:paraId="7F26C43B" w14:textId="77777777" w:rsidR="000F2F27" w:rsidRPr="00DF0148" w:rsidRDefault="000F2F27"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0F2F27" w:rsidRPr="00C972CE" w:rsidRDefault="000F2F27"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0F2F27" w:rsidRPr="00602D9F" w:rsidRDefault="000F2F27"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0F2F27" w:rsidRPr="00602D9F" w:rsidRDefault="000F2F27"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FB73603" w14:textId="77777777" w:rsidR="000F2F27" w:rsidRPr="00602D9F" w:rsidRDefault="000F2F27"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0F2F27" w:rsidRPr="0050796A" w:rsidRDefault="000F2F27"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55A6D" w14:textId="77777777" w:rsidR="000F2F27" w:rsidRDefault="000F2F27" w:rsidP="000F371E">
    <w:pPr>
      <w:pStyle w:val="Glava"/>
    </w:pPr>
  </w:p>
  <w:p w14:paraId="59924D41" w14:textId="77777777" w:rsidR="000F2F27" w:rsidRDefault="000F2F27" w:rsidP="000F371E">
    <w:pPr>
      <w:pStyle w:val="Glava"/>
    </w:pPr>
  </w:p>
  <w:p w14:paraId="7CF5CA0C" w14:textId="77777777" w:rsidR="000F2F27" w:rsidRDefault="000F2F27" w:rsidP="000F371E">
    <w:pPr>
      <w:pStyle w:val="Glava"/>
    </w:pPr>
  </w:p>
  <w:p w14:paraId="718F30E2" w14:textId="77777777" w:rsidR="000F2F27" w:rsidRDefault="000F2F27" w:rsidP="000F371E">
    <w:pPr>
      <w:pStyle w:val="Glava"/>
    </w:pPr>
  </w:p>
  <w:p w14:paraId="6A079837" w14:textId="77777777" w:rsidR="000F2F27" w:rsidRDefault="000F2F27" w:rsidP="000F371E">
    <w:pPr>
      <w:pStyle w:val="Glava"/>
    </w:pPr>
  </w:p>
  <w:p w14:paraId="48745B42" w14:textId="08456A31" w:rsidR="000F2F27" w:rsidRDefault="00000000" w:rsidP="000F371E">
    <w:pPr>
      <w:pStyle w:val="Glava"/>
      <w:rPr>
        <w:lang w:val="sl-SI"/>
      </w:rPr>
    </w:pPr>
    <w:r>
      <w:pict w14:anchorId="3E2C2C53">
        <v:rect id="_x0000_i1025" style="width:453.6pt;height:1.5pt" o:hralign="center" o:hrstd="t" o:hr="t" fillcolor="#a0a0a0" stroked="f"/>
      </w:pict>
    </w:r>
  </w:p>
  <w:p w14:paraId="32DDDD4D" w14:textId="77777777" w:rsidR="000F2F27" w:rsidRPr="000F371E" w:rsidRDefault="000F2F27"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6363C" w14:textId="2C0FBE43" w:rsidR="000F2F27" w:rsidRDefault="00DB0FC0" w:rsidP="00DD1CF6">
    <w:pPr>
      <w:pStyle w:val="Glava"/>
      <w:rPr>
        <w:rFonts w:cs="Arial"/>
        <w:b/>
        <w:bCs/>
        <w:sz w:val="23"/>
        <w:szCs w:val="23"/>
      </w:rPr>
    </w:pPr>
    <w:r>
      <w:rPr>
        <w:rFonts w:cs="Arial"/>
        <w:b/>
        <w:bCs/>
        <w:sz w:val="23"/>
        <w:szCs w:val="23"/>
      </w:rPr>
      <w:t xml:space="preserve"> </w:t>
    </w:r>
    <w:r>
      <w:rPr>
        <w:noProof/>
      </w:rPr>
      <w:drawing>
        <wp:inline distT="0" distB="0" distL="0" distR="0" wp14:anchorId="7302E382" wp14:editId="50DEE3E4">
          <wp:extent cx="1981200" cy="10242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81200" cy="1024255"/>
                  </a:xfrm>
                  <a:prstGeom prst="rect">
                    <a:avLst/>
                  </a:prstGeom>
                </pic:spPr>
              </pic:pic>
            </a:graphicData>
          </a:graphic>
        </wp:inline>
      </w:drawing>
    </w:r>
  </w:p>
  <w:p w14:paraId="4B5AD8CA" w14:textId="2B4EACC4" w:rsidR="000F2F27" w:rsidRDefault="000F2F27" w:rsidP="00DD1CF6">
    <w:pPr>
      <w:pStyle w:val="Glava"/>
      <w:rPr>
        <w:rFonts w:cs="Arial"/>
        <w:b/>
        <w:bCs/>
        <w:sz w:val="23"/>
        <w:szCs w:val="23"/>
      </w:rPr>
    </w:pPr>
  </w:p>
  <w:p w14:paraId="025CACA1" w14:textId="0E469CC2" w:rsidR="000F2F27" w:rsidRDefault="000F2F27" w:rsidP="00DD1CF6">
    <w:pPr>
      <w:pStyle w:val="Glava"/>
      <w:rPr>
        <w:rFonts w:cs="Arial"/>
        <w:b/>
        <w:bCs/>
        <w:sz w:val="23"/>
        <w:szCs w:val="23"/>
      </w:rPr>
    </w:pPr>
  </w:p>
  <w:p w14:paraId="59DB484E" w14:textId="77777777" w:rsidR="000F2F27" w:rsidRPr="00B05801" w:rsidRDefault="00000000" w:rsidP="00054C93">
    <w:pPr>
      <w:pStyle w:val="Glava"/>
      <w:tabs>
        <w:tab w:val="clear" w:pos="4536"/>
        <w:tab w:val="clear" w:pos="9072"/>
        <w:tab w:val="left" w:pos="2115"/>
      </w:tabs>
      <w:rPr>
        <w:color w:val="00B050"/>
        <w:lang w:val="sl-SI"/>
      </w:rPr>
    </w:pPr>
    <w:r>
      <w:rPr>
        <w:color w:val="00B050"/>
      </w:rPr>
      <w:pict w14:anchorId="69F5E667">
        <v:rect id="_x0000_i1027" style="width:453.6pt;height:1.5pt" o:hralign="center" o:hrstd="t" o:hr="t" fillcolor="#a0a0a0" stroked="f"/>
      </w:pict>
    </w:r>
  </w:p>
  <w:p w14:paraId="4C71AE21" w14:textId="77777777" w:rsidR="000F2F27" w:rsidRPr="000F371E" w:rsidRDefault="000F2F27"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3F91B0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949980426" o:spid="_x0000_i1025" type="#_x0000_t75" style="width:11.25pt;height:11.25pt;visibility:visible;mso-wrap-style:square">
            <v:imagedata r:id="rId1" o:title=""/>
          </v:shape>
        </w:pict>
      </mc:Choice>
      <mc:Fallback>
        <w:drawing>
          <wp:inline distT="0" distB="0" distL="0" distR="0" wp14:anchorId="237A26E1" wp14:editId="20323B77">
            <wp:extent cx="142875" cy="142875"/>
            <wp:effectExtent l="0" t="0" r="0" b="0"/>
            <wp:docPr id="1949980426" name="Slika 1949980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284"/>
        </w:tabs>
        <w:ind w:left="284" w:hanging="360"/>
      </w:pPr>
      <w:rPr>
        <w:rFonts w:ascii="Times New Roman" w:hAnsi="Times New Roman" w:cs="Times New Roman"/>
      </w:rPr>
    </w:lvl>
    <w:lvl w:ilvl="1">
      <w:start w:val="1"/>
      <w:numFmt w:val="bullet"/>
      <w:lvlText w:val="o"/>
      <w:lvlJc w:val="left"/>
      <w:pPr>
        <w:tabs>
          <w:tab w:val="num" w:pos="1004"/>
        </w:tabs>
        <w:ind w:left="1004" w:hanging="360"/>
      </w:pPr>
      <w:rPr>
        <w:rFonts w:ascii="Courier New" w:hAnsi="Courier New"/>
      </w:rPr>
    </w:lvl>
    <w:lvl w:ilvl="2">
      <w:start w:val="1"/>
      <w:numFmt w:val="bullet"/>
      <w:lvlText w:val=""/>
      <w:lvlJc w:val="left"/>
      <w:pPr>
        <w:tabs>
          <w:tab w:val="num" w:pos="1724"/>
        </w:tabs>
        <w:ind w:left="1724" w:hanging="360"/>
      </w:pPr>
      <w:rPr>
        <w:rFonts w:ascii="Wingdings" w:hAnsi="Wingdings"/>
      </w:rPr>
    </w:lvl>
    <w:lvl w:ilvl="3">
      <w:start w:val="1"/>
      <w:numFmt w:val="bullet"/>
      <w:lvlText w:val=""/>
      <w:lvlJc w:val="left"/>
      <w:pPr>
        <w:tabs>
          <w:tab w:val="num" w:pos="2444"/>
        </w:tabs>
        <w:ind w:left="2444" w:hanging="360"/>
      </w:pPr>
      <w:rPr>
        <w:rFonts w:ascii="Symbol" w:hAnsi="Symbol"/>
      </w:rPr>
    </w:lvl>
    <w:lvl w:ilvl="4">
      <w:start w:val="1"/>
      <w:numFmt w:val="bullet"/>
      <w:lvlText w:val="o"/>
      <w:lvlJc w:val="left"/>
      <w:pPr>
        <w:tabs>
          <w:tab w:val="num" w:pos="3164"/>
        </w:tabs>
        <w:ind w:left="3164" w:hanging="360"/>
      </w:pPr>
      <w:rPr>
        <w:rFonts w:ascii="Courier New" w:hAnsi="Courier New"/>
      </w:rPr>
    </w:lvl>
    <w:lvl w:ilvl="5">
      <w:start w:val="1"/>
      <w:numFmt w:val="bullet"/>
      <w:lvlText w:val=""/>
      <w:lvlJc w:val="left"/>
      <w:pPr>
        <w:tabs>
          <w:tab w:val="num" w:pos="3884"/>
        </w:tabs>
        <w:ind w:left="3884" w:hanging="360"/>
      </w:pPr>
      <w:rPr>
        <w:rFonts w:ascii="Wingdings" w:hAnsi="Wingdings"/>
      </w:rPr>
    </w:lvl>
    <w:lvl w:ilvl="6">
      <w:start w:val="1"/>
      <w:numFmt w:val="bullet"/>
      <w:lvlText w:val=""/>
      <w:lvlJc w:val="left"/>
      <w:pPr>
        <w:tabs>
          <w:tab w:val="num" w:pos="4604"/>
        </w:tabs>
        <w:ind w:left="4604" w:hanging="360"/>
      </w:pPr>
      <w:rPr>
        <w:rFonts w:ascii="Symbol" w:hAnsi="Symbol"/>
      </w:rPr>
    </w:lvl>
    <w:lvl w:ilvl="7">
      <w:start w:val="1"/>
      <w:numFmt w:val="bullet"/>
      <w:lvlText w:val="o"/>
      <w:lvlJc w:val="left"/>
      <w:pPr>
        <w:tabs>
          <w:tab w:val="num" w:pos="5324"/>
        </w:tabs>
        <w:ind w:left="5324" w:hanging="360"/>
      </w:pPr>
      <w:rPr>
        <w:rFonts w:ascii="Courier New" w:hAnsi="Courier New"/>
      </w:rPr>
    </w:lvl>
    <w:lvl w:ilvl="8">
      <w:start w:val="1"/>
      <w:numFmt w:val="bullet"/>
      <w:lvlText w:val=""/>
      <w:lvlJc w:val="left"/>
      <w:pPr>
        <w:tabs>
          <w:tab w:val="num" w:pos="6044"/>
        </w:tabs>
        <w:ind w:left="6044"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E67E0C"/>
    <w:multiLevelType w:val="hybridMultilevel"/>
    <w:tmpl w:val="9EFEF91A"/>
    <w:lvl w:ilvl="0" w:tplc="239A51F6">
      <w:start w:val="10"/>
      <w:numFmt w:val="bullet"/>
      <w:pStyle w:val="Slog11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03725AE1"/>
    <w:multiLevelType w:val="hybridMultilevel"/>
    <w:tmpl w:val="41A25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3E514D7"/>
    <w:multiLevelType w:val="hybridMultilevel"/>
    <w:tmpl w:val="701C40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3E52D5"/>
    <w:multiLevelType w:val="hybridMultilevel"/>
    <w:tmpl w:val="E1ECC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3F5FB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ED5FBE"/>
    <w:multiLevelType w:val="hybridMultilevel"/>
    <w:tmpl w:val="8D9ABA4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1B2951"/>
    <w:multiLevelType w:val="hybridMultilevel"/>
    <w:tmpl w:val="9FDC4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A7B7D"/>
    <w:multiLevelType w:val="hybridMultilevel"/>
    <w:tmpl w:val="7F2EA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EB6829"/>
    <w:multiLevelType w:val="hybridMultilevel"/>
    <w:tmpl w:val="5244854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D8E2E75"/>
    <w:multiLevelType w:val="hybridMultilevel"/>
    <w:tmpl w:val="F7B68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0FCE134B"/>
    <w:multiLevelType w:val="hybridMultilevel"/>
    <w:tmpl w:val="C29C6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0EA187D"/>
    <w:multiLevelType w:val="hybridMultilevel"/>
    <w:tmpl w:val="2DEC34AE"/>
    <w:lvl w:ilvl="0" w:tplc="04240001">
      <w:start w:val="1"/>
      <w:numFmt w:val="bullet"/>
      <w:lvlText w:val=""/>
      <w:lvlJc w:val="left"/>
      <w:pPr>
        <w:tabs>
          <w:tab w:val="num" w:pos="725"/>
        </w:tabs>
        <w:ind w:left="725" w:hanging="360"/>
      </w:pPr>
      <w:rPr>
        <w:rFonts w:ascii="Symbol" w:hAnsi="Symbol" w:hint="default"/>
      </w:rPr>
    </w:lvl>
    <w:lvl w:ilvl="1" w:tplc="04240003" w:tentative="1">
      <w:start w:val="1"/>
      <w:numFmt w:val="bullet"/>
      <w:lvlText w:val="o"/>
      <w:lvlJc w:val="left"/>
      <w:pPr>
        <w:tabs>
          <w:tab w:val="num" w:pos="1445"/>
        </w:tabs>
        <w:ind w:left="1445" w:hanging="360"/>
      </w:pPr>
      <w:rPr>
        <w:rFonts w:ascii="Courier New" w:hAnsi="Courier New" w:cs="Courier New" w:hint="default"/>
      </w:rPr>
    </w:lvl>
    <w:lvl w:ilvl="2" w:tplc="04240005" w:tentative="1">
      <w:start w:val="1"/>
      <w:numFmt w:val="bullet"/>
      <w:lvlText w:val=""/>
      <w:lvlJc w:val="left"/>
      <w:pPr>
        <w:tabs>
          <w:tab w:val="num" w:pos="2165"/>
        </w:tabs>
        <w:ind w:left="2165" w:hanging="360"/>
      </w:pPr>
      <w:rPr>
        <w:rFonts w:ascii="Wingdings" w:hAnsi="Wingdings" w:hint="default"/>
      </w:rPr>
    </w:lvl>
    <w:lvl w:ilvl="3" w:tplc="04240001" w:tentative="1">
      <w:start w:val="1"/>
      <w:numFmt w:val="bullet"/>
      <w:lvlText w:val=""/>
      <w:lvlJc w:val="left"/>
      <w:pPr>
        <w:tabs>
          <w:tab w:val="num" w:pos="2885"/>
        </w:tabs>
        <w:ind w:left="2885" w:hanging="360"/>
      </w:pPr>
      <w:rPr>
        <w:rFonts w:ascii="Symbol" w:hAnsi="Symbol" w:hint="default"/>
      </w:rPr>
    </w:lvl>
    <w:lvl w:ilvl="4" w:tplc="04240003" w:tentative="1">
      <w:start w:val="1"/>
      <w:numFmt w:val="bullet"/>
      <w:lvlText w:val="o"/>
      <w:lvlJc w:val="left"/>
      <w:pPr>
        <w:tabs>
          <w:tab w:val="num" w:pos="3605"/>
        </w:tabs>
        <w:ind w:left="3605" w:hanging="360"/>
      </w:pPr>
      <w:rPr>
        <w:rFonts w:ascii="Courier New" w:hAnsi="Courier New" w:cs="Courier New" w:hint="default"/>
      </w:rPr>
    </w:lvl>
    <w:lvl w:ilvl="5" w:tplc="04240005" w:tentative="1">
      <w:start w:val="1"/>
      <w:numFmt w:val="bullet"/>
      <w:lvlText w:val=""/>
      <w:lvlJc w:val="left"/>
      <w:pPr>
        <w:tabs>
          <w:tab w:val="num" w:pos="4325"/>
        </w:tabs>
        <w:ind w:left="4325" w:hanging="360"/>
      </w:pPr>
      <w:rPr>
        <w:rFonts w:ascii="Wingdings" w:hAnsi="Wingdings" w:hint="default"/>
      </w:rPr>
    </w:lvl>
    <w:lvl w:ilvl="6" w:tplc="04240001" w:tentative="1">
      <w:start w:val="1"/>
      <w:numFmt w:val="bullet"/>
      <w:lvlText w:val=""/>
      <w:lvlJc w:val="left"/>
      <w:pPr>
        <w:tabs>
          <w:tab w:val="num" w:pos="5045"/>
        </w:tabs>
        <w:ind w:left="5045" w:hanging="360"/>
      </w:pPr>
      <w:rPr>
        <w:rFonts w:ascii="Symbol" w:hAnsi="Symbol" w:hint="default"/>
      </w:rPr>
    </w:lvl>
    <w:lvl w:ilvl="7" w:tplc="04240003" w:tentative="1">
      <w:start w:val="1"/>
      <w:numFmt w:val="bullet"/>
      <w:lvlText w:val="o"/>
      <w:lvlJc w:val="left"/>
      <w:pPr>
        <w:tabs>
          <w:tab w:val="num" w:pos="5765"/>
        </w:tabs>
        <w:ind w:left="5765" w:hanging="360"/>
      </w:pPr>
      <w:rPr>
        <w:rFonts w:ascii="Courier New" w:hAnsi="Courier New" w:cs="Courier New" w:hint="default"/>
      </w:rPr>
    </w:lvl>
    <w:lvl w:ilvl="8" w:tplc="04240005" w:tentative="1">
      <w:start w:val="1"/>
      <w:numFmt w:val="bullet"/>
      <w:lvlText w:val=""/>
      <w:lvlJc w:val="left"/>
      <w:pPr>
        <w:tabs>
          <w:tab w:val="num" w:pos="6485"/>
        </w:tabs>
        <w:ind w:left="6485" w:hanging="360"/>
      </w:pPr>
      <w:rPr>
        <w:rFonts w:ascii="Wingdings" w:hAnsi="Wingdings" w:hint="default"/>
      </w:rPr>
    </w:lvl>
  </w:abstractNum>
  <w:abstractNum w:abstractNumId="28" w15:restartNumberingAfterBreak="0">
    <w:nsid w:val="11565313"/>
    <w:multiLevelType w:val="multilevel"/>
    <w:tmpl w:val="8EF6141A"/>
    <w:lvl w:ilvl="0">
      <w:start w:val="1"/>
      <w:numFmt w:val="decimal"/>
      <w:lvlText w:val="%1."/>
      <w:lvlJc w:val="left"/>
      <w:pPr>
        <w:ind w:left="360" w:hanging="360"/>
      </w:pPr>
    </w:lvl>
    <w:lvl w:ilvl="1">
      <w:start w:val="1"/>
      <w:numFmt w:val="decimal"/>
      <w:pStyle w:val="javnanaroilapodnaslov"/>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4942356"/>
    <w:multiLevelType w:val="hybridMultilevel"/>
    <w:tmpl w:val="8EB07032"/>
    <w:lvl w:ilvl="0" w:tplc="C9E62ED0">
      <w:start w:val="10"/>
      <w:numFmt w:val="bullet"/>
      <w:pStyle w:val="Slog10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1"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5271D33"/>
    <w:multiLevelType w:val="hybridMultilevel"/>
    <w:tmpl w:val="E27EB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5785CFE"/>
    <w:multiLevelType w:val="hybridMultilevel"/>
    <w:tmpl w:val="917A65CC"/>
    <w:lvl w:ilvl="0" w:tplc="C5F4D45C">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5AE79AA"/>
    <w:multiLevelType w:val="hybridMultilevel"/>
    <w:tmpl w:val="86CA73B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6A56557"/>
    <w:multiLevelType w:val="hybridMultilevel"/>
    <w:tmpl w:val="08F895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6A72DD2"/>
    <w:multiLevelType w:val="hybridMultilevel"/>
    <w:tmpl w:val="24E23F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82B61D8"/>
    <w:multiLevelType w:val="hybridMultilevel"/>
    <w:tmpl w:val="C390FC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189E1BA3"/>
    <w:multiLevelType w:val="hybridMultilevel"/>
    <w:tmpl w:val="E4FE6940"/>
    <w:lvl w:ilvl="0" w:tplc="49F6E4B0">
      <w:start w:val="1"/>
      <w:numFmt w:val="lowerLetter"/>
      <w:pStyle w:val="Slog9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1B042C0E"/>
    <w:multiLevelType w:val="hybridMultilevel"/>
    <w:tmpl w:val="A44C8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1C1D39A4"/>
    <w:multiLevelType w:val="hybridMultilevel"/>
    <w:tmpl w:val="EE1437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C1D3E8C"/>
    <w:multiLevelType w:val="hybridMultilevel"/>
    <w:tmpl w:val="9EB62A62"/>
    <w:lvl w:ilvl="0" w:tplc="5E52CB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1CA1086F"/>
    <w:multiLevelType w:val="hybridMultilevel"/>
    <w:tmpl w:val="AAF8644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5"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9" w15:restartNumberingAfterBreak="0">
    <w:nsid w:val="1F443CE8"/>
    <w:multiLevelType w:val="hybridMultilevel"/>
    <w:tmpl w:val="97D2BC02"/>
    <w:lvl w:ilvl="0" w:tplc="3ADC9CC4">
      <w:start w:val="10"/>
      <w:numFmt w:val="bullet"/>
      <w:pStyle w:val="Slog11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0" w15:restartNumberingAfterBreak="0">
    <w:nsid w:val="20092524"/>
    <w:multiLevelType w:val="hybridMultilevel"/>
    <w:tmpl w:val="0EC05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0841887"/>
    <w:multiLevelType w:val="hybridMultilevel"/>
    <w:tmpl w:val="33FC9164"/>
    <w:lvl w:ilvl="0" w:tplc="940651C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2509094F"/>
    <w:multiLevelType w:val="hybridMultilevel"/>
    <w:tmpl w:val="93804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3" w15:restartNumberingAfterBreak="0">
    <w:nsid w:val="2CA04247"/>
    <w:multiLevelType w:val="hybridMultilevel"/>
    <w:tmpl w:val="06B8400C"/>
    <w:lvl w:ilvl="0" w:tplc="85EC117E">
      <w:start w:val="10"/>
      <w:numFmt w:val="bullet"/>
      <w:pStyle w:val="Slog9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2DA3095F"/>
    <w:multiLevelType w:val="hybridMultilevel"/>
    <w:tmpl w:val="CF98A3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2E24586C"/>
    <w:multiLevelType w:val="hybridMultilevel"/>
    <w:tmpl w:val="AEEC290A"/>
    <w:lvl w:ilvl="0" w:tplc="C96E26F2">
      <w:start w:val="1"/>
      <w:numFmt w:val="decimal"/>
      <w:pStyle w:val="Slog94"/>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2E5B172F"/>
    <w:multiLevelType w:val="hybridMultilevel"/>
    <w:tmpl w:val="CEE83290"/>
    <w:lvl w:ilvl="0" w:tplc="243EDDC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2F446E71"/>
    <w:multiLevelType w:val="hybridMultilevel"/>
    <w:tmpl w:val="9766BE26"/>
    <w:lvl w:ilvl="0" w:tplc="503C87EE">
      <w:start w:val="10"/>
      <w:numFmt w:val="bullet"/>
      <w:pStyle w:val="Slog109"/>
      <w:lvlText w:val="-"/>
      <w:lvlJc w:val="left"/>
      <w:pPr>
        <w:ind w:left="502" w:hanging="360"/>
      </w:pPr>
      <w:rPr>
        <w:rFonts w:ascii="Times New Roman" w:eastAsia="Times New Roman" w:hAnsi="Times New Roman" w:cs="Times New Roman"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07360F3"/>
    <w:multiLevelType w:val="hybridMultilevel"/>
    <w:tmpl w:val="6E84522C"/>
    <w:lvl w:ilvl="0" w:tplc="CB704558">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0DD4C12"/>
    <w:multiLevelType w:val="hybridMultilevel"/>
    <w:tmpl w:val="C1CE6EC6"/>
    <w:lvl w:ilvl="0" w:tplc="07280102">
      <w:start w:val="10"/>
      <w:numFmt w:val="bullet"/>
      <w:pStyle w:val="Slog10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334049C8"/>
    <w:multiLevelType w:val="hybridMultilevel"/>
    <w:tmpl w:val="6832A7D0"/>
    <w:lvl w:ilvl="0" w:tplc="749873F0">
      <w:start w:val="10"/>
      <w:numFmt w:val="bullet"/>
      <w:pStyle w:val="Slog10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36535201"/>
    <w:multiLevelType w:val="hybridMultilevel"/>
    <w:tmpl w:val="0A026CC8"/>
    <w:lvl w:ilvl="0" w:tplc="D41A9F5A">
      <w:start w:val="10"/>
      <w:numFmt w:val="bullet"/>
      <w:pStyle w:val="Slog11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7" w15:restartNumberingAfterBreak="0">
    <w:nsid w:val="3661577D"/>
    <w:multiLevelType w:val="hybridMultilevel"/>
    <w:tmpl w:val="09F2C832"/>
    <w:lvl w:ilvl="0" w:tplc="9F528A9C">
      <w:start w:val="10"/>
      <w:numFmt w:val="bullet"/>
      <w:pStyle w:val="Slog10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378D60B1"/>
    <w:multiLevelType w:val="hybridMultilevel"/>
    <w:tmpl w:val="56C89C2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386B2FEC"/>
    <w:multiLevelType w:val="hybridMultilevel"/>
    <w:tmpl w:val="57A02CCA"/>
    <w:lvl w:ilvl="0" w:tplc="B500309A">
      <w:start w:val="10"/>
      <w:numFmt w:val="bullet"/>
      <w:pStyle w:val="Slog121"/>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3A9C424B"/>
    <w:multiLevelType w:val="hybridMultilevel"/>
    <w:tmpl w:val="82D832FE"/>
    <w:lvl w:ilvl="0" w:tplc="C6763184">
      <w:start w:val="1"/>
      <w:numFmt w:val="bullet"/>
      <w:pStyle w:val="Slog125"/>
      <w:lvlText w:val=""/>
      <w:lvlJc w:val="left"/>
      <w:pPr>
        <w:ind w:left="720" w:hanging="360"/>
      </w:pPr>
      <w:rPr>
        <w:rFonts w:ascii="Symbol" w:hAnsi="Symbol" w:hint="default"/>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3BC52532"/>
    <w:multiLevelType w:val="hybridMultilevel"/>
    <w:tmpl w:val="3572B0B8"/>
    <w:lvl w:ilvl="0" w:tplc="04240001">
      <w:start w:val="1"/>
      <w:numFmt w:val="bullet"/>
      <w:lvlText w:val=""/>
      <w:lvlJc w:val="left"/>
      <w:pPr>
        <w:tabs>
          <w:tab w:val="num" w:pos="725"/>
        </w:tabs>
        <w:ind w:left="725" w:hanging="360"/>
      </w:pPr>
      <w:rPr>
        <w:rFonts w:ascii="Symbol" w:hAnsi="Symbol" w:hint="default"/>
      </w:rPr>
    </w:lvl>
    <w:lvl w:ilvl="1" w:tplc="04240003" w:tentative="1">
      <w:start w:val="1"/>
      <w:numFmt w:val="bullet"/>
      <w:lvlText w:val="o"/>
      <w:lvlJc w:val="left"/>
      <w:pPr>
        <w:tabs>
          <w:tab w:val="num" w:pos="1445"/>
        </w:tabs>
        <w:ind w:left="1445" w:hanging="360"/>
      </w:pPr>
      <w:rPr>
        <w:rFonts w:ascii="Courier New" w:hAnsi="Courier New" w:cs="Courier New" w:hint="default"/>
      </w:rPr>
    </w:lvl>
    <w:lvl w:ilvl="2" w:tplc="04240005" w:tentative="1">
      <w:start w:val="1"/>
      <w:numFmt w:val="bullet"/>
      <w:lvlText w:val=""/>
      <w:lvlJc w:val="left"/>
      <w:pPr>
        <w:tabs>
          <w:tab w:val="num" w:pos="2165"/>
        </w:tabs>
        <w:ind w:left="2165" w:hanging="360"/>
      </w:pPr>
      <w:rPr>
        <w:rFonts w:ascii="Wingdings" w:hAnsi="Wingdings" w:hint="default"/>
      </w:rPr>
    </w:lvl>
    <w:lvl w:ilvl="3" w:tplc="04240001" w:tentative="1">
      <w:start w:val="1"/>
      <w:numFmt w:val="bullet"/>
      <w:lvlText w:val=""/>
      <w:lvlJc w:val="left"/>
      <w:pPr>
        <w:tabs>
          <w:tab w:val="num" w:pos="2885"/>
        </w:tabs>
        <w:ind w:left="2885" w:hanging="360"/>
      </w:pPr>
      <w:rPr>
        <w:rFonts w:ascii="Symbol" w:hAnsi="Symbol" w:hint="default"/>
      </w:rPr>
    </w:lvl>
    <w:lvl w:ilvl="4" w:tplc="04240003" w:tentative="1">
      <w:start w:val="1"/>
      <w:numFmt w:val="bullet"/>
      <w:lvlText w:val="o"/>
      <w:lvlJc w:val="left"/>
      <w:pPr>
        <w:tabs>
          <w:tab w:val="num" w:pos="3605"/>
        </w:tabs>
        <w:ind w:left="3605" w:hanging="360"/>
      </w:pPr>
      <w:rPr>
        <w:rFonts w:ascii="Courier New" w:hAnsi="Courier New" w:cs="Courier New" w:hint="default"/>
      </w:rPr>
    </w:lvl>
    <w:lvl w:ilvl="5" w:tplc="04240005" w:tentative="1">
      <w:start w:val="1"/>
      <w:numFmt w:val="bullet"/>
      <w:lvlText w:val=""/>
      <w:lvlJc w:val="left"/>
      <w:pPr>
        <w:tabs>
          <w:tab w:val="num" w:pos="4325"/>
        </w:tabs>
        <w:ind w:left="4325" w:hanging="360"/>
      </w:pPr>
      <w:rPr>
        <w:rFonts w:ascii="Wingdings" w:hAnsi="Wingdings" w:hint="default"/>
      </w:rPr>
    </w:lvl>
    <w:lvl w:ilvl="6" w:tplc="04240001" w:tentative="1">
      <w:start w:val="1"/>
      <w:numFmt w:val="bullet"/>
      <w:lvlText w:val=""/>
      <w:lvlJc w:val="left"/>
      <w:pPr>
        <w:tabs>
          <w:tab w:val="num" w:pos="5045"/>
        </w:tabs>
        <w:ind w:left="5045" w:hanging="360"/>
      </w:pPr>
      <w:rPr>
        <w:rFonts w:ascii="Symbol" w:hAnsi="Symbol" w:hint="default"/>
      </w:rPr>
    </w:lvl>
    <w:lvl w:ilvl="7" w:tplc="04240003" w:tentative="1">
      <w:start w:val="1"/>
      <w:numFmt w:val="bullet"/>
      <w:lvlText w:val="o"/>
      <w:lvlJc w:val="left"/>
      <w:pPr>
        <w:tabs>
          <w:tab w:val="num" w:pos="5765"/>
        </w:tabs>
        <w:ind w:left="5765" w:hanging="360"/>
      </w:pPr>
      <w:rPr>
        <w:rFonts w:ascii="Courier New" w:hAnsi="Courier New" w:cs="Courier New" w:hint="default"/>
      </w:rPr>
    </w:lvl>
    <w:lvl w:ilvl="8" w:tplc="04240005" w:tentative="1">
      <w:start w:val="1"/>
      <w:numFmt w:val="bullet"/>
      <w:lvlText w:val=""/>
      <w:lvlJc w:val="left"/>
      <w:pPr>
        <w:tabs>
          <w:tab w:val="num" w:pos="6485"/>
        </w:tabs>
        <w:ind w:left="6485" w:hanging="360"/>
      </w:pPr>
      <w:rPr>
        <w:rFonts w:ascii="Wingdings" w:hAnsi="Wingdings" w:hint="default"/>
      </w:rPr>
    </w:lvl>
  </w:abstractNum>
  <w:abstractNum w:abstractNumId="91" w15:restartNumberingAfterBreak="0">
    <w:nsid w:val="3C7056AD"/>
    <w:multiLevelType w:val="hybridMultilevel"/>
    <w:tmpl w:val="235E2C6E"/>
    <w:lvl w:ilvl="0" w:tplc="00AAB26A">
      <w:start w:val="10"/>
      <w:numFmt w:val="bullet"/>
      <w:pStyle w:val="Slog119"/>
      <w:lvlText w:val="-"/>
      <w:lvlJc w:val="left"/>
      <w:pPr>
        <w:ind w:left="1070" w:hanging="360"/>
      </w:pPr>
      <w:rPr>
        <w:rFonts w:ascii="Times New Roman" w:eastAsia="Times New Roman" w:hAnsi="Times New Roman" w:cs="Times New Roman"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92" w15:restartNumberingAfterBreak="0">
    <w:nsid w:val="3FB7147B"/>
    <w:multiLevelType w:val="hybridMultilevel"/>
    <w:tmpl w:val="C74EA76C"/>
    <w:lvl w:ilvl="0" w:tplc="940651C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3" w15:restartNumberingAfterBreak="0">
    <w:nsid w:val="41354A21"/>
    <w:multiLevelType w:val="hybridMultilevel"/>
    <w:tmpl w:val="29645A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41442100"/>
    <w:multiLevelType w:val="hybridMultilevel"/>
    <w:tmpl w:val="8838642E"/>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9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6" w15:restartNumberingAfterBreak="0">
    <w:nsid w:val="42A43DFD"/>
    <w:multiLevelType w:val="hybridMultilevel"/>
    <w:tmpl w:val="242C35BE"/>
    <w:lvl w:ilvl="0" w:tplc="0888CAC2">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43DA4B01"/>
    <w:multiLevelType w:val="hybridMultilevel"/>
    <w:tmpl w:val="FFDEACE2"/>
    <w:lvl w:ilvl="0" w:tplc="F78EA82C">
      <w:start w:val="10"/>
      <w:numFmt w:val="bullet"/>
      <w:pStyle w:val="Slog9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440E1141"/>
    <w:multiLevelType w:val="hybridMultilevel"/>
    <w:tmpl w:val="2CFAD5B6"/>
    <w:lvl w:ilvl="0" w:tplc="A356967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102" w15:restartNumberingAfterBreak="0">
    <w:nsid w:val="46432DB7"/>
    <w:multiLevelType w:val="hybridMultilevel"/>
    <w:tmpl w:val="F93651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46A90CCB"/>
    <w:multiLevelType w:val="hybridMultilevel"/>
    <w:tmpl w:val="DDEE969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47A96272"/>
    <w:multiLevelType w:val="hybridMultilevel"/>
    <w:tmpl w:val="EAC2BE6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7" w15:restartNumberingAfterBreak="0">
    <w:nsid w:val="48564F7D"/>
    <w:multiLevelType w:val="hybridMultilevel"/>
    <w:tmpl w:val="485429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4A5972BE"/>
    <w:multiLevelType w:val="hybridMultilevel"/>
    <w:tmpl w:val="635636C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1" w15:restartNumberingAfterBreak="0">
    <w:nsid w:val="4B5D7BF3"/>
    <w:multiLevelType w:val="hybridMultilevel"/>
    <w:tmpl w:val="E23E274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4C436354"/>
    <w:multiLevelType w:val="hybridMultilevel"/>
    <w:tmpl w:val="C13EDB62"/>
    <w:lvl w:ilvl="0" w:tplc="FEBC096C">
      <w:start w:val="10"/>
      <w:numFmt w:val="bullet"/>
      <w:pStyle w:val="Slog11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4CB86FCE"/>
    <w:multiLevelType w:val="hybridMultilevel"/>
    <w:tmpl w:val="3C0890F4"/>
    <w:lvl w:ilvl="0" w:tplc="484E357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4CE06DCF"/>
    <w:multiLevelType w:val="hybridMultilevel"/>
    <w:tmpl w:val="FBBCDE2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4DA907E4"/>
    <w:multiLevelType w:val="hybridMultilevel"/>
    <w:tmpl w:val="D8304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8" w15:restartNumberingAfterBreak="0">
    <w:nsid w:val="51E87836"/>
    <w:multiLevelType w:val="hybridMultilevel"/>
    <w:tmpl w:val="3CE6C0AE"/>
    <w:lvl w:ilvl="0" w:tplc="49B63BF6">
      <w:start w:val="10"/>
      <w:numFmt w:val="bullet"/>
      <w:pStyle w:val="Slog113"/>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9" w15:restartNumberingAfterBreak="0">
    <w:nsid w:val="51F72F9D"/>
    <w:multiLevelType w:val="hybridMultilevel"/>
    <w:tmpl w:val="6338F6EE"/>
    <w:lvl w:ilvl="0" w:tplc="04240001">
      <w:start w:val="1"/>
      <w:numFmt w:val="bullet"/>
      <w:lvlText w:val=""/>
      <w:lvlJc w:val="left"/>
      <w:pPr>
        <w:ind w:left="720" w:hanging="360"/>
      </w:pPr>
      <w:rPr>
        <w:rFonts w:ascii="Symbol" w:hAnsi="Symbol" w:hint="default"/>
      </w:rPr>
    </w:lvl>
    <w:lvl w:ilvl="1" w:tplc="8AF45924">
      <w:start w:val="6"/>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528A4AEF"/>
    <w:multiLevelType w:val="hybridMultilevel"/>
    <w:tmpl w:val="8750817C"/>
    <w:lvl w:ilvl="0" w:tplc="1AA462DA">
      <w:start w:val="10"/>
      <w:numFmt w:val="bullet"/>
      <w:pStyle w:val="Slog11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1"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4"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5" w15:restartNumberingAfterBreak="0">
    <w:nsid w:val="54FD29D0"/>
    <w:multiLevelType w:val="hybridMultilevel"/>
    <w:tmpl w:val="210C362E"/>
    <w:lvl w:ilvl="0" w:tplc="DB283454">
      <w:start w:val="10"/>
      <w:numFmt w:val="bullet"/>
      <w:pStyle w:val="Slog111"/>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6"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7"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8" w15:restartNumberingAfterBreak="0">
    <w:nsid w:val="57313795"/>
    <w:multiLevelType w:val="hybridMultilevel"/>
    <w:tmpl w:val="FD16F26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0"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2" w15:restartNumberingAfterBreak="0">
    <w:nsid w:val="5C2C5B4C"/>
    <w:multiLevelType w:val="multilevel"/>
    <w:tmpl w:val="92623330"/>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5E2B74F6"/>
    <w:multiLevelType w:val="hybridMultilevel"/>
    <w:tmpl w:val="586828D4"/>
    <w:lvl w:ilvl="0" w:tplc="B5E6B28C">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4"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5F283D0F"/>
    <w:multiLevelType w:val="hybridMultilevel"/>
    <w:tmpl w:val="51C42816"/>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6"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7" w15:restartNumberingAfterBreak="0">
    <w:nsid w:val="5F3A734C"/>
    <w:multiLevelType w:val="hybridMultilevel"/>
    <w:tmpl w:val="BE66F048"/>
    <w:lvl w:ilvl="0" w:tplc="B5C00A7E">
      <w:start w:val="10"/>
      <w:numFmt w:val="bullet"/>
      <w:pStyle w:val="Slog10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38"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9" w15:restartNumberingAfterBreak="0">
    <w:nsid w:val="5F7B3B9E"/>
    <w:multiLevelType w:val="hybridMultilevel"/>
    <w:tmpl w:val="B4887A22"/>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60945698"/>
    <w:multiLevelType w:val="hybridMultilevel"/>
    <w:tmpl w:val="8804895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6110672A"/>
    <w:multiLevelType w:val="hybridMultilevel"/>
    <w:tmpl w:val="1CFC5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4"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5"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6" w15:restartNumberingAfterBreak="0">
    <w:nsid w:val="623259B9"/>
    <w:multiLevelType w:val="hybridMultilevel"/>
    <w:tmpl w:val="B388F0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8" w15:restartNumberingAfterBreak="0">
    <w:nsid w:val="63672D73"/>
    <w:multiLevelType w:val="hybridMultilevel"/>
    <w:tmpl w:val="870C503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54E2529"/>
    <w:multiLevelType w:val="hybridMultilevel"/>
    <w:tmpl w:val="A07AF248"/>
    <w:lvl w:ilvl="0" w:tplc="5AA4A21C">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0"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1"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2"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3" w15:restartNumberingAfterBreak="0">
    <w:nsid w:val="65DA1D1F"/>
    <w:multiLevelType w:val="hybridMultilevel"/>
    <w:tmpl w:val="024437C6"/>
    <w:lvl w:ilvl="0" w:tplc="F6EE9340">
      <w:start w:val="10"/>
      <w:numFmt w:val="bullet"/>
      <w:pStyle w:val="Slog10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5"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6"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7" w15:restartNumberingAfterBreak="0">
    <w:nsid w:val="678A796A"/>
    <w:multiLevelType w:val="hybridMultilevel"/>
    <w:tmpl w:val="0FD26CEC"/>
    <w:lvl w:ilvl="0" w:tplc="199E046C">
      <w:start w:val="10"/>
      <w:numFmt w:val="bullet"/>
      <w:pStyle w:val="Slog11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58"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6B92025A"/>
    <w:multiLevelType w:val="hybridMultilevel"/>
    <w:tmpl w:val="E610BB74"/>
    <w:lvl w:ilvl="0" w:tplc="F6F47404">
      <w:start w:val="10"/>
      <w:numFmt w:val="bullet"/>
      <w:pStyle w:val="Slog12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1" w15:restartNumberingAfterBreak="0">
    <w:nsid w:val="6E905494"/>
    <w:multiLevelType w:val="hybridMultilevel"/>
    <w:tmpl w:val="02003A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2" w15:restartNumberingAfterBreak="0">
    <w:nsid w:val="6EAB63AD"/>
    <w:multiLevelType w:val="hybridMultilevel"/>
    <w:tmpl w:val="6D689F0C"/>
    <w:lvl w:ilvl="0" w:tplc="01823C80">
      <w:start w:val="10"/>
      <w:numFmt w:val="bullet"/>
      <w:pStyle w:val="Slog10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3"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4" w15:restartNumberingAfterBreak="0">
    <w:nsid w:val="6FB24E1C"/>
    <w:multiLevelType w:val="hybridMultilevel"/>
    <w:tmpl w:val="B4A22158"/>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71AB0413"/>
    <w:multiLevelType w:val="hybridMultilevel"/>
    <w:tmpl w:val="02306BE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9" w15:restartNumberingAfterBreak="0">
    <w:nsid w:val="71B87EC1"/>
    <w:multiLevelType w:val="hybridMultilevel"/>
    <w:tmpl w:val="ED847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0" w15:restartNumberingAfterBreak="0">
    <w:nsid w:val="72002E98"/>
    <w:multiLevelType w:val="hybridMultilevel"/>
    <w:tmpl w:val="6E94B0B4"/>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1" w15:restartNumberingAfterBreak="0">
    <w:nsid w:val="72F03A01"/>
    <w:multiLevelType w:val="hybridMultilevel"/>
    <w:tmpl w:val="142A0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73" w15:restartNumberingAfterBreak="0">
    <w:nsid w:val="749600BD"/>
    <w:multiLevelType w:val="hybridMultilevel"/>
    <w:tmpl w:val="2312D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4" w15:restartNumberingAfterBreak="0">
    <w:nsid w:val="784D796A"/>
    <w:multiLevelType w:val="hybridMultilevel"/>
    <w:tmpl w:val="4314C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5" w15:restartNumberingAfterBreak="0">
    <w:nsid w:val="7888538D"/>
    <w:multiLevelType w:val="hybridMultilevel"/>
    <w:tmpl w:val="1E1C8FF0"/>
    <w:lvl w:ilvl="0" w:tplc="8C68EFFE">
      <w:start w:val="10"/>
      <w:numFmt w:val="bullet"/>
      <w:pStyle w:val="Slog9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6" w15:restartNumberingAfterBreak="0">
    <w:nsid w:val="7C8006DC"/>
    <w:multiLevelType w:val="hybridMultilevel"/>
    <w:tmpl w:val="AD763214"/>
    <w:lvl w:ilvl="0" w:tplc="3B2EC17E">
      <w:start w:val="1"/>
      <w:numFmt w:val="decimal"/>
      <w:pStyle w:val="Slog87"/>
      <w:lvlText w:val="%1."/>
      <w:lvlJc w:val="left"/>
      <w:pPr>
        <w:ind w:left="720" w:hanging="360"/>
      </w:pPr>
      <w:rPr>
        <w:rFonts w:hint="default"/>
      </w:rPr>
    </w:lvl>
    <w:lvl w:ilvl="1" w:tplc="03E23698">
      <w:start w:val="1"/>
      <w:numFmt w:val="lowerLetter"/>
      <w:pStyle w:val="Slog92"/>
      <w:lvlText w:val="%2."/>
      <w:lvlJc w:val="left"/>
      <w:pPr>
        <w:ind w:left="1440" w:hanging="360"/>
      </w:pPr>
    </w:lvl>
    <w:lvl w:ilvl="2" w:tplc="73F039EC">
      <w:start w:val="1"/>
      <w:numFmt w:val="lowerRoman"/>
      <w:pStyle w:val="Slog93"/>
      <w:lvlText w:val="%3."/>
      <w:lvlJc w:val="right"/>
      <w:pPr>
        <w:ind w:left="2160" w:hanging="180"/>
      </w:pPr>
      <w:rPr>
        <w:b w:val="0"/>
        <w:bCs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7" w15:restartNumberingAfterBreak="0">
    <w:nsid w:val="7E055C7A"/>
    <w:multiLevelType w:val="hybridMultilevel"/>
    <w:tmpl w:val="A352308C"/>
    <w:lvl w:ilvl="0" w:tplc="E4F4F1C0">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8" w15:restartNumberingAfterBreak="0">
    <w:nsid w:val="7EAC5742"/>
    <w:multiLevelType w:val="hybridMultilevel"/>
    <w:tmpl w:val="851AA0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9" w15:restartNumberingAfterBreak="0">
    <w:nsid w:val="7F1924E9"/>
    <w:multiLevelType w:val="hybridMultilevel"/>
    <w:tmpl w:val="00CE594C"/>
    <w:lvl w:ilvl="0" w:tplc="09A67240">
      <w:start w:val="1"/>
      <w:numFmt w:val="decimal"/>
      <w:pStyle w:val="Slog118"/>
      <w:lvlText w:val="%1."/>
      <w:lvlJc w:val="left"/>
      <w:pPr>
        <w:ind w:left="502" w:hanging="360"/>
      </w:pPr>
      <w:rPr>
        <w:b w:val="0"/>
        <w:bCs/>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16cid:durableId="621035904">
    <w:abstractNumId w:val="172"/>
  </w:num>
  <w:num w:numId="2" w16cid:durableId="8862772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6733552">
    <w:abstractNumId w:val="129"/>
  </w:num>
  <w:num w:numId="4" w16cid:durableId="631331029">
    <w:abstractNumId w:val="101"/>
  </w:num>
  <w:num w:numId="5" w16cid:durableId="890725749">
    <w:abstractNumId w:val="60"/>
  </w:num>
  <w:num w:numId="6" w16cid:durableId="1091663602">
    <w:abstractNumId w:val="155"/>
  </w:num>
  <w:num w:numId="7" w16cid:durableId="663632143">
    <w:abstractNumId w:val="70"/>
  </w:num>
  <w:num w:numId="8" w16cid:durableId="751315245">
    <w:abstractNumId w:val="159"/>
  </w:num>
  <w:num w:numId="9" w16cid:durableId="353700046">
    <w:abstractNumId w:val="16"/>
  </w:num>
  <w:num w:numId="10" w16cid:durableId="955210973">
    <w:abstractNumId w:val="166"/>
  </w:num>
  <w:num w:numId="11" w16cid:durableId="797264816">
    <w:abstractNumId w:val="53"/>
  </w:num>
  <w:num w:numId="12" w16cid:durableId="643848131">
    <w:abstractNumId w:val="131"/>
  </w:num>
  <w:num w:numId="13" w16cid:durableId="1874919808">
    <w:abstractNumId w:val="165"/>
  </w:num>
  <w:num w:numId="14" w16cid:durableId="2054724">
    <w:abstractNumId w:val="28"/>
  </w:num>
  <w:num w:numId="15" w16cid:durableId="888224894">
    <w:abstractNumId w:val="21"/>
  </w:num>
  <w:num w:numId="16" w16cid:durableId="1389495539">
    <w:abstractNumId w:val="25"/>
  </w:num>
  <w:num w:numId="17" w16cid:durableId="1935505536">
    <w:abstractNumId w:val="106"/>
  </w:num>
  <w:num w:numId="18" w16cid:durableId="1899053274">
    <w:abstractNumId w:val="20"/>
  </w:num>
  <w:num w:numId="19" w16cid:durableId="1946032181">
    <w:abstractNumId w:val="78"/>
  </w:num>
  <w:num w:numId="20" w16cid:durableId="717239437">
    <w:abstractNumId w:val="31"/>
  </w:num>
  <w:num w:numId="21" w16cid:durableId="1668316314">
    <w:abstractNumId w:val="144"/>
  </w:num>
  <w:num w:numId="22" w16cid:durableId="451480335">
    <w:abstractNumId w:val="117"/>
  </w:num>
  <w:num w:numId="23" w16cid:durableId="1718505598">
    <w:abstractNumId w:val="145"/>
  </w:num>
  <w:num w:numId="24" w16cid:durableId="1725641062">
    <w:abstractNumId w:val="89"/>
  </w:num>
  <w:num w:numId="25" w16cid:durableId="797378621">
    <w:abstractNumId w:val="136"/>
  </w:num>
  <w:num w:numId="26" w16cid:durableId="1607806145">
    <w:abstractNumId w:val="67"/>
  </w:num>
  <w:num w:numId="27" w16cid:durableId="1868987281">
    <w:abstractNumId w:val="67"/>
    <w:lvlOverride w:ilvl="0">
      <w:startOverride w:val="1"/>
    </w:lvlOverride>
  </w:num>
  <w:num w:numId="28" w16cid:durableId="1233733637">
    <w:abstractNumId w:val="124"/>
  </w:num>
  <w:num w:numId="29" w16cid:durableId="2065249032">
    <w:abstractNumId w:val="87"/>
  </w:num>
  <w:num w:numId="30" w16cid:durableId="901599470">
    <w:abstractNumId w:val="113"/>
  </w:num>
  <w:num w:numId="31" w16cid:durableId="4476200">
    <w:abstractNumId w:val="47"/>
  </w:num>
  <w:num w:numId="32" w16cid:durableId="685910255">
    <w:abstractNumId w:val="82"/>
  </w:num>
  <w:num w:numId="33" w16cid:durableId="1936590838">
    <w:abstractNumId w:val="83"/>
  </w:num>
  <w:num w:numId="34" w16cid:durableId="1771927091">
    <w:abstractNumId w:val="26"/>
  </w:num>
  <w:num w:numId="35" w16cid:durableId="1116563258">
    <w:abstractNumId w:val="167"/>
  </w:num>
  <w:num w:numId="36" w16cid:durableId="1384136624">
    <w:abstractNumId w:val="97"/>
  </w:num>
  <w:num w:numId="37" w16cid:durableId="1291326570">
    <w:abstractNumId w:val="45"/>
  </w:num>
  <w:num w:numId="38" w16cid:durableId="605770948">
    <w:abstractNumId w:val="150"/>
  </w:num>
  <w:num w:numId="39" w16cid:durableId="411120561">
    <w:abstractNumId w:val="110"/>
  </w:num>
  <w:num w:numId="40" w16cid:durableId="674456754">
    <w:abstractNumId w:val="158"/>
  </w:num>
  <w:num w:numId="41" w16cid:durableId="1742368562">
    <w:abstractNumId w:val="61"/>
  </w:num>
  <w:num w:numId="42" w16cid:durableId="252786170">
    <w:abstractNumId w:val="58"/>
  </w:num>
  <w:num w:numId="43" w16cid:durableId="455178710">
    <w:abstractNumId w:val="66"/>
  </w:num>
  <w:num w:numId="44" w16cid:durableId="695618952">
    <w:abstractNumId w:val="151"/>
  </w:num>
  <w:num w:numId="45" w16cid:durableId="1890607811">
    <w:abstractNumId w:val="100"/>
  </w:num>
  <w:num w:numId="46" w16cid:durableId="1915316475">
    <w:abstractNumId w:val="122"/>
  </w:num>
  <w:num w:numId="47" w16cid:durableId="369498671">
    <w:abstractNumId w:val="86"/>
  </w:num>
  <w:num w:numId="48" w16cid:durableId="100270697">
    <w:abstractNumId w:val="95"/>
  </w:num>
  <w:num w:numId="49" w16cid:durableId="1312174171">
    <w:abstractNumId w:val="85"/>
  </w:num>
  <w:num w:numId="50" w16cid:durableId="280965971">
    <w:abstractNumId w:val="22"/>
  </w:num>
  <w:num w:numId="51" w16cid:durableId="1882477498">
    <w:abstractNumId w:val="104"/>
  </w:num>
  <w:num w:numId="52" w16cid:durableId="1148208769">
    <w:abstractNumId w:val="156"/>
  </w:num>
  <w:num w:numId="53" w16cid:durableId="690113070">
    <w:abstractNumId w:val="74"/>
  </w:num>
  <w:num w:numId="54" w16cid:durableId="562523253">
    <w:abstractNumId w:val="147"/>
  </w:num>
  <w:num w:numId="55" w16cid:durableId="1158424831">
    <w:abstractNumId w:val="59"/>
  </w:num>
  <w:num w:numId="56" w16cid:durableId="1241478155">
    <w:abstractNumId w:val="79"/>
  </w:num>
  <w:num w:numId="57" w16cid:durableId="1904635856">
    <w:abstractNumId w:val="69"/>
  </w:num>
  <w:num w:numId="58" w16cid:durableId="115417884">
    <w:abstractNumId w:val="121"/>
  </w:num>
  <w:num w:numId="59" w16cid:durableId="431122300">
    <w:abstractNumId w:val="57"/>
  </w:num>
  <w:num w:numId="60" w16cid:durableId="60563754">
    <w:abstractNumId w:val="163"/>
  </w:num>
  <w:num w:numId="61" w16cid:durableId="1654524409">
    <w:abstractNumId w:val="152"/>
  </w:num>
  <w:num w:numId="62" w16cid:durableId="676617492">
    <w:abstractNumId w:val="143"/>
  </w:num>
  <w:num w:numId="63" w16cid:durableId="2103254824">
    <w:abstractNumId w:val="52"/>
  </w:num>
  <w:num w:numId="64" w16cid:durableId="206336944">
    <w:abstractNumId w:val="54"/>
  </w:num>
  <w:num w:numId="65" w16cid:durableId="251205552">
    <w:abstractNumId w:val="23"/>
  </w:num>
  <w:num w:numId="66" w16cid:durableId="1745445832">
    <w:abstractNumId w:val="123"/>
  </w:num>
  <w:num w:numId="67" w16cid:durableId="89159381">
    <w:abstractNumId w:val="154"/>
  </w:num>
  <w:num w:numId="68" w16cid:durableId="82380264">
    <w:abstractNumId w:val="56"/>
  </w:num>
  <w:num w:numId="69" w16cid:durableId="57555859">
    <w:abstractNumId w:val="138"/>
  </w:num>
  <w:num w:numId="70" w16cid:durableId="1788234226">
    <w:abstractNumId w:val="29"/>
  </w:num>
  <w:num w:numId="71" w16cid:durableId="1511874560">
    <w:abstractNumId w:val="80"/>
  </w:num>
  <w:num w:numId="72" w16cid:durableId="598953673">
    <w:abstractNumId w:val="134"/>
  </w:num>
  <w:num w:numId="73" w16cid:durableId="711468027">
    <w:abstractNumId w:val="130"/>
  </w:num>
  <w:num w:numId="74" w16cid:durableId="1036613699">
    <w:abstractNumId w:val="44"/>
  </w:num>
  <w:num w:numId="75" w16cid:durableId="1226333057">
    <w:abstractNumId w:val="114"/>
  </w:num>
  <w:num w:numId="76" w16cid:durableId="1985307470">
    <w:abstractNumId w:val="127"/>
  </w:num>
  <w:num w:numId="77" w16cid:durableId="430319712">
    <w:abstractNumId w:val="126"/>
  </w:num>
  <w:num w:numId="78" w16cid:durableId="1964579849">
    <w:abstractNumId w:val="108"/>
  </w:num>
  <w:num w:numId="79" w16cid:durableId="938683097">
    <w:abstractNumId w:val="140"/>
  </w:num>
  <w:num w:numId="80" w16cid:durableId="889611494">
    <w:abstractNumId w:val="46"/>
  </w:num>
  <w:num w:numId="81" w16cid:durableId="1385256781">
    <w:abstractNumId w:val="71"/>
  </w:num>
  <w:num w:numId="82" w16cid:durableId="471824700">
    <w:abstractNumId w:val="149"/>
  </w:num>
  <w:num w:numId="83" w16cid:durableId="322778338">
    <w:abstractNumId w:val="42"/>
  </w:num>
  <w:num w:numId="84" w16cid:durableId="550924041">
    <w:abstractNumId w:val="177"/>
  </w:num>
  <w:num w:numId="85" w16cid:durableId="1301812551">
    <w:abstractNumId w:val="99"/>
  </w:num>
  <w:num w:numId="86" w16cid:durableId="90974851">
    <w:abstractNumId w:val="96"/>
  </w:num>
  <w:num w:numId="87" w16cid:durableId="1884635246">
    <w:abstractNumId w:val="164"/>
  </w:num>
  <w:num w:numId="88" w16cid:durableId="2132623599">
    <w:abstractNumId w:val="133"/>
  </w:num>
  <w:num w:numId="89" w16cid:durableId="1955597331">
    <w:abstractNumId w:val="176"/>
  </w:num>
  <w:num w:numId="90" w16cid:durableId="416445918">
    <w:abstractNumId w:val="65"/>
  </w:num>
  <w:num w:numId="91" w16cid:durableId="1724332374">
    <w:abstractNumId w:val="175"/>
  </w:num>
  <w:num w:numId="92" w16cid:durableId="465053059">
    <w:abstractNumId w:val="98"/>
  </w:num>
  <w:num w:numId="93" w16cid:durableId="1842692711">
    <w:abstractNumId w:val="39"/>
  </w:num>
  <w:num w:numId="94" w16cid:durableId="1638294813">
    <w:abstractNumId w:val="63"/>
  </w:num>
  <w:num w:numId="95" w16cid:durableId="1101486204">
    <w:abstractNumId w:val="139"/>
  </w:num>
  <w:num w:numId="96" w16cid:durableId="1736933183">
    <w:abstractNumId w:val="73"/>
  </w:num>
  <w:num w:numId="97" w16cid:durableId="1366908684">
    <w:abstractNumId w:val="34"/>
  </w:num>
  <w:num w:numId="98" w16cid:durableId="708649219">
    <w:abstractNumId w:val="33"/>
  </w:num>
  <w:num w:numId="99" w16cid:durableId="1227642452">
    <w:abstractNumId w:val="170"/>
  </w:num>
  <w:num w:numId="100" w16cid:durableId="938754886">
    <w:abstractNumId w:val="72"/>
  </w:num>
  <w:num w:numId="101" w16cid:durableId="1675376976">
    <w:abstractNumId w:val="109"/>
  </w:num>
  <w:num w:numId="102" w16cid:durableId="533806418">
    <w:abstractNumId w:val="75"/>
  </w:num>
  <w:num w:numId="103" w16cid:durableId="751195560">
    <w:abstractNumId w:val="137"/>
  </w:num>
  <w:num w:numId="104" w16cid:durableId="1785227888">
    <w:abstractNumId w:val="30"/>
  </w:num>
  <w:num w:numId="105" w16cid:durableId="1205630005">
    <w:abstractNumId w:val="162"/>
  </w:num>
  <w:num w:numId="106" w16cid:durableId="724597792">
    <w:abstractNumId w:val="77"/>
  </w:num>
  <w:num w:numId="107" w16cid:durableId="378868926">
    <w:abstractNumId w:val="153"/>
  </w:num>
  <w:num w:numId="108" w16cid:durableId="2074963485">
    <w:abstractNumId w:val="68"/>
  </w:num>
  <w:num w:numId="109" w16cid:durableId="376054702">
    <w:abstractNumId w:val="9"/>
  </w:num>
  <w:num w:numId="110" w16cid:durableId="1854295213">
    <w:abstractNumId w:val="125"/>
  </w:num>
  <w:num w:numId="111" w16cid:durableId="73280853">
    <w:abstractNumId w:val="120"/>
  </w:num>
  <w:num w:numId="112" w16cid:durableId="2091807293">
    <w:abstractNumId w:val="118"/>
  </w:num>
  <w:num w:numId="113" w16cid:durableId="1873226044">
    <w:abstractNumId w:val="49"/>
  </w:num>
  <w:num w:numId="114" w16cid:durableId="2045011660">
    <w:abstractNumId w:val="157"/>
  </w:num>
  <w:num w:numId="115" w16cid:durableId="1946182903">
    <w:abstractNumId w:val="76"/>
  </w:num>
  <w:num w:numId="116" w16cid:durableId="1527140252">
    <w:abstractNumId w:val="112"/>
  </w:num>
  <w:num w:numId="117" w16cid:durableId="1095512103">
    <w:abstractNumId w:val="179"/>
  </w:num>
  <w:num w:numId="118" w16cid:durableId="640967424">
    <w:abstractNumId w:val="91"/>
  </w:num>
  <w:num w:numId="119" w16cid:durableId="502404318">
    <w:abstractNumId w:val="94"/>
  </w:num>
  <w:num w:numId="120" w16cid:durableId="637414197">
    <w:abstractNumId w:val="84"/>
  </w:num>
  <w:num w:numId="121" w16cid:durableId="1391071555">
    <w:abstractNumId w:val="160"/>
  </w:num>
  <w:num w:numId="122" w16cid:durableId="2020809880">
    <w:abstractNumId w:val="38"/>
  </w:num>
  <w:num w:numId="123" w16cid:durableId="1302074464">
    <w:abstractNumId w:val="41"/>
  </w:num>
  <w:num w:numId="124" w16cid:durableId="1534805777">
    <w:abstractNumId w:val="90"/>
  </w:num>
  <w:num w:numId="125" w16cid:durableId="257177761">
    <w:abstractNumId w:val="27"/>
  </w:num>
  <w:num w:numId="126" w16cid:durableId="255554629">
    <w:abstractNumId w:val="81"/>
  </w:num>
  <w:num w:numId="127" w16cid:durableId="1981381944">
    <w:abstractNumId w:val="37"/>
  </w:num>
  <w:num w:numId="128" w16cid:durableId="1428112754">
    <w:abstractNumId w:val="173"/>
  </w:num>
  <w:num w:numId="129" w16cid:durableId="125899270">
    <w:abstractNumId w:val="50"/>
  </w:num>
  <w:num w:numId="130" w16cid:durableId="1687712181">
    <w:abstractNumId w:val="15"/>
  </w:num>
  <w:num w:numId="131" w16cid:durableId="933975936">
    <w:abstractNumId w:val="32"/>
  </w:num>
  <w:num w:numId="132" w16cid:durableId="1962806923">
    <w:abstractNumId w:val="55"/>
  </w:num>
  <w:num w:numId="133" w16cid:durableId="1667856510">
    <w:abstractNumId w:val="102"/>
  </w:num>
  <w:num w:numId="134" w16cid:durableId="1702825920">
    <w:abstractNumId w:val="171"/>
  </w:num>
  <w:num w:numId="135" w16cid:durableId="1012488039">
    <w:abstractNumId w:val="142"/>
  </w:num>
  <w:num w:numId="136" w16cid:durableId="2060517476">
    <w:abstractNumId w:val="40"/>
  </w:num>
  <w:num w:numId="137" w16cid:durableId="69809779">
    <w:abstractNumId w:val="35"/>
  </w:num>
  <w:num w:numId="138" w16cid:durableId="43721881">
    <w:abstractNumId w:val="93"/>
  </w:num>
  <w:num w:numId="139" w16cid:durableId="1492793387">
    <w:abstractNumId w:val="36"/>
  </w:num>
  <w:num w:numId="140" w16cid:durableId="1041978979">
    <w:abstractNumId w:val="146"/>
  </w:num>
  <w:num w:numId="141" w16cid:durableId="447938662">
    <w:abstractNumId w:val="12"/>
  </w:num>
  <w:num w:numId="142" w16cid:durableId="2033410661">
    <w:abstractNumId w:val="174"/>
  </w:num>
  <w:num w:numId="143" w16cid:durableId="377899563">
    <w:abstractNumId w:val="24"/>
  </w:num>
  <w:num w:numId="144" w16cid:durableId="1908150918">
    <w:abstractNumId w:val="105"/>
  </w:num>
  <w:num w:numId="145" w16cid:durableId="14160579">
    <w:abstractNumId w:val="161"/>
  </w:num>
  <w:num w:numId="146" w16cid:durableId="554317321">
    <w:abstractNumId w:val="107"/>
  </w:num>
  <w:num w:numId="147" w16cid:durableId="1156804510">
    <w:abstractNumId w:val="116"/>
  </w:num>
  <w:num w:numId="148" w16cid:durableId="1202401913">
    <w:abstractNumId w:val="19"/>
  </w:num>
  <w:num w:numId="149" w16cid:durableId="174543073">
    <w:abstractNumId w:val="17"/>
  </w:num>
  <w:num w:numId="150" w16cid:durableId="957027170">
    <w:abstractNumId w:val="119"/>
  </w:num>
  <w:num w:numId="151" w16cid:durableId="288971162">
    <w:abstractNumId w:val="64"/>
  </w:num>
  <w:num w:numId="152" w16cid:durableId="1892879333">
    <w:abstractNumId w:val="168"/>
  </w:num>
  <w:num w:numId="153" w16cid:durableId="679938263">
    <w:abstractNumId w:val="43"/>
  </w:num>
  <w:num w:numId="154" w16cid:durableId="1994678341">
    <w:abstractNumId w:val="10"/>
  </w:num>
  <w:num w:numId="155" w16cid:durableId="551621409">
    <w:abstractNumId w:val="178"/>
  </w:num>
  <w:num w:numId="156" w16cid:durableId="1570578216">
    <w:abstractNumId w:val="169"/>
  </w:num>
  <w:num w:numId="157" w16cid:durableId="1530490692">
    <w:abstractNumId w:val="141"/>
  </w:num>
  <w:num w:numId="158" w16cid:durableId="1000735912">
    <w:abstractNumId w:val="103"/>
  </w:num>
  <w:num w:numId="159" w16cid:durableId="988755264">
    <w:abstractNumId w:val="135"/>
  </w:num>
  <w:num w:numId="160" w16cid:durableId="2088459826">
    <w:abstractNumId w:val="148"/>
  </w:num>
  <w:num w:numId="161" w16cid:durableId="1183977474">
    <w:abstractNumId w:val="128"/>
  </w:num>
  <w:num w:numId="162" w16cid:durableId="1229999017">
    <w:abstractNumId w:val="111"/>
  </w:num>
  <w:num w:numId="163" w16cid:durableId="1123502123">
    <w:abstractNumId w:val="115"/>
  </w:num>
  <w:num w:numId="164" w16cid:durableId="255986948">
    <w:abstractNumId w:val="18"/>
  </w:num>
  <w:num w:numId="165" w16cid:durableId="710804819">
    <w:abstractNumId w:val="11"/>
  </w:num>
  <w:num w:numId="166" w16cid:durableId="1245719644">
    <w:abstractNumId w:val="14"/>
  </w:num>
  <w:num w:numId="167" w16cid:durableId="1115829925">
    <w:abstractNumId w:val="13"/>
  </w:num>
  <w:num w:numId="168" w16cid:durableId="796332788">
    <w:abstractNumId w:val="92"/>
  </w:num>
  <w:num w:numId="169" w16cid:durableId="676733348">
    <w:abstractNumId w:val="88"/>
  </w:num>
  <w:num w:numId="170" w16cid:durableId="1470439002">
    <w:abstractNumId w:val="51"/>
  </w:num>
  <w:num w:numId="171" w16cid:durableId="449514412">
    <w:abstractNumId w:val="132"/>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4FD"/>
    <w:rsid w:val="00002976"/>
    <w:rsid w:val="000032E4"/>
    <w:rsid w:val="0000342B"/>
    <w:rsid w:val="000043D1"/>
    <w:rsid w:val="00004558"/>
    <w:rsid w:val="000046E4"/>
    <w:rsid w:val="00004AD2"/>
    <w:rsid w:val="00004C41"/>
    <w:rsid w:val="00005948"/>
    <w:rsid w:val="00005BE7"/>
    <w:rsid w:val="00006AC7"/>
    <w:rsid w:val="00010104"/>
    <w:rsid w:val="00011453"/>
    <w:rsid w:val="000118BA"/>
    <w:rsid w:val="00011E16"/>
    <w:rsid w:val="0001218F"/>
    <w:rsid w:val="00012D7B"/>
    <w:rsid w:val="0001549D"/>
    <w:rsid w:val="00015FF3"/>
    <w:rsid w:val="00016272"/>
    <w:rsid w:val="00016A14"/>
    <w:rsid w:val="0001725D"/>
    <w:rsid w:val="00017753"/>
    <w:rsid w:val="00017B98"/>
    <w:rsid w:val="00017CB2"/>
    <w:rsid w:val="00020494"/>
    <w:rsid w:val="000207AF"/>
    <w:rsid w:val="00020E49"/>
    <w:rsid w:val="0002133D"/>
    <w:rsid w:val="00021904"/>
    <w:rsid w:val="00021945"/>
    <w:rsid w:val="00022BA6"/>
    <w:rsid w:val="000232EB"/>
    <w:rsid w:val="0002378C"/>
    <w:rsid w:val="00023D57"/>
    <w:rsid w:val="00024B75"/>
    <w:rsid w:val="0002506C"/>
    <w:rsid w:val="00025B57"/>
    <w:rsid w:val="00025D54"/>
    <w:rsid w:val="00026171"/>
    <w:rsid w:val="00026BA9"/>
    <w:rsid w:val="00026F12"/>
    <w:rsid w:val="0002737A"/>
    <w:rsid w:val="00027970"/>
    <w:rsid w:val="00027A08"/>
    <w:rsid w:val="0003045E"/>
    <w:rsid w:val="000305A4"/>
    <w:rsid w:val="00030C49"/>
    <w:rsid w:val="00030ECD"/>
    <w:rsid w:val="000323C7"/>
    <w:rsid w:val="000327F9"/>
    <w:rsid w:val="00032C49"/>
    <w:rsid w:val="00032F58"/>
    <w:rsid w:val="00033C84"/>
    <w:rsid w:val="000341A9"/>
    <w:rsid w:val="00035068"/>
    <w:rsid w:val="00035AF1"/>
    <w:rsid w:val="00035C67"/>
    <w:rsid w:val="00036430"/>
    <w:rsid w:val="00036FB0"/>
    <w:rsid w:val="00037133"/>
    <w:rsid w:val="0003761B"/>
    <w:rsid w:val="00037C14"/>
    <w:rsid w:val="00037D6D"/>
    <w:rsid w:val="000407D1"/>
    <w:rsid w:val="00041422"/>
    <w:rsid w:val="0004143F"/>
    <w:rsid w:val="000424C9"/>
    <w:rsid w:val="000425F5"/>
    <w:rsid w:val="00043438"/>
    <w:rsid w:val="0004374C"/>
    <w:rsid w:val="00043864"/>
    <w:rsid w:val="00044040"/>
    <w:rsid w:val="00045086"/>
    <w:rsid w:val="00045205"/>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210"/>
    <w:rsid w:val="000542CF"/>
    <w:rsid w:val="000547A7"/>
    <w:rsid w:val="0005497D"/>
    <w:rsid w:val="00054C93"/>
    <w:rsid w:val="00054DB0"/>
    <w:rsid w:val="00054F3E"/>
    <w:rsid w:val="000553F4"/>
    <w:rsid w:val="00055483"/>
    <w:rsid w:val="00057273"/>
    <w:rsid w:val="0005737F"/>
    <w:rsid w:val="00057460"/>
    <w:rsid w:val="00057A4D"/>
    <w:rsid w:val="00060DBC"/>
    <w:rsid w:val="000620CE"/>
    <w:rsid w:val="00062161"/>
    <w:rsid w:val="00062BC7"/>
    <w:rsid w:val="00063343"/>
    <w:rsid w:val="000638C1"/>
    <w:rsid w:val="00064063"/>
    <w:rsid w:val="00064F15"/>
    <w:rsid w:val="00065299"/>
    <w:rsid w:val="000655CE"/>
    <w:rsid w:val="000655E4"/>
    <w:rsid w:val="000661F1"/>
    <w:rsid w:val="00066658"/>
    <w:rsid w:val="000666FC"/>
    <w:rsid w:val="000668BC"/>
    <w:rsid w:val="00070064"/>
    <w:rsid w:val="000700EA"/>
    <w:rsid w:val="00072964"/>
    <w:rsid w:val="00072BFE"/>
    <w:rsid w:val="00072FBC"/>
    <w:rsid w:val="00073F58"/>
    <w:rsid w:val="00074502"/>
    <w:rsid w:val="0007517A"/>
    <w:rsid w:val="00075D94"/>
    <w:rsid w:val="00075EA1"/>
    <w:rsid w:val="00076161"/>
    <w:rsid w:val="00076399"/>
    <w:rsid w:val="00076499"/>
    <w:rsid w:val="0007668B"/>
    <w:rsid w:val="00077638"/>
    <w:rsid w:val="00077EBF"/>
    <w:rsid w:val="00080279"/>
    <w:rsid w:val="0008045A"/>
    <w:rsid w:val="00081980"/>
    <w:rsid w:val="00081F5B"/>
    <w:rsid w:val="00082115"/>
    <w:rsid w:val="000831DB"/>
    <w:rsid w:val="000834DF"/>
    <w:rsid w:val="000844A6"/>
    <w:rsid w:val="0008451B"/>
    <w:rsid w:val="0008458E"/>
    <w:rsid w:val="00084C1A"/>
    <w:rsid w:val="00084FF0"/>
    <w:rsid w:val="00085D7E"/>
    <w:rsid w:val="0008639D"/>
    <w:rsid w:val="00086847"/>
    <w:rsid w:val="00086BD9"/>
    <w:rsid w:val="0008737C"/>
    <w:rsid w:val="00090129"/>
    <w:rsid w:val="0009028C"/>
    <w:rsid w:val="00090C42"/>
    <w:rsid w:val="00090D67"/>
    <w:rsid w:val="00091053"/>
    <w:rsid w:val="00091B23"/>
    <w:rsid w:val="00092210"/>
    <w:rsid w:val="000931E0"/>
    <w:rsid w:val="00093B24"/>
    <w:rsid w:val="00094BDC"/>
    <w:rsid w:val="00095F61"/>
    <w:rsid w:val="00096800"/>
    <w:rsid w:val="0009699B"/>
    <w:rsid w:val="00097F30"/>
    <w:rsid w:val="000A0178"/>
    <w:rsid w:val="000A07FF"/>
    <w:rsid w:val="000A0F33"/>
    <w:rsid w:val="000A10C4"/>
    <w:rsid w:val="000A3812"/>
    <w:rsid w:val="000A4FC5"/>
    <w:rsid w:val="000A5493"/>
    <w:rsid w:val="000A6651"/>
    <w:rsid w:val="000A67ED"/>
    <w:rsid w:val="000A6D0E"/>
    <w:rsid w:val="000A73FE"/>
    <w:rsid w:val="000B0159"/>
    <w:rsid w:val="000B0773"/>
    <w:rsid w:val="000B0A79"/>
    <w:rsid w:val="000B0C35"/>
    <w:rsid w:val="000B0F12"/>
    <w:rsid w:val="000B0F95"/>
    <w:rsid w:val="000B1645"/>
    <w:rsid w:val="000B1A67"/>
    <w:rsid w:val="000B20B0"/>
    <w:rsid w:val="000B25FC"/>
    <w:rsid w:val="000B3A55"/>
    <w:rsid w:val="000B3BE2"/>
    <w:rsid w:val="000B3E92"/>
    <w:rsid w:val="000B4125"/>
    <w:rsid w:val="000B41D9"/>
    <w:rsid w:val="000B5069"/>
    <w:rsid w:val="000B52E3"/>
    <w:rsid w:val="000B5855"/>
    <w:rsid w:val="000B607C"/>
    <w:rsid w:val="000B6D3D"/>
    <w:rsid w:val="000B6DDA"/>
    <w:rsid w:val="000B7837"/>
    <w:rsid w:val="000B7CDE"/>
    <w:rsid w:val="000C0D76"/>
    <w:rsid w:val="000C1380"/>
    <w:rsid w:val="000C1468"/>
    <w:rsid w:val="000C15DD"/>
    <w:rsid w:val="000C16E9"/>
    <w:rsid w:val="000C1860"/>
    <w:rsid w:val="000C30B3"/>
    <w:rsid w:val="000C397E"/>
    <w:rsid w:val="000C4B35"/>
    <w:rsid w:val="000C4D95"/>
    <w:rsid w:val="000C5494"/>
    <w:rsid w:val="000C6B73"/>
    <w:rsid w:val="000C71CC"/>
    <w:rsid w:val="000C777D"/>
    <w:rsid w:val="000D0AED"/>
    <w:rsid w:val="000D0D17"/>
    <w:rsid w:val="000D2419"/>
    <w:rsid w:val="000D2F5C"/>
    <w:rsid w:val="000D2FEB"/>
    <w:rsid w:val="000D525D"/>
    <w:rsid w:val="000D5AF9"/>
    <w:rsid w:val="000D5CE7"/>
    <w:rsid w:val="000D5E5B"/>
    <w:rsid w:val="000D5F3B"/>
    <w:rsid w:val="000D6613"/>
    <w:rsid w:val="000D6B26"/>
    <w:rsid w:val="000E0184"/>
    <w:rsid w:val="000E023E"/>
    <w:rsid w:val="000E0D07"/>
    <w:rsid w:val="000E1A07"/>
    <w:rsid w:val="000E1FA7"/>
    <w:rsid w:val="000E42D5"/>
    <w:rsid w:val="000E5174"/>
    <w:rsid w:val="000E5871"/>
    <w:rsid w:val="000E6B45"/>
    <w:rsid w:val="000F0844"/>
    <w:rsid w:val="000F0870"/>
    <w:rsid w:val="000F0E2B"/>
    <w:rsid w:val="000F12CB"/>
    <w:rsid w:val="000F1591"/>
    <w:rsid w:val="000F2C61"/>
    <w:rsid w:val="000F2D4A"/>
    <w:rsid w:val="000F2EF5"/>
    <w:rsid w:val="000F2F27"/>
    <w:rsid w:val="000F3347"/>
    <w:rsid w:val="000F371E"/>
    <w:rsid w:val="000F3C6C"/>
    <w:rsid w:val="000F410A"/>
    <w:rsid w:val="000F41D2"/>
    <w:rsid w:val="000F5035"/>
    <w:rsid w:val="000F50AE"/>
    <w:rsid w:val="000F58D5"/>
    <w:rsid w:val="000F596A"/>
    <w:rsid w:val="000F6DC4"/>
    <w:rsid w:val="000F75B3"/>
    <w:rsid w:val="000F7A57"/>
    <w:rsid w:val="000F7EFC"/>
    <w:rsid w:val="00100978"/>
    <w:rsid w:val="0010266E"/>
    <w:rsid w:val="00102ABE"/>
    <w:rsid w:val="00102C27"/>
    <w:rsid w:val="001039F2"/>
    <w:rsid w:val="00104308"/>
    <w:rsid w:val="0010571A"/>
    <w:rsid w:val="00105B04"/>
    <w:rsid w:val="00105EDC"/>
    <w:rsid w:val="0011040A"/>
    <w:rsid w:val="00110466"/>
    <w:rsid w:val="0011133E"/>
    <w:rsid w:val="00112A0C"/>
    <w:rsid w:val="00112DA4"/>
    <w:rsid w:val="00113049"/>
    <w:rsid w:val="0011336D"/>
    <w:rsid w:val="00113C83"/>
    <w:rsid w:val="00114A51"/>
    <w:rsid w:val="00115A7F"/>
    <w:rsid w:val="00117661"/>
    <w:rsid w:val="00120423"/>
    <w:rsid w:val="00121222"/>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1DBF"/>
    <w:rsid w:val="00132A86"/>
    <w:rsid w:val="0013303E"/>
    <w:rsid w:val="00133A54"/>
    <w:rsid w:val="0013468E"/>
    <w:rsid w:val="00134FBD"/>
    <w:rsid w:val="00135315"/>
    <w:rsid w:val="00135D79"/>
    <w:rsid w:val="001373C9"/>
    <w:rsid w:val="00137491"/>
    <w:rsid w:val="00137A84"/>
    <w:rsid w:val="00137BA1"/>
    <w:rsid w:val="00137BC9"/>
    <w:rsid w:val="001403EB"/>
    <w:rsid w:val="001408E4"/>
    <w:rsid w:val="00140932"/>
    <w:rsid w:val="00141B07"/>
    <w:rsid w:val="00142EA7"/>
    <w:rsid w:val="0014612A"/>
    <w:rsid w:val="00147EE2"/>
    <w:rsid w:val="001506C0"/>
    <w:rsid w:val="00151246"/>
    <w:rsid w:val="0015223C"/>
    <w:rsid w:val="001534A0"/>
    <w:rsid w:val="00153503"/>
    <w:rsid w:val="00154171"/>
    <w:rsid w:val="00154D08"/>
    <w:rsid w:val="00156226"/>
    <w:rsid w:val="00156D71"/>
    <w:rsid w:val="001573B1"/>
    <w:rsid w:val="001606AC"/>
    <w:rsid w:val="00160AE2"/>
    <w:rsid w:val="0016142B"/>
    <w:rsid w:val="00161A57"/>
    <w:rsid w:val="00161B7F"/>
    <w:rsid w:val="00161C6F"/>
    <w:rsid w:val="00162AD7"/>
    <w:rsid w:val="00162F6F"/>
    <w:rsid w:val="00163F96"/>
    <w:rsid w:val="00164343"/>
    <w:rsid w:val="00165362"/>
    <w:rsid w:val="001661B6"/>
    <w:rsid w:val="00166362"/>
    <w:rsid w:val="00166C62"/>
    <w:rsid w:val="00166D2E"/>
    <w:rsid w:val="00166EBD"/>
    <w:rsid w:val="00166F94"/>
    <w:rsid w:val="00167966"/>
    <w:rsid w:val="00167DCD"/>
    <w:rsid w:val="00170009"/>
    <w:rsid w:val="0017054E"/>
    <w:rsid w:val="00171491"/>
    <w:rsid w:val="0017153B"/>
    <w:rsid w:val="00172940"/>
    <w:rsid w:val="00173341"/>
    <w:rsid w:val="00173384"/>
    <w:rsid w:val="00173BE6"/>
    <w:rsid w:val="00173EF6"/>
    <w:rsid w:val="0017591C"/>
    <w:rsid w:val="00175DC4"/>
    <w:rsid w:val="00175E77"/>
    <w:rsid w:val="00180376"/>
    <w:rsid w:val="001805E3"/>
    <w:rsid w:val="00180AD1"/>
    <w:rsid w:val="0018176C"/>
    <w:rsid w:val="00181B65"/>
    <w:rsid w:val="00181E19"/>
    <w:rsid w:val="001820F7"/>
    <w:rsid w:val="00182895"/>
    <w:rsid w:val="00182B9E"/>
    <w:rsid w:val="00182CD7"/>
    <w:rsid w:val="001830EA"/>
    <w:rsid w:val="001833B6"/>
    <w:rsid w:val="001834A4"/>
    <w:rsid w:val="00183D99"/>
    <w:rsid w:val="00184562"/>
    <w:rsid w:val="0018521A"/>
    <w:rsid w:val="00185576"/>
    <w:rsid w:val="00185C49"/>
    <w:rsid w:val="0018692E"/>
    <w:rsid w:val="00186C6C"/>
    <w:rsid w:val="0018721A"/>
    <w:rsid w:val="00187843"/>
    <w:rsid w:val="0019005E"/>
    <w:rsid w:val="00191780"/>
    <w:rsid w:val="00193969"/>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657"/>
    <w:rsid w:val="001A5BB2"/>
    <w:rsid w:val="001A66D5"/>
    <w:rsid w:val="001A68D9"/>
    <w:rsid w:val="001A7B66"/>
    <w:rsid w:val="001B0C68"/>
    <w:rsid w:val="001B15EF"/>
    <w:rsid w:val="001B16F0"/>
    <w:rsid w:val="001B1F82"/>
    <w:rsid w:val="001B2B4D"/>
    <w:rsid w:val="001B3457"/>
    <w:rsid w:val="001B3ACC"/>
    <w:rsid w:val="001B3B13"/>
    <w:rsid w:val="001B3ECD"/>
    <w:rsid w:val="001B4496"/>
    <w:rsid w:val="001B4EF5"/>
    <w:rsid w:val="001B5969"/>
    <w:rsid w:val="001B6111"/>
    <w:rsid w:val="001B6E75"/>
    <w:rsid w:val="001B764A"/>
    <w:rsid w:val="001C109D"/>
    <w:rsid w:val="001C1DDD"/>
    <w:rsid w:val="001C2146"/>
    <w:rsid w:val="001C281E"/>
    <w:rsid w:val="001C2C15"/>
    <w:rsid w:val="001C3184"/>
    <w:rsid w:val="001C3BB3"/>
    <w:rsid w:val="001C3D71"/>
    <w:rsid w:val="001C3FA4"/>
    <w:rsid w:val="001C4AE4"/>
    <w:rsid w:val="001C5B54"/>
    <w:rsid w:val="001C6472"/>
    <w:rsid w:val="001C6583"/>
    <w:rsid w:val="001C6A35"/>
    <w:rsid w:val="001C6C5F"/>
    <w:rsid w:val="001D05A3"/>
    <w:rsid w:val="001D06FC"/>
    <w:rsid w:val="001D0E0E"/>
    <w:rsid w:val="001D2393"/>
    <w:rsid w:val="001D3818"/>
    <w:rsid w:val="001D3AAF"/>
    <w:rsid w:val="001D4A13"/>
    <w:rsid w:val="001D4BB9"/>
    <w:rsid w:val="001D60D6"/>
    <w:rsid w:val="001D6317"/>
    <w:rsid w:val="001D69BA"/>
    <w:rsid w:val="001D69E2"/>
    <w:rsid w:val="001D6A5F"/>
    <w:rsid w:val="001D6E6C"/>
    <w:rsid w:val="001D6F2C"/>
    <w:rsid w:val="001D74A7"/>
    <w:rsid w:val="001D7AAF"/>
    <w:rsid w:val="001D7F8D"/>
    <w:rsid w:val="001E0252"/>
    <w:rsid w:val="001E05DF"/>
    <w:rsid w:val="001E1201"/>
    <w:rsid w:val="001E121E"/>
    <w:rsid w:val="001E1DBE"/>
    <w:rsid w:val="001E2072"/>
    <w:rsid w:val="001E27C1"/>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688E"/>
    <w:rsid w:val="001F711B"/>
    <w:rsid w:val="001F74EE"/>
    <w:rsid w:val="001F78B3"/>
    <w:rsid w:val="00200CFB"/>
    <w:rsid w:val="00201F59"/>
    <w:rsid w:val="00202551"/>
    <w:rsid w:val="00202584"/>
    <w:rsid w:val="00206A5D"/>
    <w:rsid w:val="002077C2"/>
    <w:rsid w:val="00207A89"/>
    <w:rsid w:val="00207ADC"/>
    <w:rsid w:val="00207DE5"/>
    <w:rsid w:val="00210462"/>
    <w:rsid w:val="00210545"/>
    <w:rsid w:val="00210D4E"/>
    <w:rsid w:val="002116FD"/>
    <w:rsid w:val="002128B4"/>
    <w:rsid w:val="00212D3D"/>
    <w:rsid w:val="00213101"/>
    <w:rsid w:val="00214336"/>
    <w:rsid w:val="00214C9B"/>
    <w:rsid w:val="00214DA6"/>
    <w:rsid w:val="00215289"/>
    <w:rsid w:val="002156A3"/>
    <w:rsid w:val="00215C97"/>
    <w:rsid w:val="00215CE0"/>
    <w:rsid w:val="00215DEE"/>
    <w:rsid w:val="00216061"/>
    <w:rsid w:val="00216682"/>
    <w:rsid w:val="002166DC"/>
    <w:rsid w:val="00217365"/>
    <w:rsid w:val="0021761B"/>
    <w:rsid w:val="00217E7D"/>
    <w:rsid w:val="002204F0"/>
    <w:rsid w:val="00220546"/>
    <w:rsid w:val="0022110B"/>
    <w:rsid w:val="00221D40"/>
    <w:rsid w:val="00221DFA"/>
    <w:rsid w:val="00222A37"/>
    <w:rsid w:val="002235C9"/>
    <w:rsid w:val="00225B43"/>
    <w:rsid w:val="002260AF"/>
    <w:rsid w:val="0022650D"/>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458D"/>
    <w:rsid w:val="002456D7"/>
    <w:rsid w:val="002466BC"/>
    <w:rsid w:val="002472F9"/>
    <w:rsid w:val="002472FA"/>
    <w:rsid w:val="0025103F"/>
    <w:rsid w:val="0025191F"/>
    <w:rsid w:val="00251EE3"/>
    <w:rsid w:val="002525CC"/>
    <w:rsid w:val="00252BD1"/>
    <w:rsid w:val="0025303B"/>
    <w:rsid w:val="00254186"/>
    <w:rsid w:val="0025438E"/>
    <w:rsid w:val="002547DF"/>
    <w:rsid w:val="00255124"/>
    <w:rsid w:val="002555C0"/>
    <w:rsid w:val="00257277"/>
    <w:rsid w:val="00257D50"/>
    <w:rsid w:val="002600E8"/>
    <w:rsid w:val="002604E5"/>
    <w:rsid w:val="00260697"/>
    <w:rsid w:val="002606B1"/>
    <w:rsid w:val="002628E3"/>
    <w:rsid w:val="0026293D"/>
    <w:rsid w:val="00262A48"/>
    <w:rsid w:val="00262BA8"/>
    <w:rsid w:val="0026365C"/>
    <w:rsid w:val="00263873"/>
    <w:rsid w:val="00263B1E"/>
    <w:rsid w:val="00263EE3"/>
    <w:rsid w:val="0026588F"/>
    <w:rsid w:val="002674DE"/>
    <w:rsid w:val="00270350"/>
    <w:rsid w:val="002708CB"/>
    <w:rsid w:val="00270BC9"/>
    <w:rsid w:val="002712B1"/>
    <w:rsid w:val="002713B1"/>
    <w:rsid w:val="0027268F"/>
    <w:rsid w:val="00272E80"/>
    <w:rsid w:val="00273722"/>
    <w:rsid w:val="0027461A"/>
    <w:rsid w:val="002763E3"/>
    <w:rsid w:val="002772DC"/>
    <w:rsid w:val="00277488"/>
    <w:rsid w:val="00277712"/>
    <w:rsid w:val="00277EEA"/>
    <w:rsid w:val="00280135"/>
    <w:rsid w:val="0028083F"/>
    <w:rsid w:val="00280ADA"/>
    <w:rsid w:val="00281512"/>
    <w:rsid w:val="0028194B"/>
    <w:rsid w:val="00281F55"/>
    <w:rsid w:val="00284A88"/>
    <w:rsid w:val="00286431"/>
    <w:rsid w:val="00286867"/>
    <w:rsid w:val="00291894"/>
    <w:rsid w:val="002924DA"/>
    <w:rsid w:val="00292FB1"/>
    <w:rsid w:val="002937DB"/>
    <w:rsid w:val="00294564"/>
    <w:rsid w:val="002946C9"/>
    <w:rsid w:val="002965F3"/>
    <w:rsid w:val="00296D91"/>
    <w:rsid w:val="00296F93"/>
    <w:rsid w:val="0029702B"/>
    <w:rsid w:val="0029767B"/>
    <w:rsid w:val="002A1DC2"/>
    <w:rsid w:val="002A225B"/>
    <w:rsid w:val="002A29D7"/>
    <w:rsid w:val="002A2FCF"/>
    <w:rsid w:val="002A31CF"/>
    <w:rsid w:val="002A3459"/>
    <w:rsid w:val="002A3E31"/>
    <w:rsid w:val="002A4FEC"/>
    <w:rsid w:val="002A6218"/>
    <w:rsid w:val="002A72CB"/>
    <w:rsid w:val="002A7D9D"/>
    <w:rsid w:val="002B06D7"/>
    <w:rsid w:val="002B09D1"/>
    <w:rsid w:val="002B120F"/>
    <w:rsid w:val="002B16D3"/>
    <w:rsid w:val="002B1C93"/>
    <w:rsid w:val="002B224F"/>
    <w:rsid w:val="002B2908"/>
    <w:rsid w:val="002B29F4"/>
    <w:rsid w:val="002B2BD8"/>
    <w:rsid w:val="002B2C61"/>
    <w:rsid w:val="002B3DA8"/>
    <w:rsid w:val="002B4EDC"/>
    <w:rsid w:val="002B5093"/>
    <w:rsid w:val="002B569D"/>
    <w:rsid w:val="002B573F"/>
    <w:rsid w:val="002B65DE"/>
    <w:rsid w:val="002B768B"/>
    <w:rsid w:val="002B7808"/>
    <w:rsid w:val="002B7A87"/>
    <w:rsid w:val="002C000B"/>
    <w:rsid w:val="002C168B"/>
    <w:rsid w:val="002C2580"/>
    <w:rsid w:val="002C2982"/>
    <w:rsid w:val="002C2A9A"/>
    <w:rsid w:val="002C2BF3"/>
    <w:rsid w:val="002C2FB1"/>
    <w:rsid w:val="002C3C74"/>
    <w:rsid w:val="002C3E73"/>
    <w:rsid w:val="002C5939"/>
    <w:rsid w:val="002D0186"/>
    <w:rsid w:val="002D031C"/>
    <w:rsid w:val="002D22FF"/>
    <w:rsid w:val="002D2CEA"/>
    <w:rsid w:val="002D3270"/>
    <w:rsid w:val="002D35AA"/>
    <w:rsid w:val="002D3873"/>
    <w:rsid w:val="002D45D6"/>
    <w:rsid w:val="002D462F"/>
    <w:rsid w:val="002D47DB"/>
    <w:rsid w:val="002D4D9C"/>
    <w:rsid w:val="002D69A5"/>
    <w:rsid w:val="002D6BE0"/>
    <w:rsid w:val="002E043B"/>
    <w:rsid w:val="002E0457"/>
    <w:rsid w:val="002E1A43"/>
    <w:rsid w:val="002E1D1D"/>
    <w:rsid w:val="002E258F"/>
    <w:rsid w:val="002E313C"/>
    <w:rsid w:val="002E31FF"/>
    <w:rsid w:val="002E3921"/>
    <w:rsid w:val="002E3D2F"/>
    <w:rsid w:val="002E4CC4"/>
    <w:rsid w:val="002E4F30"/>
    <w:rsid w:val="002E59B4"/>
    <w:rsid w:val="002E5E1A"/>
    <w:rsid w:val="002E6D4B"/>
    <w:rsid w:val="002E78E4"/>
    <w:rsid w:val="002E7D3C"/>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625"/>
    <w:rsid w:val="002F6D4E"/>
    <w:rsid w:val="002F7066"/>
    <w:rsid w:val="002F788C"/>
    <w:rsid w:val="002F7E14"/>
    <w:rsid w:val="00301791"/>
    <w:rsid w:val="00301B75"/>
    <w:rsid w:val="00303FD7"/>
    <w:rsid w:val="003048AC"/>
    <w:rsid w:val="003052EF"/>
    <w:rsid w:val="0030551C"/>
    <w:rsid w:val="0030790A"/>
    <w:rsid w:val="00310544"/>
    <w:rsid w:val="00310DA0"/>
    <w:rsid w:val="00311363"/>
    <w:rsid w:val="003121D8"/>
    <w:rsid w:val="00312259"/>
    <w:rsid w:val="00312B3C"/>
    <w:rsid w:val="00314C1A"/>
    <w:rsid w:val="00314C40"/>
    <w:rsid w:val="0031572C"/>
    <w:rsid w:val="00315C7C"/>
    <w:rsid w:val="0032039A"/>
    <w:rsid w:val="003203C5"/>
    <w:rsid w:val="0032048A"/>
    <w:rsid w:val="00321317"/>
    <w:rsid w:val="00321918"/>
    <w:rsid w:val="00321987"/>
    <w:rsid w:val="0032262A"/>
    <w:rsid w:val="00322661"/>
    <w:rsid w:val="00322C39"/>
    <w:rsid w:val="003232E6"/>
    <w:rsid w:val="00323552"/>
    <w:rsid w:val="0032390C"/>
    <w:rsid w:val="00323D9E"/>
    <w:rsid w:val="003256B7"/>
    <w:rsid w:val="00325795"/>
    <w:rsid w:val="003261A9"/>
    <w:rsid w:val="00326225"/>
    <w:rsid w:val="0032654B"/>
    <w:rsid w:val="003306B0"/>
    <w:rsid w:val="00331221"/>
    <w:rsid w:val="00331534"/>
    <w:rsid w:val="00332D84"/>
    <w:rsid w:val="0033381D"/>
    <w:rsid w:val="00333AF5"/>
    <w:rsid w:val="00333F00"/>
    <w:rsid w:val="00334223"/>
    <w:rsid w:val="00334CFF"/>
    <w:rsid w:val="00335A24"/>
    <w:rsid w:val="00335A78"/>
    <w:rsid w:val="0033608A"/>
    <w:rsid w:val="00336119"/>
    <w:rsid w:val="00340AD7"/>
    <w:rsid w:val="00340CFB"/>
    <w:rsid w:val="00341D39"/>
    <w:rsid w:val="0034500C"/>
    <w:rsid w:val="00346845"/>
    <w:rsid w:val="00346B50"/>
    <w:rsid w:val="00346B8E"/>
    <w:rsid w:val="00347C4C"/>
    <w:rsid w:val="00350DA1"/>
    <w:rsid w:val="00351728"/>
    <w:rsid w:val="00351C94"/>
    <w:rsid w:val="00353B48"/>
    <w:rsid w:val="00354823"/>
    <w:rsid w:val="00354BB0"/>
    <w:rsid w:val="00354F63"/>
    <w:rsid w:val="00355002"/>
    <w:rsid w:val="0035532D"/>
    <w:rsid w:val="00355D9B"/>
    <w:rsid w:val="00356BE1"/>
    <w:rsid w:val="0035733B"/>
    <w:rsid w:val="00357C39"/>
    <w:rsid w:val="00360114"/>
    <w:rsid w:val="00360127"/>
    <w:rsid w:val="00360873"/>
    <w:rsid w:val="00360CAF"/>
    <w:rsid w:val="003612C4"/>
    <w:rsid w:val="00361455"/>
    <w:rsid w:val="00361D81"/>
    <w:rsid w:val="00362696"/>
    <w:rsid w:val="00362740"/>
    <w:rsid w:val="003628EC"/>
    <w:rsid w:val="003634D9"/>
    <w:rsid w:val="00367333"/>
    <w:rsid w:val="00370260"/>
    <w:rsid w:val="00370303"/>
    <w:rsid w:val="00370388"/>
    <w:rsid w:val="00370B36"/>
    <w:rsid w:val="00371C83"/>
    <w:rsid w:val="003722CA"/>
    <w:rsid w:val="00373776"/>
    <w:rsid w:val="00373DF2"/>
    <w:rsid w:val="00374DF8"/>
    <w:rsid w:val="003752D2"/>
    <w:rsid w:val="003757AB"/>
    <w:rsid w:val="003760C9"/>
    <w:rsid w:val="00376487"/>
    <w:rsid w:val="0037748C"/>
    <w:rsid w:val="0037781B"/>
    <w:rsid w:val="003809E6"/>
    <w:rsid w:val="003811F2"/>
    <w:rsid w:val="003822A8"/>
    <w:rsid w:val="00382583"/>
    <w:rsid w:val="0038307C"/>
    <w:rsid w:val="0038361F"/>
    <w:rsid w:val="00383D30"/>
    <w:rsid w:val="00384732"/>
    <w:rsid w:val="00384ECA"/>
    <w:rsid w:val="003863DF"/>
    <w:rsid w:val="00386DD6"/>
    <w:rsid w:val="00391095"/>
    <w:rsid w:val="00392405"/>
    <w:rsid w:val="0039346E"/>
    <w:rsid w:val="0039356F"/>
    <w:rsid w:val="003938A2"/>
    <w:rsid w:val="00393966"/>
    <w:rsid w:val="00395E3A"/>
    <w:rsid w:val="0039655B"/>
    <w:rsid w:val="00396E0A"/>
    <w:rsid w:val="00396E7F"/>
    <w:rsid w:val="00397ECF"/>
    <w:rsid w:val="003A0AE6"/>
    <w:rsid w:val="003A1571"/>
    <w:rsid w:val="003A237F"/>
    <w:rsid w:val="003A2708"/>
    <w:rsid w:val="003A29BD"/>
    <w:rsid w:val="003A29FB"/>
    <w:rsid w:val="003A2A63"/>
    <w:rsid w:val="003A2FE5"/>
    <w:rsid w:val="003A42B7"/>
    <w:rsid w:val="003A5967"/>
    <w:rsid w:val="003A606E"/>
    <w:rsid w:val="003A729D"/>
    <w:rsid w:val="003A785C"/>
    <w:rsid w:val="003B164F"/>
    <w:rsid w:val="003B1CE6"/>
    <w:rsid w:val="003B2A80"/>
    <w:rsid w:val="003B33CA"/>
    <w:rsid w:val="003B3461"/>
    <w:rsid w:val="003B40F9"/>
    <w:rsid w:val="003B522E"/>
    <w:rsid w:val="003B52B7"/>
    <w:rsid w:val="003B5876"/>
    <w:rsid w:val="003B5E4A"/>
    <w:rsid w:val="003B6185"/>
    <w:rsid w:val="003B64A2"/>
    <w:rsid w:val="003B65FF"/>
    <w:rsid w:val="003B6B32"/>
    <w:rsid w:val="003B7F9F"/>
    <w:rsid w:val="003C02E0"/>
    <w:rsid w:val="003C0608"/>
    <w:rsid w:val="003C06C2"/>
    <w:rsid w:val="003C0EB0"/>
    <w:rsid w:val="003C19A1"/>
    <w:rsid w:val="003C33B8"/>
    <w:rsid w:val="003C3E95"/>
    <w:rsid w:val="003C40C7"/>
    <w:rsid w:val="003C41A3"/>
    <w:rsid w:val="003C484C"/>
    <w:rsid w:val="003C603E"/>
    <w:rsid w:val="003C6D92"/>
    <w:rsid w:val="003C7208"/>
    <w:rsid w:val="003C7B44"/>
    <w:rsid w:val="003D035B"/>
    <w:rsid w:val="003D10F8"/>
    <w:rsid w:val="003D166A"/>
    <w:rsid w:val="003D2AA3"/>
    <w:rsid w:val="003D2DAA"/>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63"/>
    <w:rsid w:val="003E5387"/>
    <w:rsid w:val="003E6A96"/>
    <w:rsid w:val="003F16AB"/>
    <w:rsid w:val="003F1DDB"/>
    <w:rsid w:val="003F2715"/>
    <w:rsid w:val="003F273E"/>
    <w:rsid w:val="003F287C"/>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BDB"/>
    <w:rsid w:val="0040590E"/>
    <w:rsid w:val="004076E7"/>
    <w:rsid w:val="00410352"/>
    <w:rsid w:val="00410996"/>
    <w:rsid w:val="00410C28"/>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1410"/>
    <w:rsid w:val="004228A2"/>
    <w:rsid w:val="0042377B"/>
    <w:rsid w:val="004250D7"/>
    <w:rsid w:val="00425CDE"/>
    <w:rsid w:val="0042602D"/>
    <w:rsid w:val="00426100"/>
    <w:rsid w:val="004267E1"/>
    <w:rsid w:val="00426DCB"/>
    <w:rsid w:val="0042735A"/>
    <w:rsid w:val="00427A02"/>
    <w:rsid w:val="004305AC"/>
    <w:rsid w:val="00431712"/>
    <w:rsid w:val="00431F83"/>
    <w:rsid w:val="0043210B"/>
    <w:rsid w:val="0043269F"/>
    <w:rsid w:val="0043297A"/>
    <w:rsid w:val="00432E21"/>
    <w:rsid w:val="0043341E"/>
    <w:rsid w:val="00433737"/>
    <w:rsid w:val="0043383A"/>
    <w:rsid w:val="0043401C"/>
    <w:rsid w:val="00435254"/>
    <w:rsid w:val="00436527"/>
    <w:rsid w:val="00436FAB"/>
    <w:rsid w:val="00437B2F"/>
    <w:rsid w:val="00441B02"/>
    <w:rsid w:val="00441C71"/>
    <w:rsid w:val="00442C1D"/>
    <w:rsid w:val="00444BDD"/>
    <w:rsid w:val="00445C07"/>
    <w:rsid w:val="00446D41"/>
    <w:rsid w:val="00446D69"/>
    <w:rsid w:val="00446DED"/>
    <w:rsid w:val="004471F4"/>
    <w:rsid w:val="00450D94"/>
    <w:rsid w:val="0045141A"/>
    <w:rsid w:val="004516FA"/>
    <w:rsid w:val="00451735"/>
    <w:rsid w:val="00451D77"/>
    <w:rsid w:val="00452844"/>
    <w:rsid w:val="00453C5B"/>
    <w:rsid w:val="00454229"/>
    <w:rsid w:val="004554C5"/>
    <w:rsid w:val="00456C01"/>
    <w:rsid w:val="004603CD"/>
    <w:rsid w:val="0046084E"/>
    <w:rsid w:val="00460D61"/>
    <w:rsid w:val="00461B50"/>
    <w:rsid w:val="004627BE"/>
    <w:rsid w:val="00462D20"/>
    <w:rsid w:val="004633D2"/>
    <w:rsid w:val="00463658"/>
    <w:rsid w:val="00463CBF"/>
    <w:rsid w:val="00464196"/>
    <w:rsid w:val="00464463"/>
    <w:rsid w:val="00464A6E"/>
    <w:rsid w:val="0046634D"/>
    <w:rsid w:val="004701C0"/>
    <w:rsid w:val="004704AB"/>
    <w:rsid w:val="00470C64"/>
    <w:rsid w:val="00471425"/>
    <w:rsid w:val="00471C0A"/>
    <w:rsid w:val="004720B1"/>
    <w:rsid w:val="00475662"/>
    <w:rsid w:val="00476691"/>
    <w:rsid w:val="0048371E"/>
    <w:rsid w:val="004841C4"/>
    <w:rsid w:val="00484E7F"/>
    <w:rsid w:val="004858EA"/>
    <w:rsid w:val="00485C6B"/>
    <w:rsid w:val="00486CC3"/>
    <w:rsid w:val="004875C1"/>
    <w:rsid w:val="00487A4B"/>
    <w:rsid w:val="00487B80"/>
    <w:rsid w:val="004905CF"/>
    <w:rsid w:val="004914A8"/>
    <w:rsid w:val="00491A82"/>
    <w:rsid w:val="004927AD"/>
    <w:rsid w:val="00493D0B"/>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E47"/>
    <w:rsid w:val="004A7E4E"/>
    <w:rsid w:val="004B017E"/>
    <w:rsid w:val="004B01A8"/>
    <w:rsid w:val="004B031E"/>
    <w:rsid w:val="004B0999"/>
    <w:rsid w:val="004B1AD6"/>
    <w:rsid w:val="004B432C"/>
    <w:rsid w:val="004B49B6"/>
    <w:rsid w:val="004B5499"/>
    <w:rsid w:val="004B64AC"/>
    <w:rsid w:val="004B7D55"/>
    <w:rsid w:val="004C0429"/>
    <w:rsid w:val="004C16B4"/>
    <w:rsid w:val="004C1B2E"/>
    <w:rsid w:val="004C1E87"/>
    <w:rsid w:val="004C2A84"/>
    <w:rsid w:val="004C4A4A"/>
    <w:rsid w:val="004C4A4C"/>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455"/>
    <w:rsid w:val="004D751B"/>
    <w:rsid w:val="004D7C27"/>
    <w:rsid w:val="004E016C"/>
    <w:rsid w:val="004E0F69"/>
    <w:rsid w:val="004E1AC8"/>
    <w:rsid w:val="004E1AFC"/>
    <w:rsid w:val="004E1C57"/>
    <w:rsid w:val="004E2316"/>
    <w:rsid w:val="004E2534"/>
    <w:rsid w:val="004E3CC6"/>
    <w:rsid w:val="004E3CFC"/>
    <w:rsid w:val="004E4B62"/>
    <w:rsid w:val="004E4C45"/>
    <w:rsid w:val="004E5319"/>
    <w:rsid w:val="004E60BB"/>
    <w:rsid w:val="004E6266"/>
    <w:rsid w:val="004E7868"/>
    <w:rsid w:val="004E79B6"/>
    <w:rsid w:val="004F04D4"/>
    <w:rsid w:val="004F1866"/>
    <w:rsid w:val="004F18A9"/>
    <w:rsid w:val="004F1F43"/>
    <w:rsid w:val="004F2288"/>
    <w:rsid w:val="004F23A9"/>
    <w:rsid w:val="004F2AEE"/>
    <w:rsid w:val="004F39C5"/>
    <w:rsid w:val="004F3AC9"/>
    <w:rsid w:val="004F587C"/>
    <w:rsid w:val="004F76FB"/>
    <w:rsid w:val="00501867"/>
    <w:rsid w:val="00501A24"/>
    <w:rsid w:val="005025CE"/>
    <w:rsid w:val="0050313A"/>
    <w:rsid w:val="0050313C"/>
    <w:rsid w:val="0050380D"/>
    <w:rsid w:val="005046F0"/>
    <w:rsid w:val="00505AF7"/>
    <w:rsid w:val="005061EB"/>
    <w:rsid w:val="00506710"/>
    <w:rsid w:val="005067A9"/>
    <w:rsid w:val="00506DAF"/>
    <w:rsid w:val="00506DCF"/>
    <w:rsid w:val="00511580"/>
    <w:rsid w:val="00511D8D"/>
    <w:rsid w:val="00511E15"/>
    <w:rsid w:val="0051232E"/>
    <w:rsid w:val="00512E80"/>
    <w:rsid w:val="005138BE"/>
    <w:rsid w:val="00513E2C"/>
    <w:rsid w:val="005203B9"/>
    <w:rsid w:val="005205E1"/>
    <w:rsid w:val="00520662"/>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55A"/>
    <w:rsid w:val="00530644"/>
    <w:rsid w:val="0053131D"/>
    <w:rsid w:val="00533CF3"/>
    <w:rsid w:val="00534C52"/>
    <w:rsid w:val="00534D42"/>
    <w:rsid w:val="00535790"/>
    <w:rsid w:val="00537216"/>
    <w:rsid w:val="00537A08"/>
    <w:rsid w:val="00537A6E"/>
    <w:rsid w:val="00537B10"/>
    <w:rsid w:val="005407F8"/>
    <w:rsid w:val="00540C05"/>
    <w:rsid w:val="00540C55"/>
    <w:rsid w:val="005414FA"/>
    <w:rsid w:val="0054151A"/>
    <w:rsid w:val="00541930"/>
    <w:rsid w:val="00541FB7"/>
    <w:rsid w:val="005424C3"/>
    <w:rsid w:val="00542864"/>
    <w:rsid w:val="00542CCF"/>
    <w:rsid w:val="00544CF6"/>
    <w:rsid w:val="00546297"/>
    <w:rsid w:val="005462D0"/>
    <w:rsid w:val="005464EB"/>
    <w:rsid w:val="005467B3"/>
    <w:rsid w:val="00546C08"/>
    <w:rsid w:val="005476F6"/>
    <w:rsid w:val="00547D65"/>
    <w:rsid w:val="00550DEC"/>
    <w:rsid w:val="00550EE9"/>
    <w:rsid w:val="0055160E"/>
    <w:rsid w:val="00551C5C"/>
    <w:rsid w:val="0055228A"/>
    <w:rsid w:val="00552654"/>
    <w:rsid w:val="00552B34"/>
    <w:rsid w:val="005535AD"/>
    <w:rsid w:val="00553643"/>
    <w:rsid w:val="00553D16"/>
    <w:rsid w:val="005544B1"/>
    <w:rsid w:val="00556C05"/>
    <w:rsid w:val="00557A31"/>
    <w:rsid w:val="00560084"/>
    <w:rsid w:val="005600B9"/>
    <w:rsid w:val="00560111"/>
    <w:rsid w:val="00561675"/>
    <w:rsid w:val="0056203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6A6D"/>
    <w:rsid w:val="00577059"/>
    <w:rsid w:val="005802AE"/>
    <w:rsid w:val="0058190F"/>
    <w:rsid w:val="00581C23"/>
    <w:rsid w:val="005846F7"/>
    <w:rsid w:val="0058484D"/>
    <w:rsid w:val="00585100"/>
    <w:rsid w:val="00585DC6"/>
    <w:rsid w:val="005864E3"/>
    <w:rsid w:val="0058688D"/>
    <w:rsid w:val="00586D2D"/>
    <w:rsid w:val="00587358"/>
    <w:rsid w:val="00590240"/>
    <w:rsid w:val="00590C95"/>
    <w:rsid w:val="00590DEC"/>
    <w:rsid w:val="00591FEF"/>
    <w:rsid w:val="005929D8"/>
    <w:rsid w:val="00593369"/>
    <w:rsid w:val="00593799"/>
    <w:rsid w:val="005945BA"/>
    <w:rsid w:val="00594A96"/>
    <w:rsid w:val="00594FD1"/>
    <w:rsid w:val="00596796"/>
    <w:rsid w:val="00596EC9"/>
    <w:rsid w:val="005971F9"/>
    <w:rsid w:val="005973F3"/>
    <w:rsid w:val="005A01C5"/>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6B9"/>
    <w:rsid w:val="005A6A14"/>
    <w:rsid w:val="005A6BFC"/>
    <w:rsid w:val="005A6E36"/>
    <w:rsid w:val="005A6F41"/>
    <w:rsid w:val="005A6F42"/>
    <w:rsid w:val="005A74C4"/>
    <w:rsid w:val="005A7C47"/>
    <w:rsid w:val="005B04BF"/>
    <w:rsid w:val="005B29D2"/>
    <w:rsid w:val="005B35B8"/>
    <w:rsid w:val="005B3909"/>
    <w:rsid w:val="005B3F9D"/>
    <w:rsid w:val="005B44C1"/>
    <w:rsid w:val="005B4AE6"/>
    <w:rsid w:val="005B6BF6"/>
    <w:rsid w:val="005B7C05"/>
    <w:rsid w:val="005C0E40"/>
    <w:rsid w:val="005C114D"/>
    <w:rsid w:val="005C2ACD"/>
    <w:rsid w:val="005C3B2C"/>
    <w:rsid w:val="005C40E6"/>
    <w:rsid w:val="005C4290"/>
    <w:rsid w:val="005C4B7D"/>
    <w:rsid w:val="005C53F8"/>
    <w:rsid w:val="005C5668"/>
    <w:rsid w:val="005C57CD"/>
    <w:rsid w:val="005C5CE3"/>
    <w:rsid w:val="005C5DE6"/>
    <w:rsid w:val="005C62C8"/>
    <w:rsid w:val="005C7083"/>
    <w:rsid w:val="005C742F"/>
    <w:rsid w:val="005C7663"/>
    <w:rsid w:val="005C7774"/>
    <w:rsid w:val="005D141E"/>
    <w:rsid w:val="005D28E6"/>
    <w:rsid w:val="005D2906"/>
    <w:rsid w:val="005D2AEB"/>
    <w:rsid w:val="005D2E95"/>
    <w:rsid w:val="005D34AC"/>
    <w:rsid w:val="005D3D30"/>
    <w:rsid w:val="005D3E69"/>
    <w:rsid w:val="005D446D"/>
    <w:rsid w:val="005D500D"/>
    <w:rsid w:val="005D5446"/>
    <w:rsid w:val="005D5B61"/>
    <w:rsid w:val="005D6019"/>
    <w:rsid w:val="005D646E"/>
    <w:rsid w:val="005D6974"/>
    <w:rsid w:val="005D6DE0"/>
    <w:rsid w:val="005E0907"/>
    <w:rsid w:val="005E09BE"/>
    <w:rsid w:val="005E11EC"/>
    <w:rsid w:val="005E21B7"/>
    <w:rsid w:val="005E2240"/>
    <w:rsid w:val="005E297C"/>
    <w:rsid w:val="005E32C1"/>
    <w:rsid w:val="005E4057"/>
    <w:rsid w:val="005E5985"/>
    <w:rsid w:val="005E5CB7"/>
    <w:rsid w:val="005E5DB8"/>
    <w:rsid w:val="005E67F8"/>
    <w:rsid w:val="005E741B"/>
    <w:rsid w:val="005F040F"/>
    <w:rsid w:val="005F0CD6"/>
    <w:rsid w:val="005F1547"/>
    <w:rsid w:val="005F1939"/>
    <w:rsid w:val="005F1DBB"/>
    <w:rsid w:val="005F1E3B"/>
    <w:rsid w:val="005F3279"/>
    <w:rsid w:val="005F394D"/>
    <w:rsid w:val="005F3C92"/>
    <w:rsid w:val="005F4016"/>
    <w:rsid w:val="005F4429"/>
    <w:rsid w:val="005F4BAC"/>
    <w:rsid w:val="005F58EA"/>
    <w:rsid w:val="005F5E75"/>
    <w:rsid w:val="005F615A"/>
    <w:rsid w:val="005F6563"/>
    <w:rsid w:val="005F6D64"/>
    <w:rsid w:val="005F6DAE"/>
    <w:rsid w:val="005F78A5"/>
    <w:rsid w:val="005F78D6"/>
    <w:rsid w:val="005F7B50"/>
    <w:rsid w:val="0060019D"/>
    <w:rsid w:val="006005B8"/>
    <w:rsid w:val="006008ED"/>
    <w:rsid w:val="0060093E"/>
    <w:rsid w:val="00600A85"/>
    <w:rsid w:val="006018F9"/>
    <w:rsid w:val="00603B86"/>
    <w:rsid w:val="00603DA3"/>
    <w:rsid w:val="00604B8E"/>
    <w:rsid w:val="006050ED"/>
    <w:rsid w:val="00605A5D"/>
    <w:rsid w:val="0060667A"/>
    <w:rsid w:val="0061004A"/>
    <w:rsid w:val="00610221"/>
    <w:rsid w:val="00611281"/>
    <w:rsid w:val="006113AE"/>
    <w:rsid w:val="00611683"/>
    <w:rsid w:val="00611739"/>
    <w:rsid w:val="00611923"/>
    <w:rsid w:val="00613227"/>
    <w:rsid w:val="0061325F"/>
    <w:rsid w:val="00614515"/>
    <w:rsid w:val="006148D7"/>
    <w:rsid w:val="00614C64"/>
    <w:rsid w:val="00615223"/>
    <w:rsid w:val="00615400"/>
    <w:rsid w:val="0061666C"/>
    <w:rsid w:val="00616DFA"/>
    <w:rsid w:val="00620165"/>
    <w:rsid w:val="006207DF"/>
    <w:rsid w:val="00621D07"/>
    <w:rsid w:val="00622B34"/>
    <w:rsid w:val="00622E6D"/>
    <w:rsid w:val="006234F6"/>
    <w:rsid w:val="0062476A"/>
    <w:rsid w:val="006257D5"/>
    <w:rsid w:val="00626B6A"/>
    <w:rsid w:val="00626E93"/>
    <w:rsid w:val="00626EF4"/>
    <w:rsid w:val="00627448"/>
    <w:rsid w:val="0063015B"/>
    <w:rsid w:val="00630361"/>
    <w:rsid w:val="00630F16"/>
    <w:rsid w:val="00630F77"/>
    <w:rsid w:val="00631085"/>
    <w:rsid w:val="0063242A"/>
    <w:rsid w:val="0063282A"/>
    <w:rsid w:val="00632CE4"/>
    <w:rsid w:val="00632EF8"/>
    <w:rsid w:val="006335A8"/>
    <w:rsid w:val="00635325"/>
    <w:rsid w:val="006355D9"/>
    <w:rsid w:val="006358BC"/>
    <w:rsid w:val="00635B02"/>
    <w:rsid w:val="00635CF3"/>
    <w:rsid w:val="006362FA"/>
    <w:rsid w:val="00636868"/>
    <w:rsid w:val="00636887"/>
    <w:rsid w:val="006369B7"/>
    <w:rsid w:val="00636F6C"/>
    <w:rsid w:val="00637008"/>
    <w:rsid w:val="00637561"/>
    <w:rsid w:val="00637B9C"/>
    <w:rsid w:val="00637BB0"/>
    <w:rsid w:val="00637DDD"/>
    <w:rsid w:val="00640116"/>
    <w:rsid w:val="00640723"/>
    <w:rsid w:val="006409C6"/>
    <w:rsid w:val="00640DB8"/>
    <w:rsid w:val="006410AD"/>
    <w:rsid w:val="00642B19"/>
    <w:rsid w:val="0064302C"/>
    <w:rsid w:val="0064325B"/>
    <w:rsid w:val="006432F8"/>
    <w:rsid w:val="00643491"/>
    <w:rsid w:val="00643947"/>
    <w:rsid w:val="006439F4"/>
    <w:rsid w:val="00643DDD"/>
    <w:rsid w:val="006441CC"/>
    <w:rsid w:val="0064427A"/>
    <w:rsid w:val="00644C70"/>
    <w:rsid w:val="00644D08"/>
    <w:rsid w:val="00644DB8"/>
    <w:rsid w:val="0064601A"/>
    <w:rsid w:val="00646B0E"/>
    <w:rsid w:val="00646BD7"/>
    <w:rsid w:val="00647BC7"/>
    <w:rsid w:val="006501A9"/>
    <w:rsid w:val="00650465"/>
    <w:rsid w:val="006505F0"/>
    <w:rsid w:val="00650BF2"/>
    <w:rsid w:val="0065218A"/>
    <w:rsid w:val="00652E22"/>
    <w:rsid w:val="00654611"/>
    <w:rsid w:val="00654A86"/>
    <w:rsid w:val="00654CFA"/>
    <w:rsid w:val="0065609D"/>
    <w:rsid w:val="0065656E"/>
    <w:rsid w:val="00657C80"/>
    <w:rsid w:val="00660E0D"/>
    <w:rsid w:val="00660FB4"/>
    <w:rsid w:val="0066182F"/>
    <w:rsid w:val="00662992"/>
    <w:rsid w:val="00662B11"/>
    <w:rsid w:val="00662BB0"/>
    <w:rsid w:val="00662CC9"/>
    <w:rsid w:val="00663588"/>
    <w:rsid w:val="0066477F"/>
    <w:rsid w:val="006668B7"/>
    <w:rsid w:val="00666CCC"/>
    <w:rsid w:val="00666DE8"/>
    <w:rsid w:val="00670F7F"/>
    <w:rsid w:val="0067128C"/>
    <w:rsid w:val="006718F5"/>
    <w:rsid w:val="00671903"/>
    <w:rsid w:val="00672DE7"/>
    <w:rsid w:val="00672DFF"/>
    <w:rsid w:val="00672FA9"/>
    <w:rsid w:val="0067314D"/>
    <w:rsid w:val="0067408C"/>
    <w:rsid w:val="006745BD"/>
    <w:rsid w:val="0067483D"/>
    <w:rsid w:val="0067496E"/>
    <w:rsid w:val="00674A97"/>
    <w:rsid w:val="00674FC5"/>
    <w:rsid w:val="0067503D"/>
    <w:rsid w:val="006751BF"/>
    <w:rsid w:val="0067563E"/>
    <w:rsid w:val="006763CD"/>
    <w:rsid w:val="00676536"/>
    <w:rsid w:val="00680221"/>
    <w:rsid w:val="00680BE1"/>
    <w:rsid w:val="0068198D"/>
    <w:rsid w:val="00681F2F"/>
    <w:rsid w:val="00682656"/>
    <w:rsid w:val="00682896"/>
    <w:rsid w:val="006831AD"/>
    <w:rsid w:val="0068333B"/>
    <w:rsid w:val="00684605"/>
    <w:rsid w:val="00684F2D"/>
    <w:rsid w:val="00690C77"/>
    <w:rsid w:val="006912CD"/>
    <w:rsid w:val="00691461"/>
    <w:rsid w:val="00691816"/>
    <w:rsid w:val="00692A2D"/>
    <w:rsid w:val="00692D8C"/>
    <w:rsid w:val="00692DF0"/>
    <w:rsid w:val="00693200"/>
    <w:rsid w:val="0069573C"/>
    <w:rsid w:val="0069576B"/>
    <w:rsid w:val="0069630D"/>
    <w:rsid w:val="00696388"/>
    <w:rsid w:val="006971EE"/>
    <w:rsid w:val="006979DC"/>
    <w:rsid w:val="00697C1A"/>
    <w:rsid w:val="006A0326"/>
    <w:rsid w:val="006A0BA0"/>
    <w:rsid w:val="006A269B"/>
    <w:rsid w:val="006A2F77"/>
    <w:rsid w:val="006A3150"/>
    <w:rsid w:val="006A32A7"/>
    <w:rsid w:val="006A3FE5"/>
    <w:rsid w:val="006A4D01"/>
    <w:rsid w:val="006A4F4B"/>
    <w:rsid w:val="006A4FE0"/>
    <w:rsid w:val="006A5060"/>
    <w:rsid w:val="006A59FE"/>
    <w:rsid w:val="006A5ACA"/>
    <w:rsid w:val="006A5E31"/>
    <w:rsid w:val="006A673F"/>
    <w:rsid w:val="006A6A36"/>
    <w:rsid w:val="006A73C4"/>
    <w:rsid w:val="006A76CA"/>
    <w:rsid w:val="006B06E8"/>
    <w:rsid w:val="006B1CAE"/>
    <w:rsid w:val="006B2750"/>
    <w:rsid w:val="006B349D"/>
    <w:rsid w:val="006B3E80"/>
    <w:rsid w:val="006B4612"/>
    <w:rsid w:val="006B4D7F"/>
    <w:rsid w:val="006B5374"/>
    <w:rsid w:val="006B7274"/>
    <w:rsid w:val="006B79C6"/>
    <w:rsid w:val="006C070B"/>
    <w:rsid w:val="006C0AC4"/>
    <w:rsid w:val="006C159B"/>
    <w:rsid w:val="006C1682"/>
    <w:rsid w:val="006C17D6"/>
    <w:rsid w:val="006C1DE1"/>
    <w:rsid w:val="006C2CCD"/>
    <w:rsid w:val="006C39C4"/>
    <w:rsid w:val="006C3F7C"/>
    <w:rsid w:val="006C455E"/>
    <w:rsid w:val="006C5113"/>
    <w:rsid w:val="006C5A9E"/>
    <w:rsid w:val="006C5E83"/>
    <w:rsid w:val="006C5F40"/>
    <w:rsid w:val="006C7886"/>
    <w:rsid w:val="006D0021"/>
    <w:rsid w:val="006D0A55"/>
    <w:rsid w:val="006D0F43"/>
    <w:rsid w:val="006D1EF6"/>
    <w:rsid w:val="006D2CCC"/>
    <w:rsid w:val="006D3797"/>
    <w:rsid w:val="006D3E43"/>
    <w:rsid w:val="006D43AE"/>
    <w:rsid w:val="006D4498"/>
    <w:rsid w:val="006D4FAE"/>
    <w:rsid w:val="006D524A"/>
    <w:rsid w:val="006D5A47"/>
    <w:rsid w:val="006D76F0"/>
    <w:rsid w:val="006D78CE"/>
    <w:rsid w:val="006D7AEF"/>
    <w:rsid w:val="006D7DAD"/>
    <w:rsid w:val="006E0F18"/>
    <w:rsid w:val="006E1E2D"/>
    <w:rsid w:val="006E2017"/>
    <w:rsid w:val="006E394C"/>
    <w:rsid w:val="006E41CC"/>
    <w:rsid w:val="006E4901"/>
    <w:rsid w:val="006E4C1D"/>
    <w:rsid w:val="006E633C"/>
    <w:rsid w:val="006E64E0"/>
    <w:rsid w:val="006E6C5B"/>
    <w:rsid w:val="006E78AC"/>
    <w:rsid w:val="006E7BDA"/>
    <w:rsid w:val="006F0133"/>
    <w:rsid w:val="006F0264"/>
    <w:rsid w:val="006F04B2"/>
    <w:rsid w:val="006F1A4C"/>
    <w:rsid w:val="006F1E93"/>
    <w:rsid w:val="006F1FA2"/>
    <w:rsid w:val="006F31BA"/>
    <w:rsid w:val="006F4011"/>
    <w:rsid w:val="006F455D"/>
    <w:rsid w:val="006F6741"/>
    <w:rsid w:val="006F6CDC"/>
    <w:rsid w:val="006F7E61"/>
    <w:rsid w:val="007000D1"/>
    <w:rsid w:val="0070092D"/>
    <w:rsid w:val="00700BF9"/>
    <w:rsid w:val="00701025"/>
    <w:rsid w:val="00701113"/>
    <w:rsid w:val="00701D54"/>
    <w:rsid w:val="00702A5E"/>
    <w:rsid w:val="00702B7A"/>
    <w:rsid w:val="00703379"/>
    <w:rsid w:val="00703E42"/>
    <w:rsid w:val="007046A2"/>
    <w:rsid w:val="00707C56"/>
    <w:rsid w:val="00710CD9"/>
    <w:rsid w:val="00711B43"/>
    <w:rsid w:val="0071214E"/>
    <w:rsid w:val="007125F8"/>
    <w:rsid w:val="00713956"/>
    <w:rsid w:val="007148A0"/>
    <w:rsid w:val="00714955"/>
    <w:rsid w:val="00714F09"/>
    <w:rsid w:val="007176DE"/>
    <w:rsid w:val="007205C3"/>
    <w:rsid w:val="00720AD3"/>
    <w:rsid w:val="00720ECA"/>
    <w:rsid w:val="0072365B"/>
    <w:rsid w:val="0072404F"/>
    <w:rsid w:val="00724DF2"/>
    <w:rsid w:val="0072549E"/>
    <w:rsid w:val="00725B23"/>
    <w:rsid w:val="00726030"/>
    <w:rsid w:val="007261A0"/>
    <w:rsid w:val="0072678B"/>
    <w:rsid w:val="00727BA1"/>
    <w:rsid w:val="00730EFD"/>
    <w:rsid w:val="00731241"/>
    <w:rsid w:val="007319B6"/>
    <w:rsid w:val="00731AA0"/>
    <w:rsid w:val="0073298A"/>
    <w:rsid w:val="0073451E"/>
    <w:rsid w:val="00734861"/>
    <w:rsid w:val="00734C5E"/>
    <w:rsid w:val="00735C03"/>
    <w:rsid w:val="00736396"/>
    <w:rsid w:val="0073653B"/>
    <w:rsid w:val="00736661"/>
    <w:rsid w:val="007370CA"/>
    <w:rsid w:val="007372B8"/>
    <w:rsid w:val="0073753C"/>
    <w:rsid w:val="007403A7"/>
    <w:rsid w:val="007405DB"/>
    <w:rsid w:val="00740620"/>
    <w:rsid w:val="00741C37"/>
    <w:rsid w:val="00741D38"/>
    <w:rsid w:val="00741F2E"/>
    <w:rsid w:val="0074257F"/>
    <w:rsid w:val="00743186"/>
    <w:rsid w:val="00743459"/>
    <w:rsid w:val="0074373B"/>
    <w:rsid w:val="00744993"/>
    <w:rsid w:val="00744B93"/>
    <w:rsid w:val="00745B69"/>
    <w:rsid w:val="00746E84"/>
    <w:rsid w:val="0074740C"/>
    <w:rsid w:val="00747684"/>
    <w:rsid w:val="00747DC5"/>
    <w:rsid w:val="007503A6"/>
    <w:rsid w:val="0075076A"/>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1AB6"/>
    <w:rsid w:val="007622C1"/>
    <w:rsid w:val="007628D2"/>
    <w:rsid w:val="00762937"/>
    <w:rsid w:val="00762B23"/>
    <w:rsid w:val="0076337F"/>
    <w:rsid w:val="00763A6D"/>
    <w:rsid w:val="00763D0F"/>
    <w:rsid w:val="00765190"/>
    <w:rsid w:val="00766536"/>
    <w:rsid w:val="007666B6"/>
    <w:rsid w:val="007667A2"/>
    <w:rsid w:val="0077297B"/>
    <w:rsid w:val="00774B4B"/>
    <w:rsid w:val="00774C8B"/>
    <w:rsid w:val="00777520"/>
    <w:rsid w:val="00777D5E"/>
    <w:rsid w:val="007805E9"/>
    <w:rsid w:val="00781933"/>
    <w:rsid w:val="00781AA0"/>
    <w:rsid w:val="00781B98"/>
    <w:rsid w:val="00782848"/>
    <w:rsid w:val="00782E3D"/>
    <w:rsid w:val="00783057"/>
    <w:rsid w:val="007851F2"/>
    <w:rsid w:val="00785BE3"/>
    <w:rsid w:val="00785D44"/>
    <w:rsid w:val="007876EB"/>
    <w:rsid w:val="00787837"/>
    <w:rsid w:val="0079032F"/>
    <w:rsid w:val="00790DB2"/>
    <w:rsid w:val="0079109A"/>
    <w:rsid w:val="0079125E"/>
    <w:rsid w:val="00791CA9"/>
    <w:rsid w:val="00791CAE"/>
    <w:rsid w:val="00791EA5"/>
    <w:rsid w:val="00791FE4"/>
    <w:rsid w:val="00792556"/>
    <w:rsid w:val="00792B2B"/>
    <w:rsid w:val="0079309A"/>
    <w:rsid w:val="00793713"/>
    <w:rsid w:val="00793B98"/>
    <w:rsid w:val="007940B8"/>
    <w:rsid w:val="00794653"/>
    <w:rsid w:val="00794D46"/>
    <w:rsid w:val="00794F51"/>
    <w:rsid w:val="00795416"/>
    <w:rsid w:val="00795983"/>
    <w:rsid w:val="00796771"/>
    <w:rsid w:val="00796BF1"/>
    <w:rsid w:val="00797635"/>
    <w:rsid w:val="007A021A"/>
    <w:rsid w:val="007A057F"/>
    <w:rsid w:val="007A0881"/>
    <w:rsid w:val="007A0A4B"/>
    <w:rsid w:val="007A121C"/>
    <w:rsid w:val="007A2178"/>
    <w:rsid w:val="007A2A84"/>
    <w:rsid w:val="007A30E0"/>
    <w:rsid w:val="007A4B20"/>
    <w:rsid w:val="007A4CAB"/>
    <w:rsid w:val="007A5050"/>
    <w:rsid w:val="007A5FBF"/>
    <w:rsid w:val="007A61B1"/>
    <w:rsid w:val="007A62CA"/>
    <w:rsid w:val="007A64FA"/>
    <w:rsid w:val="007B06CC"/>
    <w:rsid w:val="007B0CF9"/>
    <w:rsid w:val="007B1117"/>
    <w:rsid w:val="007B1381"/>
    <w:rsid w:val="007B1A8F"/>
    <w:rsid w:val="007B1B18"/>
    <w:rsid w:val="007B1F50"/>
    <w:rsid w:val="007B22C9"/>
    <w:rsid w:val="007B2509"/>
    <w:rsid w:val="007B32FD"/>
    <w:rsid w:val="007B36C0"/>
    <w:rsid w:val="007B4164"/>
    <w:rsid w:val="007B41F5"/>
    <w:rsid w:val="007B4247"/>
    <w:rsid w:val="007B495F"/>
    <w:rsid w:val="007B4F1D"/>
    <w:rsid w:val="007B50EB"/>
    <w:rsid w:val="007B5348"/>
    <w:rsid w:val="007B5353"/>
    <w:rsid w:val="007B5C4D"/>
    <w:rsid w:val="007B5F87"/>
    <w:rsid w:val="007C0935"/>
    <w:rsid w:val="007C1903"/>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D76B8"/>
    <w:rsid w:val="007D7D2A"/>
    <w:rsid w:val="007E2A96"/>
    <w:rsid w:val="007E3FC1"/>
    <w:rsid w:val="007E4313"/>
    <w:rsid w:val="007E4BCB"/>
    <w:rsid w:val="007E4F81"/>
    <w:rsid w:val="007E595A"/>
    <w:rsid w:val="007E6374"/>
    <w:rsid w:val="007E69A2"/>
    <w:rsid w:val="007E7913"/>
    <w:rsid w:val="007F07E8"/>
    <w:rsid w:val="007F2DA9"/>
    <w:rsid w:val="007F3371"/>
    <w:rsid w:val="007F37DE"/>
    <w:rsid w:val="007F3D2E"/>
    <w:rsid w:val="007F3F37"/>
    <w:rsid w:val="007F4DBE"/>
    <w:rsid w:val="007F58D6"/>
    <w:rsid w:val="007F6D73"/>
    <w:rsid w:val="007F7E05"/>
    <w:rsid w:val="0080037A"/>
    <w:rsid w:val="00800C84"/>
    <w:rsid w:val="00802319"/>
    <w:rsid w:val="008025FE"/>
    <w:rsid w:val="00802CEC"/>
    <w:rsid w:val="00804838"/>
    <w:rsid w:val="00805427"/>
    <w:rsid w:val="00805872"/>
    <w:rsid w:val="00806255"/>
    <w:rsid w:val="008063F1"/>
    <w:rsid w:val="008064B7"/>
    <w:rsid w:val="008068E3"/>
    <w:rsid w:val="008068EF"/>
    <w:rsid w:val="00806CA1"/>
    <w:rsid w:val="00806EB5"/>
    <w:rsid w:val="0080755C"/>
    <w:rsid w:val="008102BA"/>
    <w:rsid w:val="0081097A"/>
    <w:rsid w:val="00810B20"/>
    <w:rsid w:val="00810DBB"/>
    <w:rsid w:val="008111AD"/>
    <w:rsid w:val="00811B03"/>
    <w:rsid w:val="00812616"/>
    <w:rsid w:val="0081288A"/>
    <w:rsid w:val="00812C61"/>
    <w:rsid w:val="00814842"/>
    <w:rsid w:val="00814A9E"/>
    <w:rsid w:val="00815348"/>
    <w:rsid w:val="00816111"/>
    <w:rsid w:val="00817939"/>
    <w:rsid w:val="00817B75"/>
    <w:rsid w:val="00817EE7"/>
    <w:rsid w:val="00820028"/>
    <w:rsid w:val="00822327"/>
    <w:rsid w:val="0082242E"/>
    <w:rsid w:val="00822A7A"/>
    <w:rsid w:val="00822F27"/>
    <w:rsid w:val="008239BE"/>
    <w:rsid w:val="008246C9"/>
    <w:rsid w:val="0082493C"/>
    <w:rsid w:val="00824FAD"/>
    <w:rsid w:val="00825BEB"/>
    <w:rsid w:val="00825D8E"/>
    <w:rsid w:val="008261ED"/>
    <w:rsid w:val="008264EA"/>
    <w:rsid w:val="00826A9B"/>
    <w:rsid w:val="00830907"/>
    <w:rsid w:val="00831278"/>
    <w:rsid w:val="0083168E"/>
    <w:rsid w:val="00831839"/>
    <w:rsid w:val="00831C72"/>
    <w:rsid w:val="008329A1"/>
    <w:rsid w:val="008355C2"/>
    <w:rsid w:val="00835857"/>
    <w:rsid w:val="0083593F"/>
    <w:rsid w:val="0083594E"/>
    <w:rsid w:val="008367A3"/>
    <w:rsid w:val="00836AC4"/>
    <w:rsid w:val="00837BB1"/>
    <w:rsid w:val="0084026C"/>
    <w:rsid w:val="00841B9A"/>
    <w:rsid w:val="008420D0"/>
    <w:rsid w:val="00842EF8"/>
    <w:rsid w:val="00843105"/>
    <w:rsid w:val="00843601"/>
    <w:rsid w:val="00843CA7"/>
    <w:rsid w:val="00844D80"/>
    <w:rsid w:val="00845173"/>
    <w:rsid w:val="008454AB"/>
    <w:rsid w:val="00846105"/>
    <w:rsid w:val="008464DE"/>
    <w:rsid w:val="00847953"/>
    <w:rsid w:val="00847CCF"/>
    <w:rsid w:val="00850B16"/>
    <w:rsid w:val="008515F9"/>
    <w:rsid w:val="0085174C"/>
    <w:rsid w:val="00853622"/>
    <w:rsid w:val="00853B97"/>
    <w:rsid w:val="00854929"/>
    <w:rsid w:val="00854F04"/>
    <w:rsid w:val="00854F44"/>
    <w:rsid w:val="008554D1"/>
    <w:rsid w:val="008559B1"/>
    <w:rsid w:val="00856123"/>
    <w:rsid w:val="00856525"/>
    <w:rsid w:val="008566E9"/>
    <w:rsid w:val="00856B09"/>
    <w:rsid w:val="00857A44"/>
    <w:rsid w:val="00860CB6"/>
    <w:rsid w:val="008612DE"/>
    <w:rsid w:val="008626BA"/>
    <w:rsid w:val="00863019"/>
    <w:rsid w:val="00864F58"/>
    <w:rsid w:val="00865A5B"/>
    <w:rsid w:val="00865A67"/>
    <w:rsid w:val="0086641F"/>
    <w:rsid w:val="008703B4"/>
    <w:rsid w:val="008718E9"/>
    <w:rsid w:val="00872C40"/>
    <w:rsid w:val="00873068"/>
    <w:rsid w:val="00873094"/>
    <w:rsid w:val="008741C6"/>
    <w:rsid w:val="00874421"/>
    <w:rsid w:val="00874855"/>
    <w:rsid w:val="0087493D"/>
    <w:rsid w:val="00874C99"/>
    <w:rsid w:val="00874D17"/>
    <w:rsid w:val="008772F1"/>
    <w:rsid w:val="008778F0"/>
    <w:rsid w:val="00877DB3"/>
    <w:rsid w:val="00880117"/>
    <w:rsid w:val="00880A65"/>
    <w:rsid w:val="00880EB4"/>
    <w:rsid w:val="00881086"/>
    <w:rsid w:val="00881D7E"/>
    <w:rsid w:val="00881EF3"/>
    <w:rsid w:val="00882B04"/>
    <w:rsid w:val="00884EB7"/>
    <w:rsid w:val="008854BD"/>
    <w:rsid w:val="0088669E"/>
    <w:rsid w:val="0089006C"/>
    <w:rsid w:val="0089095D"/>
    <w:rsid w:val="008931B4"/>
    <w:rsid w:val="00893503"/>
    <w:rsid w:val="008965BF"/>
    <w:rsid w:val="0089747C"/>
    <w:rsid w:val="008974C8"/>
    <w:rsid w:val="008977BF"/>
    <w:rsid w:val="00897E31"/>
    <w:rsid w:val="00897F09"/>
    <w:rsid w:val="008A10A9"/>
    <w:rsid w:val="008A1977"/>
    <w:rsid w:val="008A1994"/>
    <w:rsid w:val="008A1AC8"/>
    <w:rsid w:val="008A267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5CE0"/>
    <w:rsid w:val="008B6556"/>
    <w:rsid w:val="008B6B35"/>
    <w:rsid w:val="008B7055"/>
    <w:rsid w:val="008B744E"/>
    <w:rsid w:val="008B7E63"/>
    <w:rsid w:val="008C0845"/>
    <w:rsid w:val="008C0F66"/>
    <w:rsid w:val="008C1273"/>
    <w:rsid w:val="008C16BF"/>
    <w:rsid w:val="008C1797"/>
    <w:rsid w:val="008C1B23"/>
    <w:rsid w:val="008C3B63"/>
    <w:rsid w:val="008C46F6"/>
    <w:rsid w:val="008C4F10"/>
    <w:rsid w:val="008C5846"/>
    <w:rsid w:val="008C5E5C"/>
    <w:rsid w:val="008C5F92"/>
    <w:rsid w:val="008C744D"/>
    <w:rsid w:val="008D0557"/>
    <w:rsid w:val="008D0682"/>
    <w:rsid w:val="008D08C8"/>
    <w:rsid w:val="008D1C1C"/>
    <w:rsid w:val="008D1F94"/>
    <w:rsid w:val="008D236E"/>
    <w:rsid w:val="008D330E"/>
    <w:rsid w:val="008D3539"/>
    <w:rsid w:val="008D35B2"/>
    <w:rsid w:val="008D4271"/>
    <w:rsid w:val="008D532B"/>
    <w:rsid w:val="008D67A9"/>
    <w:rsid w:val="008D6985"/>
    <w:rsid w:val="008D6B79"/>
    <w:rsid w:val="008D71B5"/>
    <w:rsid w:val="008D755C"/>
    <w:rsid w:val="008E0EC6"/>
    <w:rsid w:val="008E25A9"/>
    <w:rsid w:val="008E2D8C"/>
    <w:rsid w:val="008E3025"/>
    <w:rsid w:val="008E3ADD"/>
    <w:rsid w:val="008E3B88"/>
    <w:rsid w:val="008E438D"/>
    <w:rsid w:val="008E4F63"/>
    <w:rsid w:val="008E6BFC"/>
    <w:rsid w:val="008E6F0A"/>
    <w:rsid w:val="008E790B"/>
    <w:rsid w:val="008E7EEC"/>
    <w:rsid w:val="008F0286"/>
    <w:rsid w:val="008F082E"/>
    <w:rsid w:val="008F0ED3"/>
    <w:rsid w:val="008F2AEF"/>
    <w:rsid w:val="008F3115"/>
    <w:rsid w:val="008F40DA"/>
    <w:rsid w:val="008F4533"/>
    <w:rsid w:val="008F49A4"/>
    <w:rsid w:val="008F5165"/>
    <w:rsid w:val="008F58B6"/>
    <w:rsid w:val="008F6520"/>
    <w:rsid w:val="008F6A5D"/>
    <w:rsid w:val="008F6C8E"/>
    <w:rsid w:val="008F7541"/>
    <w:rsid w:val="008F77D1"/>
    <w:rsid w:val="008F7E9E"/>
    <w:rsid w:val="00900CA9"/>
    <w:rsid w:val="00900F87"/>
    <w:rsid w:val="009012FA"/>
    <w:rsid w:val="00901C4E"/>
    <w:rsid w:val="009029F5"/>
    <w:rsid w:val="00902C50"/>
    <w:rsid w:val="00903054"/>
    <w:rsid w:val="00904322"/>
    <w:rsid w:val="00904606"/>
    <w:rsid w:val="0090530F"/>
    <w:rsid w:val="00905C6A"/>
    <w:rsid w:val="00906487"/>
    <w:rsid w:val="009064A3"/>
    <w:rsid w:val="00906640"/>
    <w:rsid w:val="00907997"/>
    <w:rsid w:val="00907DAE"/>
    <w:rsid w:val="00910C52"/>
    <w:rsid w:val="00910E51"/>
    <w:rsid w:val="00910EA6"/>
    <w:rsid w:val="00911153"/>
    <w:rsid w:val="009112A7"/>
    <w:rsid w:val="00911C8F"/>
    <w:rsid w:val="00912805"/>
    <w:rsid w:val="0091361C"/>
    <w:rsid w:val="009144FA"/>
    <w:rsid w:val="00914689"/>
    <w:rsid w:val="009149C1"/>
    <w:rsid w:val="00915433"/>
    <w:rsid w:val="009164EC"/>
    <w:rsid w:val="00917B1A"/>
    <w:rsid w:val="00917D3A"/>
    <w:rsid w:val="0092065E"/>
    <w:rsid w:val="009207FB"/>
    <w:rsid w:val="00920A5B"/>
    <w:rsid w:val="009216FC"/>
    <w:rsid w:val="0092211E"/>
    <w:rsid w:val="00922A63"/>
    <w:rsid w:val="009240B9"/>
    <w:rsid w:val="00924804"/>
    <w:rsid w:val="00925128"/>
    <w:rsid w:val="0092567E"/>
    <w:rsid w:val="009260C8"/>
    <w:rsid w:val="0092643C"/>
    <w:rsid w:val="00926464"/>
    <w:rsid w:val="00926B30"/>
    <w:rsid w:val="00926BF3"/>
    <w:rsid w:val="00927028"/>
    <w:rsid w:val="009305C0"/>
    <w:rsid w:val="00930920"/>
    <w:rsid w:val="00930AB5"/>
    <w:rsid w:val="00930F87"/>
    <w:rsid w:val="00932CF4"/>
    <w:rsid w:val="009331C3"/>
    <w:rsid w:val="00933897"/>
    <w:rsid w:val="00934C09"/>
    <w:rsid w:val="00935527"/>
    <w:rsid w:val="0093632E"/>
    <w:rsid w:val="00936C14"/>
    <w:rsid w:val="00937C4F"/>
    <w:rsid w:val="00941F22"/>
    <w:rsid w:val="009428CB"/>
    <w:rsid w:val="009429E9"/>
    <w:rsid w:val="00943F8C"/>
    <w:rsid w:val="00944A7E"/>
    <w:rsid w:val="009450CD"/>
    <w:rsid w:val="0094513F"/>
    <w:rsid w:val="009451D2"/>
    <w:rsid w:val="00945592"/>
    <w:rsid w:val="00945725"/>
    <w:rsid w:val="009469F2"/>
    <w:rsid w:val="00946F3F"/>
    <w:rsid w:val="00947F0F"/>
    <w:rsid w:val="00950551"/>
    <w:rsid w:val="009508C6"/>
    <w:rsid w:val="009511D3"/>
    <w:rsid w:val="0095136C"/>
    <w:rsid w:val="00952C2F"/>
    <w:rsid w:val="00953C15"/>
    <w:rsid w:val="00953D12"/>
    <w:rsid w:val="00953F4C"/>
    <w:rsid w:val="00954124"/>
    <w:rsid w:val="00954E33"/>
    <w:rsid w:val="00955683"/>
    <w:rsid w:val="00955D84"/>
    <w:rsid w:val="009562DB"/>
    <w:rsid w:val="00956389"/>
    <w:rsid w:val="0095680A"/>
    <w:rsid w:val="00957A4B"/>
    <w:rsid w:val="00957BB2"/>
    <w:rsid w:val="009600EF"/>
    <w:rsid w:val="009604EA"/>
    <w:rsid w:val="00961764"/>
    <w:rsid w:val="0096205E"/>
    <w:rsid w:val="00963008"/>
    <w:rsid w:val="0096601D"/>
    <w:rsid w:val="009664DE"/>
    <w:rsid w:val="00966EE4"/>
    <w:rsid w:val="009678AB"/>
    <w:rsid w:val="009724AB"/>
    <w:rsid w:val="00973F5B"/>
    <w:rsid w:val="00974141"/>
    <w:rsid w:val="00974B1E"/>
    <w:rsid w:val="00974B57"/>
    <w:rsid w:val="0097576B"/>
    <w:rsid w:val="00975BB8"/>
    <w:rsid w:val="00975E30"/>
    <w:rsid w:val="0097725A"/>
    <w:rsid w:val="00977FB2"/>
    <w:rsid w:val="00980031"/>
    <w:rsid w:val="0098007D"/>
    <w:rsid w:val="009802D7"/>
    <w:rsid w:val="00980C79"/>
    <w:rsid w:val="00981981"/>
    <w:rsid w:val="009830FD"/>
    <w:rsid w:val="009833EA"/>
    <w:rsid w:val="009837CA"/>
    <w:rsid w:val="009848A1"/>
    <w:rsid w:val="00985272"/>
    <w:rsid w:val="009854C6"/>
    <w:rsid w:val="0098597D"/>
    <w:rsid w:val="00985D5A"/>
    <w:rsid w:val="00986731"/>
    <w:rsid w:val="00986B98"/>
    <w:rsid w:val="00987391"/>
    <w:rsid w:val="0098745C"/>
    <w:rsid w:val="00990462"/>
    <w:rsid w:val="0099259E"/>
    <w:rsid w:val="00992CFF"/>
    <w:rsid w:val="00992EFF"/>
    <w:rsid w:val="00993719"/>
    <w:rsid w:val="00995E73"/>
    <w:rsid w:val="0099636A"/>
    <w:rsid w:val="009975FD"/>
    <w:rsid w:val="00997CCB"/>
    <w:rsid w:val="00997FD4"/>
    <w:rsid w:val="009A0288"/>
    <w:rsid w:val="009A08D1"/>
    <w:rsid w:val="009A1A7E"/>
    <w:rsid w:val="009A21EA"/>
    <w:rsid w:val="009A2342"/>
    <w:rsid w:val="009A2748"/>
    <w:rsid w:val="009A282F"/>
    <w:rsid w:val="009A3715"/>
    <w:rsid w:val="009A3EFA"/>
    <w:rsid w:val="009A3F0F"/>
    <w:rsid w:val="009A4940"/>
    <w:rsid w:val="009A5F1A"/>
    <w:rsid w:val="009A6B02"/>
    <w:rsid w:val="009A6FD8"/>
    <w:rsid w:val="009A7162"/>
    <w:rsid w:val="009A71BC"/>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95B"/>
    <w:rsid w:val="009C3B1A"/>
    <w:rsid w:val="009C3E6E"/>
    <w:rsid w:val="009C4E75"/>
    <w:rsid w:val="009C5B90"/>
    <w:rsid w:val="009C6D0B"/>
    <w:rsid w:val="009D0347"/>
    <w:rsid w:val="009D0799"/>
    <w:rsid w:val="009D09DA"/>
    <w:rsid w:val="009D105C"/>
    <w:rsid w:val="009D1665"/>
    <w:rsid w:val="009D16AD"/>
    <w:rsid w:val="009D18E7"/>
    <w:rsid w:val="009D1A69"/>
    <w:rsid w:val="009D219A"/>
    <w:rsid w:val="009D2211"/>
    <w:rsid w:val="009D2462"/>
    <w:rsid w:val="009D2727"/>
    <w:rsid w:val="009D32DC"/>
    <w:rsid w:val="009D6E7A"/>
    <w:rsid w:val="009E00BA"/>
    <w:rsid w:val="009E10F7"/>
    <w:rsid w:val="009E137F"/>
    <w:rsid w:val="009E51AC"/>
    <w:rsid w:val="009E6CCE"/>
    <w:rsid w:val="009E6E05"/>
    <w:rsid w:val="009E72B0"/>
    <w:rsid w:val="009E7691"/>
    <w:rsid w:val="009E7D2E"/>
    <w:rsid w:val="009F01A7"/>
    <w:rsid w:val="009F08DD"/>
    <w:rsid w:val="009F11CE"/>
    <w:rsid w:val="009F1205"/>
    <w:rsid w:val="009F2F13"/>
    <w:rsid w:val="009F3CDB"/>
    <w:rsid w:val="009F4098"/>
    <w:rsid w:val="009F41BD"/>
    <w:rsid w:val="009F477E"/>
    <w:rsid w:val="009F4947"/>
    <w:rsid w:val="009F5060"/>
    <w:rsid w:val="009F661E"/>
    <w:rsid w:val="009F7E98"/>
    <w:rsid w:val="00A014A1"/>
    <w:rsid w:val="00A0296F"/>
    <w:rsid w:val="00A02F91"/>
    <w:rsid w:val="00A054E1"/>
    <w:rsid w:val="00A0560A"/>
    <w:rsid w:val="00A05C50"/>
    <w:rsid w:val="00A0639A"/>
    <w:rsid w:val="00A066FF"/>
    <w:rsid w:val="00A06849"/>
    <w:rsid w:val="00A069B1"/>
    <w:rsid w:val="00A07109"/>
    <w:rsid w:val="00A0778F"/>
    <w:rsid w:val="00A07C89"/>
    <w:rsid w:val="00A07CE8"/>
    <w:rsid w:val="00A104F9"/>
    <w:rsid w:val="00A109A4"/>
    <w:rsid w:val="00A11341"/>
    <w:rsid w:val="00A11567"/>
    <w:rsid w:val="00A1170D"/>
    <w:rsid w:val="00A12232"/>
    <w:rsid w:val="00A12292"/>
    <w:rsid w:val="00A13BB5"/>
    <w:rsid w:val="00A162EC"/>
    <w:rsid w:val="00A175E6"/>
    <w:rsid w:val="00A17D18"/>
    <w:rsid w:val="00A20127"/>
    <w:rsid w:val="00A22717"/>
    <w:rsid w:val="00A22799"/>
    <w:rsid w:val="00A24AA8"/>
    <w:rsid w:val="00A2526D"/>
    <w:rsid w:val="00A2589B"/>
    <w:rsid w:val="00A260DF"/>
    <w:rsid w:val="00A2637C"/>
    <w:rsid w:val="00A26F46"/>
    <w:rsid w:val="00A30372"/>
    <w:rsid w:val="00A30689"/>
    <w:rsid w:val="00A308D7"/>
    <w:rsid w:val="00A30EAB"/>
    <w:rsid w:val="00A3221F"/>
    <w:rsid w:val="00A325A9"/>
    <w:rsid w:val="00A32C87"/>
    <w:rsid w:val="00A32E51"/>
    <w:rsid w:val="00A33B3C"/>
    <w:rsid w:val="00A33BFF"/>
    <w:rsid w:val="00A33DC0"/>
    <w:rsid w:val="00A34E3D"/>
    <w:rsid w:val="00A35810"/>
    <w:rsid w:val="00A35A93"/>
    <w:rsid w:val="00A3606F"/>
    <w:rsid w:val="00A36D5E"/>
    <w:rsid w:val="00A403B8"/>
    <w:rsid w:val="00A40A92"/>
    <w:rsid w:val="00A41867"/>
    <w:rsid w:val="00A41F89"/>
    <w:rsid w:val="00A42389"/>
    <w:rsid w:val="00A4321C"/>
    <w:rsid w:val="00A43445"/>
    <w:rsid w:val="00A441BD"/>
    <w:rsid w:val="00A44429"/>
    <w:rsid w:val="00A44956"/>
    <w:rsid w:val="00A455C7"/>
    <w:rsid w:val="00A45824"/>
    <w:rsid w:val="00A45BA4"/>
    <w:rsid w:val="00A46053"/>
    <w:rsid w:val="00A463BA"/>
    <w:rsid w:val="00A47459"/>
    <w:rsid w:val="00A47C3B"/>
    <w:rsid w:val="00A50BB1"/>
    <w:rsid w:val="00A51160"/>
    <w:rsid w:val="00A514B5"/>
    <w:rsid w:val="00A525CE"/>
    <w:rsid w:val="00A52DAB"/>
    <w:rsid w:val="00A52EEC"/>
    <w:rsid w:val="00A53372"/>
    <w:rsid w:val="00A5376A"/>
    <w:rsid w:val="00A53FB6"/>
    <w:rsid w:val="00A54123"/>
    <w:rsid w:val="00A54F27"/>
    <w:rsid w:val="00A54F4B"/>
    <w:rsid w:val="00A55952"/>
    <w:rsid w:val="00A57ADC"/>
    <w:rsid w:val="00A6026B"/>
    <w:rsid w:val="00A614D2"/>
    <w:rsid w:val="00A627D7"/>
    <w:rsid w:val="00A63564"/>
    <w:rsid w:val="00A63FAF"/>
    <w:rsid w:val="00A6422C"/>
    <w:rsid w:val="00A649CF"/>
    <w:rsid w:val="00A64CA0"/>
    <w:rsid w:val="00A64F10"/>
    <w:rsid w:val="00A66760"/>
    <w:rsid w:val="00A66829"/>
    <w:rsid w:val="00A66983"/>
    <w:rsid w:val="00A67067"/>
    <w:rsid w:val="00A67CAE"/>
    <w:rsid w:val="00A700C0"/>
    <w:rsid w:val="00A7024B"/>
    <w:rsid w:val="00A7088A"/>
    <w:rsid w:val="00A7112E"/>
    <w:rsid w:val="00A717C1"/>
    <w:rsid w:val="00A71B0F"/>
    <w:rsid w:val="00A71B64"/>
    <w:rsid w:val="00A724FF"/>
    <w:rsid w:val="00A73296"/>
    <w:rsid w:val="00A73AD3"/>
    <w:rsid w:val="00A753BB"/>
    <w:rsid w:val="00A75F33"/>
    <w:rsid w:val="00A7694D"/>
    <w:rsid w:val="00A7753C"/>
    <w:rsid w:val="00A77B57"/>
    <w:rsid w:val="00A81C43"/>
    <w:rsid w:val="00A823B1"/>
    <w:rsid w:val="00A823E1"/>
    <w:rsid w:val="00A82C0A"/>
    <w:rsid w:val="00A836FF"/>
    <w:rsid w:val="00A83AF7"/>
    <w:rsid w:val="00A859C6"/>
    <w:rsid w:val="00A85D3F"/>
    <w:rsid w:val="00A8615F"/>
    <w:rsid w:val="00A86413"/>
    <w:rsid w:val="00A86728"/>
    <w:rsid w:val="00A867D6"/>
    <w:rsid w:val="00A86A15"/>
    <w:rsid w:val="00A86C38"/>
    <w:rsid w:val="00A90936"/>
    <w:rsid w:val="00A9203D"/>
    <w:rsid w:val="00A922E1"/>
    <w:rsid w:val="00A9233D"/>
    <w:rsid w:val="00A93268"/>
    <w:rsid w:val="00A93F06"/>
    <w:rsid w:val="00A95052"/>
    <w:rsid w:val="00A95A50"/>
    <w:rsid w:val="00A95E36"/>
    <w:rsid w:val="00A9632B"/>
    <w:rsid w:val="00A967E9"/>
    <w:rsid w:val="00A96D5A"/>
    <w:rsid w:val="00A975DE"/>
    <w:rsid w:val="00AA067C"/>
    <w:rsid w:val="00AA0D0A"/>
    <w:rsid w:val="00AA1273"/>
    <w:rsid w:val="00AA17AB"/>
    <w:rsid w:val="00AA19C0"/>
    <w:rsid w:val="00AA34C9"/>
    <w:rsid w:val="00AA3BC5"/>
    <w:rsid w:val="00AA456E"/>
    <w:rsid w:val="00AA4EE7"/>
    <w:rsid w:val="00AA52CC"/>
    <w:rsid w:val="00AA55A1"/>
    <w:rsid w:val="00AA58CE"/>
    <w:rsid w:val="00AA6076"/>
    <w:rsid w:val="00AA611B"/>
    <w:rsid w:val="00AA666E"/>
    <w:rsid w:val="00AA68F1"/>
    <w:rsid w:val="00AA6C68"/>
    <w:rsid w:val="00AA6F40"/>
    <w:rsid w:val="00AA7237"/>
    <w:rsid w:val="00AA744C"/>
    <w:rsid w:val="00AB014E"/>
    <w:rsid w:val="00AB0F58"/>
    <w:rsid w:val="00AB1C22"/>
    <w:rsid w:val="00AB27D2"/>
    <w:rsid w:val="00AB2C6E"/>
    <w:rsid w:val="00AB3F3F"/>
    <w:rsid w:val="00AB4891"/>
    <w:rsid w:val="00AB490B"/>
    <w:rsid w:val="00AB50DE"/>
    <w:rsid w:val="00AB512D"/>
    <w:rsid w:val="00AB5EDE"/>
    <w:rsid w:val="00AB6BB5"/>
    <w:rsid w:val="00AC2837"/>
    <w:rsid w:val="00AC2C1C"/>
    <w:rsid w:val="00AC3360"/>
    <w:rsid w:val="00AC33F8"/>
    <w:rsid w:val="00AC5C08"/>
    <w:rsid w:val="00AC5CFF"/>
    <w:rsid w:val="00AC6EAA"/>
    <w:rsid w:val="00AC7009"/>
    <w:rsid w:val="00AC731B"/>
    <w:rsid w:val="00AC74CD"/>
    <w:rsid w:val="00AC7F4D"/>
    <w:rsid w:val="00AD237F"/>
    <w:rsid w:val="00AD2712"/>
    <w:rsid w:val="00AD3FBF"/>
    <w:rsid w:val="00AD4380"/>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F00F3"/>
    <w:rsid w:val="00AF0C51"/>
    <w:rsid w:val="00AF1CEE"/>
    <w:rsid w:val="00AF33EA"/>
    <w:rsid w:val="00AF3A04"/>
    <w:rsid w:val="00AF3A4A"/>
    <w:rsid w:val="00AF442C"/>
    <w:rsid w:val="00AF4DF8"/>
    <w:rsid w:val="00AF6383"/>
    <w:rsid w:val="00AF64BF"/>
    <w:rsid w:val="00AF6B34"/>
    <w:rsid w:val="00AF6F3D"/>
    <w:rsid w:val="00AF70D7"/>
    <w:rsid w:val="00AF7927"/>
    <w:rsid w:val="00B0053D"/>
    <w:rsid w:val="00B00666"/>
    <w:rsid w:val="00B00F9F"/>
    <w:rsid w:val="00B010C4"/>
    <w:rsid w:val="00B0163E"/>
    <w:rsid w:val="00B01B92"/>
    <w:rsid w:val="00B05801"/>
    <w:rsid w:val="00B06A6E"/>
    <w:rsid w:val="00B07E7B"/>
    <w:rsid w:val="00B1078A"/>
    <w:rsid w:val="00B109A2"/>
    <w:rsid w:val="00B109DB"/>
    <w:rsid w:val="00B10E39"/>
    <w:rsid w:val="00B11376"/>
    <w:rsid w:val="00B11B5C"/>
    <w:rsid w:val="00B12C48"/>
    <w:rsid w:val="00B12E08"/>
    <w:rsid w:val="00B133CD"/>
    <w:rsid w:val="00B13564"/>
    <w:rsid w:val="00B13BBD"/>
    <w:rsid w:val="00B13FA1"/>
    <w:rsid w:val="00B14375"/>
    <w:rsid w:val="00B162E3"/>
    <w:rsid w:val="00B16456"/>
    <w:rsid w:val="00B16F2F"/>
    <w:rsid w:val="00B1759B"/>
    <w:rsid w:val="00B20057"/>
    <w:rsid w:val="00B2037B"/>
    <w:rsid w:val="00B227DE"/>
    <w:rsid w:val="00B22AF9"/>
    <w:rsid w:val="00B234BB"/>
    <w:rsid w:val="00B236B7"/>
    <w:rsid w:val="00B2381F"/>
    <w:rsid w:val="00B24455"/>
    <w:rsid w:val="00B24D76"/>
    <w:rsid w:val="00B25BC6"/>
    <w:rsid w:val="00B27244"/>
    <w:rsid w:val="00B30508"/>
    <w:rsid w:val="00B306C2"/>
    <w:rsid w:val="00B3077E"/>
    <w:rsid w:val="00B30D1B"/>
    <w:rsid w:val="00B30D82"/>
    <w:rsid w:val="00B315CA"/>
    <w:rsid w:val="00B317B6"/>
    <w:rsid w:val="00B32AC4"/>
    <w:rsid w:val="00B32CFD"/>
    <w:rsid w:val="00B330C7"/>
    <w:rsid w:val="00B331B7"/>
    <w:rsid w:val="00B3325D"/>
    <w:rsid w:val="00B34528"/>
    <w:rsid w:val="00B34612"/>
    <w:rsid w:val="00B346AB"/>
    <w:rsid w:val="00B360B5"/>
    <w:rsid w:val="00B3622F"/>
    <w:rsid w:val="00B363FE"/>
    <w:rsid w:val="00B365E9"/>
    <w:rsid w:val="00B369B1"/>
    <w:rsid w:val="00B37749"/>
    <w:rsid w:val="00B40D61"/>
    <w:rsid w:val="00B41335"/>
    <w:rsid w:val="00B41E1D"/>
    <w:rsid w:val="00B42509"/>
    <w:rsid w:val="00B42518"/>
    <w:rsid w:val="00B42F26"/>
    <w:rsid w:val="00B4300F"/>
    <w:rsid w:val="00B436CE"/>
    <w:rsid w:val="00B43BB7"/>
    <w:rsid w:val="00B445D7"/>
    <w:rsid w:val="00B445EC"/>
    <w:rsid w:val="00B44633"/>
    <w:rsid w:val="00B44EE7"/>
    <w:rsid w:val="00B45551"/>
    <w:rsid w:val="00B468FF"/>
    <w:rsid w:val="00B46CA8"/>
    <w:rsid w:val="00B47670"/>
    <w:rsid w:val="00B47A1B"/>
    <w:rsid w:val="00B50809"/>
    <w:rsid w:val="00B508E8"/>
    <w:rsid w:val="00B5131D"/>
    <w:rsid w:val="00B5137B"/>
    <w:rsid w:val="00B53AC9"/>
    <w:rsid w:val="00B53DFC"/>
    <w:rsid w:val="00B54461"/>
    <w:rsid w:val="00B545B7"/>
    <w:rsid w:val="00B5581D"/>
    <w:rsid w:val="00B57C16"/>
    <w:rsid w:val="00B613B0"/>
    <w:rsid w:val="00B61FCB"/>
    <w:rsid w:val="00B623E8"/>
    <w:rsid w:val="00B63264"/>
    <w:rsid w:val="00B638F7"/>
    <w:rsid w:val="00B64EE7"/>
    <w:rsid w:val="00B6685B"/>
    <w:rsid w:val="00B67533"/>
    <w:rsid w:val="00B67911"/>
    <w:rsid w:val="00B6797D"/>
    <w:rsid w:val="00B702CB"/>
    <w:rsid w:val="00B7059A"/>
    <w:rsid w:val="00B70E8B"/>
    <w:rsid w:val="00B70F6D"/>
    <w:rsid w:val="00B710B7"/>
    <w:rsid w:val="00B71CD6"/>
    <w:rsid w:val="00B72F61"/>
    <w:rsid w:val="00B731B6"/>
    <w:rsid w:val="00B73B5C"/>
    <w:rsid w:val="00B74BCB"/>
    <w:rsid w:val="00B74C57"/>
    <w:rsid w:val="00B758AE"/>
    <w:rsid w:val="00B76DD4"/>
    <w:rsid w:val="00B77DEE"/>
    <w:rsid w:val="00B81DD9"/>
    <w:rsid w:val="00B82C16"/>
    <w:rsid w:val="00B82D8D"/>
    <w:rsid w:val="00B82F44"/>
    <w:rsid w:val="00B8305A"/>
    <w:rsid w:val="00B83122"/>
    <w:rsid w:val="00B83652"/>
    <w:rsid w:val="00B8367E"/>
    <w:rsid w:val="00B838A0"/>
    <w:rsid w:val="00B83B8C"/>
    <w:rsid w:val="00B84354"/>
    <w:rsid w:val="00B84715"/>
    <w:rsid w:val="00B84BD1"/>
    <w:rsid w:val="00B84D24"/>
    <w:rsid w:val="00B850D5"/>
    <w:rsid w:val="00B851E1"/>
    <w:rsid w:val="00B862BE"/>
    <w:rsid w:val="00B86AAB"/>
    <w:rsid w:val="00B86C7A"/>
    <w:rsid w:val="00B87F99"/>
    <w:rsid w:val="00B90ACF"/>
    <w:rsid w:val="00B90BD7"/>
    <w:rsid w:val="00B90C21"/>
    <w:rsid w:val="00B90DDC"/>
    <w:rsid w:val="00B90F32"/>
    <w:rsid w:val="00B91757"/>
    <w:rsid w:val="00B91B89"/>
    <w:rsid w:val="00B93E87"/>
    <w:rsid w:val="00B9429C"/>
    <w:rsid w:val="00B946E1"/>
    <w:rsid w:val="00B947BC"/>
    <w:rsid w:val="00B9505B"/>
    <w:rsid w:val="00B9536F"/>
    <w:rsid w:val="00B955DA"/>
    <w:rsid w:val="00B961B4"/>
    <w:rsid w:val="00B9689F"/>
    <w:rsid w:val="00B96E1E"/>
    <w:rsid w:val="00B971BA"/>
    <w:rsid w:val="00B9762C"/>
    <w:rsid w:val="00B978C1"/>
    <w:rsid w:val="00BA048B"/>
    <w:rsid w:val="00BA08A1"/>
    <w:rsid w:val="00BA1D8B"/>
    <w:rsid w:val="00BA1DEE"/>
    <w:rsid w:val="00BA1E73"/>
    <w:rsid w:val="00BA362C"/>
    <w:rsid w:val="00BA38A1"/>
    <w:rsid w:val="00BA3FA7"/>
    <w:rsid w:val="00BA4F39"/>
    <w:rsid w:val="00BA50E2"/>
    <w:rsid w:val="00BA77DD"/>
    <w:rsid w:val="00BB0847"/>
    <w:rsid w:val="00BB1455"/>
    <w:rsid w:val="00BB535F"/>
    <w:rsid w:val="00BB5CB5"/>
    <w:rsid w:val="00BB6FE2"/>
    <w:rsid w:val="00BB78A1"/>
    <w:rsid w:val="00BB7EDD"/>
    <w:rsid w:val="00BC239B"/>
    <w:rsid w:val="00BC45C4"/>
    <w:rsid w:val="00BC4644"/>
    <w:rsid w:val="00BC4A5B"/>
    <w:rsid w:val="00BC531A"/>
    <w:rsid w:val="00BC5CDE"/>
    <w:rsid w:val="00BC6B12"/>
    <w:rsid w:val="00BC6BBD"/>
    <w:rsid w:val="00BC6C84"/>
    <w:rsid w:val="00BC75D9"/>
    <w:rsid w:val="00BC7614"/>
    <w:rsid w:val="00BC7BCD"/>
    <w:rsid w:val="00BC7CF2"/>
    <w:rsid w:val="00BD048B"/>
    <w:rsid w:val="00BD0E84"/>
    <w:rsid w:val="00BD1E60"/>
    <w:rsid w:val="00BD2E1D"/>
    <w:rsid w:val="00BD2F4C"/>
    <w:rsid w:val="00BD3D81"/>
    <w:rsid w:val="00BD448F"/>
    <w:rsid w:val="00BD6457"/>
    <w:rsid w:val="00BD6584"/>
    <w:rsid w:val="00BD658D"/>
    <w:rsid w:val="00BD7229"/>
    <w:rsid w:val="00BD7684"/>
    <w:rsid w:val="00BD7E86"/>
    <w:rsid w:val="00BE009E"/>
    <w:rsid w:val="00BE07BE"/>
    <w:rsid w:val="00BE0E2A"/>
    <w:rsid w:val="00BE2C33"/>
    <w:rsid w:val="00BE2D27"/>
    <w:rsid w:val="00BE35E1"/>
    <w:rsid w:val="00BE3A43"/>
    <w:rsid w:val="00BE3C28"/>
    <w:rsid w:val="00BE5204"/>
    <w:rsid w:val="00BE5AA5"/>
    <w:rsid w:val="00BE6B38"/>
    <w:rsid w:val="00BE6C84"/>
    <w:rsid w:val="00BE7005"/>
    <w:rsid w:val="00BE714D"/>
    <w:rsid w:val="00BE75CD"/>
    <w:rsid w:val="00BE7A76"/>
    <w:rsid w:val="00BF0198"/>
    <w:rsid w:val="00BF01B7"/>
    <w:rsid w:val="00BF02ED"/>
    <w:rsid w:val="00BF08D6"/>
    <w:rsid w:val="00BF0A7A"/>
    <w:rsid w:val="00BF0D76"/>
    <w:rsid w:val="00BF170D"/>
    <w:rsid w:val="00BF2F0F"/>
    <w:rsid w:val="00BF325D"/>
    <w:rsid w:val="00BF3356"/>
    <w:rsid w:val="00BF3F99"/>
    <w:rsid w:val="00BF5943"/>
    <w:rsid w:val="00BF5D07"/>
    <w:rsid w:val="00BF6339"/>
    <w:rsid w:val="00BF6A2A"/>
    <w:rsid w:val="00BF6E0E"/>
    <w:rsid w:val="00C00E49"/>
    <w:rsid w:val="00C0114F"/>
    <w:rsid w:val="00C01211"/>
    <w:rsid w:val="00C021F3"/>
    <w:rsid w:val="00C0290F"/>
    <w:rsid w:val="00C02924"/>
    <w:rsid w:val="00C02F5A"/>
    <w:rsid w:val="00C03EF3"/>
    <w:rsid w:val="00C04920"/>
    <w:rsid w:val="00C04D51"/>
    <w:rsid w:val="00C050A8"/>
    <w:rsid w:val="00C054A9"/>
    <w:rsid w:val="00C05C99"/>
    <w:rsid w:val="00C10953"/>
    <w:rsid w:val="00C1154C"/>
    <w:rsid w:val="00C1275B"/>
    <w:rsid w:val="00C1326A"/>
    <w:rsid w:val="00C13FF5"/>
    <w:rsid w:val="00C15DB6"/>
    <w:rsid w:val="00C16056"/>
    <w:rsid w:val="00C16431"/>
    <w:rsid w:val="00C16D63"/>
    <w:rsid w:val="00C173CD"/>
    <w:rsid w:val="00C17E15"/>
    <w:rsid w:val="00C203B1"/>
    <w:rsid w:val="00C205E2"/>
    <w:rsid w:val="00C20FF0"/>
    <w:rsid w:val="00C215A8"/>
    <w:rsid w:val="00C21867"/>
    <w:rsid w:val="00C22298"/>
    <w:rsid w:val="00C22EA2"/>
    <w:rsid w:val="00C23F06"/>
    <w:rsid w:val="00C240A3"/>
    <w:rsid w:val="00C24270"/>
    <w:rsid w:val="00C24C3B"/>
    <w:rsid w:val="00C24C4B"/>
    <w:rsid w:val="00C253AE"/>
    <w:rsid w:val="00C25DDC"/>
    <w:rsid w:val="00C26882"/>
    <w:rsid w:val="00C2693A"/>
    <w:rsid w:val="00C27F3F"/>
    <w:rsid w:val="00C304D4"/>
    <w:rsid w:val="00C31EA5"/>
    <w:rsid w:val="00C321AA"/>
    <w:rsid w:val="00C32582"/>
    <w:rsid w:val="00C329CA"/>
    <w:rsid w:val="00C32E3A"/>
    <w:rsid w:val="00C330CE"/>
    <w:rsid w:val="00C33319"/>
    <w:rsid w:val="00C355D6"/>
    <w:rsid w:val="00C364AE"/>
    <w:rsid w:val="00C36688"/>
    <w:rsid w:val="00C36BAD"/>
    <w:rsid w:val="00C374B7"/>
    <w:rsid w:val="00C37885"/>
    <w:rsid w:val="00C37CC1"/>
    <w:rsid w:val="00C4025F"/>
    <w:rsid w:val="00C4040C"/>
    <w:rsid w:val="00C406AA"/>
    <w:rsid w:val="00C414EC"/>
    <w:rsid w:val="00C41812"/>
    <w:rsid w:val="00C41D88"/>
    <w:rsid w:val="00C41E21"/>
    <w:rsid w:val="00C433F5"/>
    <w:rsid w:val="00C43F65"/>
    <w:rsid w:val="00C451E6"/>
    <w:rsid w:val="00C47137"/>
    <w:rsid w:val="00C47250"/>
    <w:rsid w:val="00C47368"/>
    <w:rsid w:val="00C4757F"/>
    <w:rsid w:val="00C50401"/>
    <w:rsid w:val="00C51DCE"/>
    <w:rsid w:val="00C5299C"/>
    <w:rsid w:val="00C539BB"/>
    <w:rsid w:val="00C54531"/>
    <w:rsid w:val="00C5498C"/>
    <w:rsid w:val="00C54C40"/>
    <w:rsid w:val="00C55210"/>
    <w:rsid w:val="00C55566"/>
    <w:rsid w:val="00C55869"/>
    <w:rsid w:val="00C55B6C"/>
    <w:rsid w:val="00C573BE"/>
    <w:rsid w:val="00C57C49"/>
    <w:rsid w:val="00C6000B"/>
    <w:rsid w:val="00C606CE"/>
    <w:rsid w:val="00C618F1"/>
    <w:rsid w:val="00C636C3"/>
    <w:rsid w:val="00C65852"/>
    <w:rsid w:val="00C66B04"/>
    <w:rsid w:val="00C67540"/>
    <w:rsid w:val="00C7137F"/>
    <w:rsid w:val="00C714BE"/>
    <w:rsid w:val="00C717F8"/>
    <w:rsid w:val="00C73D33"/>
    <w:rsid w:val="00C74A5B"/>
    <w:rsid w:val="00C7526F"/>
    <w:rsid w:val="00C752BB"/>
    <w:rsid w:val="00C75917"/>
    <w:rsid w:val="00C75A5A"/>
    <w:rsid w:val="00C764E1"/>
    <w:rsid w:val="00C76B71"/>
    <w:rsid w:val="00C77F4C"/>
    <w:rsid w:val="00C807A9"/>
    <w:rsid w:val="00C80AD8"/>
    <w:rsid w:val="00C81F14"/>
    <w:rsid w:val="00C82240"/>
    <w:rsid w:val="00C8265F"/>
    <w:rsid w:val="00C82DED"/>
    <w:rsid w:val="00C849AD"/>
    <w:rsid w:val="00C850EF"/>
    <w:rsid w:val="00C8550A"/>
    <w:rsid w:val="00C857C6"/>
    <w:rsid w:val="00C87090"/>
    <w:rsid w:val="00C8718B"/>
    <w:rsid w:val="00C906E9"/>
    <w:rsid w:val="00C92AB3"/>
    <w:rsid w:val="00C93A28"/>
    <w:rsid w:val="00C93DEC"/>
    <w:rsid w:val="00C93F8F"/>
    <w:rsid w:val="00C945CD"/>
    <w:rsid w:val="00C94E0D"/>
    <w:rsid w:val="00C95BB9"/>
    <w:rsid w:val="00C95EDA"/>
    <w:rsid w:val="00C96472"/>
    <w:rsid w:val="00C96AAD"/>
    <w:rsid w:val="00CA0E0A"/>
    <w:rsid w:val="00CA133D"/>
    <w:rsid w:val="00CA18E9"/>
    <w:rsid w:val="00CA1A41"/>
    <w:rsid w:val="00CA34CC"/>
    <w:rsid w:val="00CA48BE"/>
    <w:rsid w:val="00CA4D6C"/>
    <w:rsid w:val="00CA4ECB"/>
    <w:rsid w:val="00CA5542"/>
    <w:rsid w:val="00CA57FB"/>
    <w:rsid w:val="00CA7AB3"/>
    <w:rsid w:val="00CA7BF9"/>
    <w:rsid w:val="00CA7F82"/>
    <w:rsid w:val="00CB0220"/>
    <w:rsid w:val="00CB041A"/>
    <w:rsid w:val="00CB0BFA"/>
    <w:rsid w:val="00CB0F9E"/>
    <w:rsid w:val="00CB1F71"/>
    <w:rsid w:val="00CB21DA"/>
    <w:rsid w:val="00CB2565"/>
    <w:rsid w:val="00CB382C"/>
    <w:rsid w:val="00CB41A7"/>
    <w:rsid w:val="00CB4FE8"/>
    <w:rsid w:val="00CB5E42"/>
    <w:rsid w:val="00CB7435"/>
    <w:rsid w:val="00CB7A11"/>
    <w:rsid w:val="00CB7B7D"/>
    <w:rsid w:val="00CB7CBB"/>
    <w:rsid w:val="00CC1741"/>
    <w:rsid w:val="00CC1ADA"/>
    <w:rsid w:val="00CC237C"/>
    <w:rsid w:val="00CC2EF0"/>
    <w:rsid w:val="00CC3077"/>
    <w:rsid w:val="00CC3F44"/>
    <w:rsid w:val="00CC4369"/>
    <w:rsid w:val="00CC5E3D"/>
    <w:rsid w:val="00CC6376"/>
    <w:rsid w:val="00CD18B4"/>
    <w:rsid w:val="00CD1B6A"/>
    <w:rsid w:val="00CD1D1F"/>
    <w:rsid w:val="00CD29AE"/>
    <w:rsid w:val="00CD2B5B"/>
    <w:rsid w:val="00CD2FB5"/>
    <w:rsid w:val="00CD30C3"/>
    <w:rsid w:val="00CD3C30"/>
    <w:rsid w:val="00CD4011"/>
    <w:rsid w:val="00CD4E45"/>
    <w:rsid w:val="00CD572E"/>
    <w:rsid w:val="00CD58E6"/>
    <w:rsid w:val="00CD5D4B"/>
    <w:rsid w:val="00CD5FCA"/>
    <w:rsid w:val="00CD648B"/>
    <w:rsid w:val="00CD6AFC"/>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9E8"/>
    <w:rsid w:val="00CE3AB8"/>
    <w:rsid w:val="00CE3BDF"/>
    <w:rsid w:val="00CE51CC"/>
    <w:rsid w:val="00CE51CF"/>
    <w:rsid w:val="00CE5463"/>
    <w:rsid w:val="00CE5EBD"/>
    <w:rsid w:val="00CE70C2"/>
    <w:rsid w:val="00CE7E20"/>
    <w:rsid w:val="00CF208A"/>
    <w:rsid w:val="00CF22B5"/>
    <w:rsid w:val="00CF3A44"/>
    <w:rsid w:val="00CF420D"/>
    <w:rsid w:val="00CF4ACB"/>
    <w:rsid w:val="00CF4D4F"/>
    <w:rsid w:val="00CF5478"/>
    <w:rsid w:val="00CF5C70"/>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01D7"/>
    <w:rsid w:val="00D11553"/>
    <w:rsid w:val="00D11741"/>
    <w:rsid w:val="00D12BBB"/>
    <w:rsid w:val="00D12D6B"/>
    <w:rsid w:val="00D1320C"/>
    <w:rsid w:val="00D13AFF"/>
    <w:rsid w:val="00D13F82"/>
    <w:rsid w:val="00D145AA"/>
    <w:rsid w:val="00D146A0"/>
    <w:rsid w:val="00D14AA3"/>
    <w:rsid w:val="00D15FC7"/>
    <w:rsid w:val="00D20027"/>
    <w:rsid w:val="00D23165"/>
    <w:rsid w:val="00D23976"/>
    <w:rsid w:val="00D23EB7"/>
    <w:rsid w:val="00D25584"/>
    <w:rsid w:val="00D260F4"/>
    <w:rsid w:val="00D26354"/>
    <w:rsid w:val="00D2673C"/>
    <w:rsid w:val="00D267C2"/>
    <w:rsid w:val="00D27046"/>
    <w:rsid w:val="00D309EC"/>
    <w:rsid w:val="00D337E4"/>
    <w:rsid w:val="00D338E6"/>
    <w:rsid w:val="00D34998"/>
    <w:rsid w:val="00D34E8B"/>
    <w:rsid w:val="00D35589"/>
    <w:rsid w:val="00D357E4"/>
    <w:rsid w:val="00D35A47"/>
    <w:rsid w:val="00D35AF9"/>
    <w:rsid w:val="00D36546"/>
    <w:rsid w:val="00D36DDC"/>
    <w:rsid w:val="00D37022"/>
    <w:rsid w:val="00D37CCF"/>
    <w:rsid w:val="00D4103F"/>
    <w:rsid w:val="00D4129B"/>
    <w:rsid w:val="00D42533"/>
    <w:rsid w:val="00D42A5F"/>
    <w:rsid w:val="00D42B4F"/>
    <w:rsid w:val="00D42DA3"/>
    <w:rsid w:val="00D43036"/>
    <w:rsid w:val="00D432E6"/>
    <w:rsid w:val="00D43B81"/>
    <w:rsid w:val="00D446B8"/>
    <w:rsid w:val="00D44F02"/>
    <w:rsid w:val="00D44F80"/>
    <w:rsid w:val="00D47189"/>
    <w:rsid w:val="00D47B9F"/>
    <w:rsid w:val="00D5172E"/>
    <w:rsid w:val="00D51807"/>
    <w:rsid w:val="00D52849"/>
    <w:rsid w:val="00D530DD"/>
    <w:rsid w:val="00D540BC"/>
    <w:rsid w:val="00D54207"/>
    <w:rsid w:val="00D542E6"/>
    <w:rsid w:val="00D56077"/>
    <w:rsid w:val="00D5628F"/>
    <w:rsid w:val="00D57466"/>
    <w:rsid w:val="00D60384"/>
    <w:rsid w:val="00D615E4"/>
    <w:rsid w:val="00D61EB7"/>
    <w:rsid w:val="00D61FF3"/>
    <w:rsid w:val="00D62471"/>
    <w:rsid w:val="00D63866"/>
    <w:rsid w:val="00D638C8"/>
    <w:rsid w:val="00D63EC9"/>
    <w:rsid w:val="00D640C8"/>
    <w:rsid w:val="00D6487C"/>
    <w:rsid w:val="00D65100"/>
    <w:rsid w:val="00D658A3"/>
    <w:rsid w:val="00D659B6"/>
    <w:rsid w:val="00D65AD8"/>
    <w:rsid w:val="00D65C27"/>
    <w:rsid w:val="00D67434"/>
    <w:rsid w:val="00D67EDA"/>
    <w:rsid w:val="00D71960"/>
    <w:rsid w:val="00D72032"/>
    <w:rsid w:val="00D72377"/>
    <w:rsid w:val="00D72B58"/>
    <w:rsid w:val="00D73A5B"/>
    <w:rsid w:val="00D741D0"/>
    <w:rsid w:val="00D74682"/>
    <w:rsid w:val="00D74BD2"/>
    <w:rsid w:val="00D74C1F"/>
    <w:rsid w:val="00D76533"/>
    <w:rsid w:val="00D76A0D"/>
    <w:rsid w:val="00D77254"/>
    <w:rsid w:val="00D77C02"/>
    <w:rsid w:val="00D80045"/>
    <w:rsid w:val="00D814DB"/>
    <w:rsid w:val="00D81F68"/>
    <w:rsid w:val="00D82608"/>
    <w:rsid w:val="00D82E9A"/>
    <w:rsid w:val="00D8345C"/>
    <w:rsid w:val="00D83975"/>
    <w:rsid w:val="00D84159"/>
    <w:rsid w:val="00D847ED"/>
    <w:rsid w:val="00D85173"/>
    <w:rsid w:val="00D85518"/>
    <w:rsid w:val="00D859DA"/>
    <w:rsid w:val="00D86587"/>
    <w:rsid w:val="00D909D9"/>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1F5B"/>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A7333"/>
    <w:rsid w:val="00DB073C"/>
    <w:rsid w:val="00DB0FC0"/>
    <w:rsid w:val="00DB119A"/>
    <w:rsid w:val="00DB153E"/>
    <w:rsid w:val="00DB1DCE"/>
    <w:rsid w:val="00DB247F"/>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73AB"/>
    <w:rsid w:val="00DC7460"/>
    <w:rsid w:val="00DC7564"/>
    <w:rsid w:val="00DC7AFB"/>
    <w:rsid w:val="00DD0881"/>
    <w:rsid w:val="00DD1C00"/>
    <w:rsid w:val="00DD1CF6"/>
    <w:rsid w:val="00DD211A"/>
    <w:rsid w:val="00DD23BC"/>
    <w:rsid w:val="00DD24DA"/>
    <w:rsid w:val="00DD297F"/>
    <w:rsid w:val="00DD4AC6"/>
    <w:rsid w:val="00DD5BA9"/>
    <w:rsid w:val="00DD76E7"/>
    <w:rsid w:val="00DD7911"/>
    <w:rsid w:val="00DE02B1"/>
    <w:rsid w:val="00DE02D6"/>
    <w:rsid w:val="00DE2977"/>
    <w:rsid w:val="00DE34B4"/>
    <w:rsid w:val="00DE3631"/>
    <w:rsid w:val="00DE3C9A"/>
    <w:rsid w:val="00DE4F70"/>
    <w:rsid w:val="00DE5616"/>
    <w:rsid w:val="00DE580F"/>
    <w:rsid w:val="00DE5F89"/>
    <w:rsid w:val="00DE70EF"/>
    <w:rsid w:val="00DE7490"/>
    <w:rsid w:val="00DF0980"/>
    <w:rsid w:val="00DF0E0F"/>
    <w:rsid w:val="00DF0EC1"/>
    <w:rsid w:val="00DF0FEF"/>
    <w:rsid w:val="00DF17C4"/>
    <w:rsid w:val="00DF2E67"/>
    <w:rsid w:val="00DF338D"/>
    <w:rsid w:val="00DF3D94"/>
    <w:rsid w:val="00DF47A3"/>
    <w:rsid w:val="00DF4B20"/>
    <w:rsid w:val="00DF55DC"/>
    <w:rsid w:val="00DF757B"/>
    <w:rsid w:val="00DF758B"/>
    <w:rsid w:val="00DF760F"/>
    <w:rsid w:val="00DF76DD"/>
    <w:rsid w:val="00DF7E04"/>
    <w:rsid w:val="00E00344"/>
    <w:rsid w:val="00E013FA"/>
    <w:rsid w:val="00E017B0"/>
    <w:rsid w:val="00E0256D"/>
    <w:rsid w:val="00E02CE2"/>
    <w:rsid w:val="00E03769"/>
    <w:rsid w:val="00E03D51"/>
    <w:rsid w:val="00E0429A"/>
    <w:rsid w:val="00E04E69"/>
    <w:rsid w:val="00E04EDD"/>
    <w:rsid w:val="00E05A6A"/>
    <w:rsid w:val="00E05BB7"/>
    <w:rsid w:val="00E06B29"/>
    <w:rsid w:val="00E06DC1"/>
    <w:rsid w:val="00E07AB5"/>
    <w:rsid w:val="00E07B85"/>
    <w:rsid w:val="00E10C3F"/>
    <w:rsid w:val="00E10DF6"/>
    <w:rsid w:val="00E11888"/>
    <w:rsid w:val="00E13002"/>
    <w:rsid w:val="00E13E9D"/>
    <w:rsid w:val="00E14259"/>
    <w:rsid w:val="00E14BC2"/>
    <w:rsid w:val="00E16426"/>
    <w:rsid w:val="00E16576"/>
    <w:rsid w:val="00E16AEC"/>
    <w:rsid w:val="00E17751"/>
    <w:rsid w:val="00E17E78"/>
    <w:rsid w:val="00E2059B"/>
    <w:rsid w:val="00E219E2"/>
    <w:rsid w:val="00E230CF"/>
    <w:rsid w:val="00E23DCE"/>
    <w:rsid w:val="00E240C0"/>
    <w:rsid w:val="00E2419D"/>
    <w:rsid w:val="00E24735"/>
    <w:rsid w:val="00E26216"/>
    <w:rsid w:val="00E27612"/>
    <w:rsid w:val="00E27F09"/>
    <w:rsid w:val="00E303B4"/>
    <w:rsid w:val="00E3054E"/>
    <w:rsid w:val="00E3139D"/>
    <w:rsid w:val="00E3176C"/>
    <w:rsid w:val="00E31934"/>
    <w:rsid w:val="00E31F46"/>
    <w:rsid w:val="00E320CA"/>
    <w:rsid w:val="00E32388"/>
    <w:rsid w:val="00E32883"/>
    <w:rsid w:val="00E33638"/>
    <w:rsid w:val="00E34563"/>
    <w:rsid w:val="00E34728"/>
    <w:rsid w:val="00E35369"/>
    <w:rsid w:val="00E35C90"/>
    <w:rsid w:val="00E362D8"/>
    <w:rsid w:val="00E36405"/>
    <w:rsid w:val="00E36EAD"/>
    <w:rsid w:val="00E36F82"/>
    <w:rsid w:val="00E37D68"/>
    <w:rsid w:val="00E37F56"/>
    <w:rsid w:val="00E40298"/>
    <w:rsid w:val="00E40ED5"/>
    <w:rsid w:val="00E411E0"/>
    <w:rsid w:val="00E41721"/>
    <w:rsid w:val="00E42678"/>
    <w:rsid w:val="00E43382"/>
    <w:rsid w:val="00E44705"/>
    <w:rsid w:val="00E458D7"/>
    <w:rsid w:val="00E45A17"/>
    <w:rsid w:val="00E46768"/>
    <w:rsid w:val="00E468AC"/>
    <w:rsid w:val="00E475A2"/>
    <w:rsid w:val="00E5022B"/>
    <w:rsid w:val="00E5107C"/>
    <w:rsid w:val="00E51B86"/>
    <w:rsid w:val="00E5301F"/>
    <w:rsid w:val="00E53FC6"/>
    <w:rsid w:val="00E54B7D"/>
    <w:rsid w:val="00E558A0"/>
    <w:rsid w:val="00E55AE4"/>
    <w:rsid w:val="00E55BC4"/>
    <w:rsid w:val="00E55F7B"/>
    <w:rsid w:val="00E561DE"/>
    <w:rsid w:val="00E56EE4"/>
    <w:rsid w:val="00E571FB"/>
    <w:rsid w:val="00E576AE"/>
    <w:rsid w:val="00E603D0"/>
    <w:rsid w:val="00E61783"/>
    <w:rsid w:val="00E62909"/>
    <w:rsid w:val="00E63D34"/>
    <w:rsid w:val="00E657FB"/>
    <w:rsid w:val="00E668F7"/>
    <w:rsid w:val="00E66AFB"/>
    <w:rsid w:val="00E66D12"/>
    <w:rsid w:val="00E67A7B"/>
    <w:rsid w:val="00E701CB"/>
    <w:rsid w:val="00E70655"/>
    <w:rsid w:val="00E7200C"/>
    <w:rsid w:val="00E738E2"/>
    <w:rsid w:val="00E73918"/>
    <w:rsid w:val="00E747C7"/>
    <w:rsid w:val="00E75AE9"/>
    <w:rsid w:val="00E75BEC"/>
    <w:rsid w:val="00E803BA"/>
    <w:rsid w:val="00E806FD"/>
    <w:rsid w:val="00E80D36"/>
    <w:rsid w:val="00E829AF"/>
    <w:rsid w:val="00E83D0D"/>
    <w:rsid w:val="00E851DC"/>
    <w:rsid w:val="00E85304"/>
    <w:rsid w:val="00E85E6B"/>
    <w:rsid w:val="00E875A7"/>
    <w:rsid w:val="00E87E9E"/>
    <w:rsid w:val="00E90C7D"/>
    <w:rsid w:val="00E90CF1"/>
    <w:rsid w:val="00E91A51"/>
    <w:rsid w:val="00E91CA4"/>
    <w:rsid w:val="00E91F66"/>
    <w:rsid w:val="00E92A14"/>
    <w:rsid w:val="00E92F06"/>
    <w:rsid w:val="00E93A8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55A"/>
    <w:rsid w:val="00EA2664"/>
    <w:rsid w:val="00EA3A60"/>
    <w:rsid w:val="00EA4E3D"/>
    <w:rsid w:val="00EA55E8"/>
    <w:rsid w:val="00EA5B08"/>
    <w:rsid w:val="00EA616F"/>
    <w:rsid w:val="00EA61B6"/>
    <w:rsid w:val="00EA64C2"/>
    <w:rsid w:val="00EA75D2"/>
    <w:rsid w:val="00EA78E4"/>
    <w:rsid w:val="00EB0285"/>
    <w:rsid w:val="00EB0572"/>
    <w:rsid w:val="00EB11AC"/>
    <w:rsid w:val="00EB145C"/>
    <w:rsid w:val="00EB1698"/>
    <w:rsid w:val="00EB1A78"/>
    <w:rsid w:val="00EB1BF3"/>
    <w:rsid w:val="00EB1D7F"/>
    <w:rsid w:val="00EB1F08"/>
    <w:rsid w:val="00EB370D"/>
    <w:rsid w:val="00EB4618"/>
    <w:rsid w:val="00EB4BFC"/>
    <w:rsid w:val="00EB599C"/>
    <w:rsid w:val="00EB6337"/>
    <w:rsid w:val="00EB7034"/>
    <w:rsid w:val="00EB7318"/>
    <w:rsid w:val="00EC011D"/>
    <w:rsid w:val="00EC254E"/>
    <w:rsid w:val="00EC326D"/>
    <w:rsid w:val="00EC3349"/>
    <w:rsid w:val="00EC356D"/>
    <w:rsid w:val="00EC4201"/>
    <w:rsid w:val="00EC4721"/>
    <w:rsid w:val="00EC4D81"/>
    <w:rsid w:val="00EC5870"/>
    <w:rsid w:val="00EC5CAE"/>
    <w:rsid w:val="00EC6002"/>
    <w:rsid w:val="00EC6093"/>
    <w:rsid w:val="00EC64C5"/>
    <w:rsid w:val="00EC7013"/>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DAD"/>
    <w:rsid w:val="00EE7FDC"/>
    <w:rsid w:val="00EF05A4"/>
    <w:rsid w:val="00EF2411"/>
    <w:rsid w:val="00EF2B78"/>
    <w:rsid w:val="00EF3285"/>
    <w:rsid w:val="00EF3440"/>
    <w:rsid w:val="00EF44E5"/>
    <w:rsid w:val="00EF4A13"/>
    <w:rsid w:val="00EF4CDD"/>
    <w:rsid w:val="00EF4CFC"/>
    <w:rsid w:val="00EF4D96"/>
    <w:rsid w:val="00EF5F8D"/>
    <w:rsid w:val="00EF6376"/>
    <w:rsid w:val="00EF6932"/>
    <w:rsid w:val="00EF6D7B"/>
    <w:rsid w:val="00EF71A9"/>
    <w:rsid w:val="00EF7D7F"/>
    <w:rsid w:val="00EF7DDD"/>
    <w:rsid w:val="00F008FD"/>
    <w:rsid w:val="00F017C7"/>
    <w:rsid w:val="00F01984"/>
    <w:rsid w:val="00F02BBE"/>
    <w:rsid w:val="00F035FC"/>
    <w:rsid w:val="00F0413F"/>
    <w:rsid w:val="00F04818"/>
    <w:rsid w:val="00F06380"/>
    <w:rsid w:val="00F106ED"/>
    <w:rsid w:val="00F10A8C"/>
    <w:rsid w:val="00F10EA0"/>
    <w:rsid w:val="00F1222C"/>
    <w:rsid w:val="00F123D0"/>
    <w:rsid w:val="00F12648"/>
    <w:rsid w:val="00F14460"/>
    <w:rsid w:val="00F14524"/>
    <w:rsid w:val="00F1461A"/>
    <w:rsid w:val="00F16CC0"/>
    <w:rsid w:val="00F16CE3"/>
    <w:rsid w:val="00F1722B"/>
    <w:rsid w:val="00F21458"/>
    <w:rsid w:val="00F21A8D"/>
    <w:rsid w:val="00F22697"/>
    <w:rsid w:val="00F22996"/>
    <w:rsid w:val="00F23317"/>
    <w:rsid w:val="00F238A4"/>
    <w:rsid w:val="00F23D8D"/>
    <w:rsid w:val="00F2445F"/>
    <w:rsid w:val="00F247BF"/>
    <w:rsid w:val="00F25195"/>
    <w:rsid w:val="00F255E3"/>
    <w:rsid w:val="00F257F2"/>
    <w:rsid w:val="00F26025"/>
    <w:rsid w:val="00F268D4"/>
    <w:rsid w:val="00F2717B"/>
    <w:rsid w:val="00F31935"/>
    <w:rsid w:val="00F31955"/>
    <w:rsid w:val="00F31EAF"/>
    <w:rsid w:val="00F330AF"/>
    <w:rsid w:val="00F331FC"/>
    <w:rsid w:val="00F33C50"/>
    <w:rsid w:val="00F34A45"/>
    <w:rsid w:val="00F35DAE"/>
    <w:rsid w:val="00F366BE"/>
    <w:rsid w:val="00F36C71"/>
    <w:rsid w:val="00F36CB2"/>
    <w:rsid w:val="00F36F9C"/>
    <w:rsid w:val="00F3766D"/>
    <w:rsid w:val="00F37EAD"/>
    <w:rsid w:val="00F40DE6"/>
    <w:rsid w:val="00F4219F"/>
    <w:rsid w:val="00F4281D"/>
    <w:rsid w:val="00F4447F"/>
    <w:rsid w:val="00F45597"/>
    <w:rsid w:val="00F45ABA"/>
    <w:rsid w:val="00F460ED"/>
    <w:rsid w:val="00F468C9"/>
    <w:rsid w:val="00F53A51"/>
    <w:rsid w:val="00F53AB9"/>
    <w:rsid w:val="00F53ABD"/>
    <w:rsid w:val="00F546CE"/>
    <w:rsid w:val="00F55AF2"/>
    <w:rsid w:val="00F562F5"/>
    <w:rsid w:val="00F566DB"/>
    <w:rsid w:val="00F579CB"/>
    <w:rsid w:val="00F579E0"/>
    <w:rsid w:val="00F6022D"/>
    <w:rsid w:val="00F60624"/>
    <w:rsid w:val="00F60BFC"/>
    <w:rsid w:val="00F61AD7"/>
    <w:rsid w:val="00F61B78"/>
    <w:rsid w:val="00F62D25"/>
    <w:rsid w:val="00F630A6"/>
    <w:rsid w:val="00F639DD"/>
    <w:rsid w:val="00F63AD0"/>
    <w:rsid w:val="00F651A1"/>
    <w:rsid w:val="00F65AD8"/>
    <w:rsid w:val="00F6605A"/>
    <w:rsid w:val="00F660D8"/>
    <w:rsid w:val="00F6632A"/>
    <w:rsid w:val="00F66A7E"/>
    <w:rsid w:val="00F66B8A"/>
    <w:rsid w:val="00F67515"/>
    <w:rsid w:val="00F675B0"/>
    <w:rsid w:val="00F67BE5"/>
    <w:rsid w:val="00F70C23"/>
    <w:rsid w:val="00F7124A"/>
    <w:rsid w:val="00F7190A"/>
    <w:rsid w:val="00F719D8"/>
    <w:rsid w:val="00F72283"/>
    <w:rsid w:val="00F727CF"/>
    <w:rsid w:val="00F72D17"/>
    <w:rsid w:val="00F72DD9"/>
    <w:rsid w:val="00F7388B"/>
    <w:rsid w:val="00F739A9"/>
    <w:rsid w:val="00F75B85"/>
    <w:rsid w:val="00F77602"/>
    <w:rsid w:val="00F777A0"/>
    <w:rsid w:val="00F80C07"/>
    <w:rsid w:val="00F80E44"/>
    <w:rsid w:val="00F8100C"/>
    <w:rsid w:val="00F811D0"/>
    <w:rsid w:val="00F82F12"/>
    <w:rsid w:val="00F830CD"/>
    <w:rsid w:val="00F85893"/>
    <w:rsid w:val="00F858AA"/>
    <w:rsid w:val="00F86DD9"/>
    <w:rsid w:val="00F87FE7"/>
    <w:rsid w:val="00F92008"/>
    <w:rsid w:val="00F92796"/>
    <w:rsid w:val="00F92C46"/>
    <w:rsid w:val="00F9356B"/>
    <w:rsid w:val="00F941BB"/>
    <w:rsid w:val="00F94ECA"/>
    <w:rsid w:val="00F95048"/>
    <w:rsid w:val="00F95260"/>
    <w:rsid w:val="00F955C9"/>
    <w:rsid w:val="00F95B69"/>
    <w:rsid w:val="00F960B0"/>
    <w:rsid w:val="00F9610A"/>
    <w:rsid w:val="00F9625C"/>
    <w:rsid w:val="00F97330"/>
    <w:rsid w:val="00F97468"/>
    <w:rsid w:val="00F976A3"/>
    <w:rsid w:val="00F97845"/>
    <w:rsid w:val="00FA103A"/>
    <w:rsid w:val="00FA2A0C"/>
    <w:rsid w:val="00FA3688"/>
    <w:rsid w:val="00FA476E"/>
    <w:rsid w:val="00FA478A"/>
    <w:rsid w:val="00FA4DD7"/>
    <w:rsid w:val="00FA4F6B"/>
    <w:rsid w:val="00FA60B5"/>
    <w:rsid w:val="00FA6F58"/>
    <w:rsid w:val="00FB0151"/>
    <w:rsid w:val="00FB0A13"/>
    <w:rsid w:val="00FB1674"/>
    <w:rsid w:val="00FB183E"/>
    <w:rsid w:val="00FB1C00"/>
    <w:rsid w:val="00FB1D03"/>
    <w:rsid w:val="00FB1E4B"/>
    <w:rsid w:val="00FB1F4F"/>
    <w:rsid w:val="00FB2100"/>
    <w:rsid w:val="00FB2A5A"/>
    <w:rsid w:val="00FB3130"/>
    <w:rsid w:val="00FB398D"/>
    <w:rsid w:val="00FB3D8A"/>
    <w:rsid w:val="00FB40E0"/>
    <w:rsid w:val="00FB42EC"/>
    <w:rsid w:val="00FB4458"/>
    <w:rsid w:val="00FB539F"/>
    <w:rsid w:val="00FB663F"/>
    <w:rsid w:val="00FB724C"/>
    <w:rsid w:val="00FB72E9"/>
    <w:rsid w:val="00FB75A7"/>
    <w:rsid w:val="00FB7A67"/>
    <w:rsid w:val="00FC06BF"/>
    <w:rsid w:val="00FC0799"/>
    <w:rsid w:val="00FC0B2D"/>
    <w:rsid w:val="00FC0B33"/>
    <w:rsid w:val="00FC1391"/>
    <w:rsid w:val="00FC29E0"/>
    <w:rsid w:val="00FC35F1"/>
    <w:rsid w:val="00FC41F1"/>
    <w:rsid w:val="00FC4530"/>
    <w:rsid w:val="00FC4AC4"/>
    <w:rsid w:val="00FC4D49"/>
    <w:rsid w:val="00FD07DD"/>
    <w:rsid w:val="00FD0DB5"/>
    <w:rsid w:val="00FD13CB"/>
    <w:rsid w:val="00FD1B9B"/>
    <w:rsid w:val="00FD1BD6"/>
    <w:rsid w:val="00FD2D51"/>
    <w:rsid w:val="00FD3E34"/>
    <w:rsid w:val="00FD4ACC"/>
    <w:rsid w:val="00FD4B53"/>
    <w:rsid w:val="00FD4E4C"/>
    <w:rsid w:val="00FD506E"/>
    <w:rsid w:val="00FD5FD7"/>
    <w:rsid w:val="00FD6122"/>
    <w:rsid w:val="00FD64F5"/>
    <w:rsid w:val="00FD6750"/>
    <w:rsid w:val="00FD7EC5"/>
    <w:rsid w:val="00FE12E3"/>
    <w:rsid w:val="00FE12E6"/>
    <w:rsid w:val="00FE1B4E"/>
    <w:rsid w:val="00FE2346"/>
    <w:rsid w:val="00FE2514"/>
    <w:rsid w:val="00FE266A"/>
    <w:rsid w:val="00FE27DA"/>
    <w:rsid w:val="00FE2A72"/>
    <w:rsid w:val="00FE2F08"/>
    <w:rsid w:val="00FE342A"/>
    <w:rsid w:val="00FE363F"/>
    <w:rsid w:val="00FE4931"/>
    <w:rsid w:val="00FE5334"/>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590"/>
    <w:rsid w:val="00FF4FE9"/>
    <w:rsid w:val="00FF5F7B"/>
    <w:rsid w:val="00FF6BF0"/>
    <w:rsid w:val="00FF7235"/>
    <w:rsid w:val="00FF745A"/>
    <w:rsid w:val="00FF7559"/>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uiPriority="99"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A2342"/>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5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CD6AFC"/>
    <w:pPr>
      <w:framePr w:wrap="notBeside" w:vAnchor="text" w:hAnchor="text" w:y="1"/>
      <w:numPr>
        <w:numId w:val="14"/>
      </w:numPr>
      <w:spacing w:before="0" w:after="0"/>
      <w:ind w:left="426"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CD6AF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9"/>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1"/>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2"/>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3"/>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4"/>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5"/>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6"/>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7"/>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8"/>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9"/>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0"/>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1"/>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2"/>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3"/>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4"/>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6"/>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5"/>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77"/>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78"/>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79"/>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0"/>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 w:type="paragraph" w:customStyle="1" w:styleId="Slog71">
    <w:name w:val="Slog71"/>
    <w:basedOn w:val="Navaden"/>
    <w:link w:val="Slog71Znak"/>
    <w:qFormat/>
    <w:rsid w:val="00FE2A72"/>
    <w:pPr>
      <w:numPr>
        <w:numId w:val="81"/>
      </w:numPr>
      <w:jc w:val="both"/>
    </w:pPr>
    <w:rPr>
      <w:rFonts w:asciiTheme="majorHAnsi" w:hAnsiTheme="majorHAnsi" w:cs="Arial"/>
    </w:rPr>
  </w:style>
  <w:style w:type="character" w:customStyle="1" w:styleId="Slog71Znak">
    <w:name w:val="Slog71 Znak"/>
    <w:basedOn w:val="Privzetapisavaodstavka"/>
    <w:link w:val="Slog71"/>
    <w:rsid w:val="00FE2A72"/>
    <w:rPr>
      <w:rFonts w:asciiTheme="majorHAnsi" w:hAnsiTheme="majorHAnsi" w:cs="Arial"/>
    </w:rPr>
  </w:style>
  <w:style w:type="paragraph" w:customStyle="1" w:styleId="Slog72">
    <w:name w:val="Slog72"/>
    <w:basedOn w:val="Navaden"/>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Privzetapisavaodstavka"/>
    <w:link w:val="Slog72"/>
    <w:rsid w:val="00FC06BF"/>
    <w:rPr>
      <w:rFonts w:asciiTheme="majorHAnsi" w:eastAsia="Times New Roman" w:hAnsiTheme="majorHAnsi" w:cs="Arial"/>
    </w:rPr>
  </w:style>
  <w:style w:type="paragraph" w:customStyle="1" w:styleId="Slog73">
    <w:name w:val="Slog73"/>
    <w:basedOn w:val="Navaden"/>
    <w:link w:val="Slog73Znak"/>
    <w:qFormat/>
    <w:rsid w:val="009D18E7"/>
    <w:pPr>
      <w:numPr>
        <w:numId w:val="82"/>
      </w:numPr>
      <w:jc w:val="both"/>
    </w:pPr>
    <w:rPr>
      <w:rFonts w:asciiTheme="majorHAnsi" w:hAnsiTheme="majorHAnsi" w:cs="Arial"/>
    </w:rPr>
  </w:style>
  <w:style w:type="table" w:customStyle="1" w:styleId="Tabelamrea61">
    <w:name w:val="Tabela – mreža61"/>
    <w:basedOn w:val="Navadnatabela"/>
    <w:next w:val="Tabelamrea"/>
    <w:rsid w:val="0002506C"/>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3Znak">
    <w:name w:val="Slog73 Znak"/>
    <w:basedOn w:val="Privzetapisavaodstavka"/>
    <w:link w:val="Slog73"/>
    <w:rsid w:val="009D18E7"/>
    <w:rPr>
      <w:rFonts w:asciiTheme="majorHAnsi" w:hAnsiTheme="majorHAnsi" w:cs="Arial"/>
    </w:rPr>
  </w:style>
  <w:style w:type="paragraph" w:customStyle="1" w:styleId="Slog74">
    <w:name w:val="Slog74"/>
    <w:basedOn w:val="Navaden"/>
    <w:link w:val="Slog74Znak"/>
    <w:qFormat/>
    <w:rsid w:val="00F366BE"/>
    <w:pPr>
      <w:numPr>
        <w:numId w:val="83"/>
      </w:numPr>
      <w:jc w:val="both"/>
    </w:pPr>
    <w:rPr>
      <w:rFonts w:asciiTheme="majorHAnsi" w:hAnsiTheme="majorHAnsi" w:cs="Arial"/>
    </w:rPr>
  </w:style>
  <w:style w:type="paragraph" w:customStyle="1" w:styleId="Slog76">
    <w:name w:val="Slog76"/>
    <w:basedOn w:val="Navaden"/>
    <w:link w:val="Slog76Znak"/>
    <w:qFormat/>
    <w:rsid w:val="00F4447F"/>
    <w:pPr>
      <w:numPr>
        <w:numId w:val="84"/>
      </w:numPr>
      <w:tabs>
        <w:tab w:val="left" w:pos="1728"/>
        <w:tab w:val="left" w:pos="7200"/>
      </w:tabs>
      <w:suppressAutoHyphens/>
      <w:jc w:val="both"/>
    </w:pPr>
    <w:rPr>
      <w:rFonts w:asciiTheme="majorHAnsi" w:hAnsiTheme="majorHAnsi" w:cs="Arial"/>
    </w:rPr>
  </w:style>
  <w:style w:type="character" w:customStyle="1" w:styleId="Slog74Znak">
    <w:name w:val="Slog74 Znak"/>
    <w:basedOn w:val="Privzetapisavaodstavka"/>
    <w:link w:val="Slog74"/>
    <w:rsid w:val="00F366BE"/>
    <w:rPr>
      <w:rFonts w:asciiTheme="majorHAnsi" w:hAnsiTheme="majorHAnsi" w:cs="Arial"/>
    </w:rPr>
  </w:style>
  <w:style w:type="character" w:customStyle="1" w:styleId="Slog76Znak">
    <w:name w:val="Slog76 Znak"/>
    <w:basedOn w:val="Privzetapisavaodstavka"/>
    <w:link w:val="Slog76"/>
    <w:rsid w:val="00F4447F"/>
    <w:rPr>
      <w:rFonts w:asciiTheme="majorHAnsi" w:hAnsiTheme="majorHAnsi" w:cs="Arial"/>
    </w:rPr>
  </w:style>
  <w:style w:type="paragraph" w:customStyle="1" w:styleId="Slog78">
    <w:name w:val="Slog78"/>
    <w:basedOn w:val="Navaden"/>
    <w:link w:val="Slog78Znak"/>
    <w:qFormat/>
    <w:rsid w:val="00AA067C"/>
    <w:pPr>
      <w:numPr>
        <w:numId w:val="85"/>
      </w:numPr>
      <w:tabs>
        <w:tab w:val="left" w:pos="1728"/>
        <w:tab w:val="left" w:pos="7200"/>
      </w:tabs>
      <w:jc w:val="both"/>
    </w:pPr>
    <w:rPr>
      <w:rFonts w:asciiTheme="majorHAnsi" w:eastAsia="Times New Roman" w:hAnsiTheme="majorHAnsi" w:cs="Arial"/>
    </w:rPr>
  </w:style>
  <w:style w:type="paragraph" w:customStyle="1" w:styleId="Slog79">
    <w:name w:val="Slog79"/>
    <w:basedOn w:val="Navaden"/>
    <w:link w:val="Slog79Znak"/>
    <w:qFormat/>
    <w:rsid w:val="002116FD"/>
    <w:pPr>
      <w:numPr>
        <w:numId w:val="86"/>
      </w:numPr>
    </w:pPr>
  </w:style>
  <w:style w:type="character" w:customStyle="1" w:styleId="Slog78Znak">
    <w:name w:val="Slog78 Znak"/>
    <w:basedOn w:val="Privzetapisavaodstavka"/>
    <w:link w:val="Slog78"/>
    <w:rsid w:val="00AA067C"/>
    <w:rPr>
      <w:rFonts w:asciiTheme="majorHAnsi" w:eastAsia="Times New Roman" w:hAnsiTheme="majorHAnsi" w:cs="Arial"/>
    </w:rPr>
  </w:style>
  <w:style w:type="paragraph" w:customStyle="1" w:styleId="Slog80">
    <w:name w:val="Slog80"/>
    <w:basedOn w:val="Navaden"/>
    <w:link w:val="Slog80Znak"/>
    <w:qFormat/>
    <w:rsid w:val="00D71960"/>
    <w:pPr>
      <w:ind w:left="360" w:hanging="360"/>
    </w:pPr>
  </w:style>
  <w:style w:type="character" w:customStyle="1" w:styleId="Slog79Znak">
    <w:name w:val="Slog79 Znak"/>
    <w:basedOn w:val="Privzetapisavaodstavka"/>
    <w:link w:val="Slog79"/>
    <w:rsid w:val="002116FD"/>
  </w:style>
  <w:style w:type="character" w:customStyle="1" w:styleId="Slog80Znak">
    <w:name w:val="Slog80 Znak"/>
    <w:basedOn w:val="Privzetapisavaodstavka"/>
    <w:link w:val="Slog80"/>
    <w:rsid w:val="00D71960"/>
  </w:style>
  <w:style w:type="paragraph" w:customStyle="1" w:styleId="Slog81">
    <w:name w:val="Slog81"/>
    <w:basedOn w:val="Navaden"/>
    <w:link w:val="Slog81Znak"/>
    <w:qFormat/>
    <w:rsid w:val="00DB247F"/>
    <w:pPr>
      <w:tabs>
        <w:tab w:val="left" w:pos="6660"/>
      </w:tabs>
      <w:ind w:left="360" w:hanging="360"/>
      <w:jc w:val="both"/>
    </w:pPr>
    <w:rPr>
      <w:rFonts w:asciiTheme="majorHAnsi" w:hAnsiTheme="majorHAnsi" w:cstheme="majorHAnsi"/>
    </w:rPr>
  </w:style>
  <w:style w:type="paragraph" w:customStyle="1" w:styleId="Slog82">
    <w:name w:val="Slog82"/>
    <w:basedOn w:val="Navaden"/>
    <w:link w:val="Slog82Znak"/>
    <w:qFormat/>
    <w:rsid w:val="00DB247F"/>
    <w:pPr>
      <w:numPr>
        <w:numId w:val="88"/>
      </w:numPr>
      <w:tabs>
        <w:tab w:val="left" w:pos="6660"/>
      </w:tabs>
      <w:jc w:val="both"/>
    </w:pPr>
    <w:rPr>
      <w:rFonts w:asciiTheme="majorHAnsi" w:hAnsiTheme="majorHAnsi" w:cstheme="majorHAnsi"/>
    </w:rPr>
  </w:style>
  <w:style w:type="character" w:customStyle="1" w:styleId="Slog81Znak">
    <w:name w:val="Slog81 Znak"/>
    <w:basedOn w:val="Privzetapisavaodstavka"/>
    <w:link w:val="Slog81"/>
    <w:rsid w:val="00DB247F"/>
    <w:rPr>
      <w:rFonts w:asciiTheme="majorHAnsi" w:hAnsiTheme="majorHAnsi" w:cstheme="majorHAnsi"/>
    </w:rPr>
  </w:style>
  <w:style w:type="character" w:customStyle="1" w:styleId="Slog82Znak">
    <w:name w:val="Slog82 Znak"/>
    <w:basedOn w:val="Privzetapisavaodstavka"/>
    <w:link w:val="Slog82"/>
    <w:rsid w:val="00DB247F"/>
    <w:rPr>
      <w:rFonts w:asciiTheme="majorHAnsi" w:hAnsiTheme="majorHAnsi" w:cstheme="majorHAnsi"/>
    </w:rPr>
  </w:style>
  <w:style w:type="paragraph" w:customStyle="1" w:styleId="Slog83">
    <w:name w:val="Slog83"/>
    <w:basedOn w:val="Navaden"/>
    <w:link w:val="Slog83Znak"/>
    <w:qFormat/>
    <w:rsid w:val="00B12C48"/>
    <w:pPr>
      <w:ind w:left="720" w:hanging="360"/>
      <w:jc w:val="both"/>
    </w:pPr>
    <w:rPr>
      <w:rFonts w:asciiTheme="majorHAnsi" w:hAnsiTheme="majorHAnsi" w:cstheme="majorHAnsi"/>
      <w:b/>
      <w:bCs/>
      <w:noProof/>
      <w:szCs w:val="24"/>
    </w:rPr>
  </w:style>
  <w:style w:type="paragraph" w:customStyle="1" w:styleId="Slog84">
    <w:name w:val="Slog84"/>
    <w:basedOn w:val="Navaden"/>
    <w:link w:val="Slog84Znak"/>
    <w:qFormat/>
    <w:rsid w:val="00B12C48"/>
    <w:pPr>
      <w:ind w:left="720" w:hanging="360"/>
      <w:jc w:val="both"/>
    </w:pPr>
    <w:rPr>
      <w:rFonts w:asciiTheme="majorHAnsi" w:hAnsiTheme="majorHAnsi" w:cstheme="majorHAnsi"/>
      <w:b/>
      <w:bCs/>
      <w:noProof/>
      <w:szCs w:val="24"/>
    </w:rPr>
  </w:style>
  <w:style w:type="character" w:customStyle="1" w:styleId="Slog83Znak">
    <w:name w:val="Slog83 Znak"/>
    <w:basedOn w:val="Privzetapisavaodstavka"/>
    <w:link w:val="Slog83"/>
    <w:rsid w:val="00B12C48"/>
    <w:rPr>
      <w:rFonts w:asciiTheme="majorHAnsi" w:hAnsiTheme="majorHAnsi" w:cstheme="majorHAnsi"/>
      <w:b/>
      <w:bCs/>
      <w:noProof/>
      <w:szCs w:val="24"/>
    </w:rPr>
  </w:style>
  <w:style w:type="paragraph" w:customStyle="1" w:styleId="Slog85">
    <w:name w:val="Slog85"/>
    <w:basedOn w:val="Navaden"/>
    <w:link w:val="Slog85Znak"/>
    <w:qFormat/>
    <w:rsid w:val="00B12C48"/>
    <w:pPr>
      <w:ind w:left="720" w:hanging="360"/>
      <w:jc w:val="both"/>
    </w:pPr>
    <w:rPr>
      <w:rFonts w:asciiTheme="majorHAnsi" w:hAnsiTheme="majorHAnsi" w:cstheme="majorHAnsi"/>
      <w:b/>
      <w:bCs/>
      <w:noProof/>
      <w:szCs w:val="24"/>
    </w:rPr>
  </w:style>
  <w:style w:type="character" w:customStyle="1" w:styleId="Slog84Znak">
    <w:name w:val="Slog84 Znak"/>
    <w:basedOn w:val="Privzetapisavaodstavka"/>
    <w:link w:val="Slog84"/>
    <w:rsid w:val="00B12C48"/>
    <w:rPr>
      <w:rFonts w:asciiTheme="majorHAnsi" w:hAnsiTheme="majorHAnsi" w:cstheme="majorHAnsi"/>
      <w:b/>
      <w:bCs/>
      <w:noProof/>
      <w:szCs w:val="24"/>
    </w:rPr>
  </w:style>
  <w:style w:type="paragraph" w:customStyle="1" w:styleId="Slog86">
    <w:name w:val="Slog86"/>
    <w:basedOn w:val="Navaden"/>
    <w:link w:val="Slog86Znak"/>
    <w:qFormat/>
    <w:rsid w:val="00B12C48"/>
    <w:pPr>
      <w:ind w:left="720" w:hanging="360"/>
      <w:jc w:val="both"/>
    </w:pPr>
    <w:rPr>
      <w:rFonts w:asciiTheme="majorHAnsi" w:hAnsiTheme="majorHAnsi" w:cstheme="majorHAnsi"/>
      <w:b/>
      <w:bCs/>
      <w:noProof/>
      <w:szCs w:val="24"/>
    </w:rPr>
  </w:style>
  <w:style w:type="character" w:customStyle="1" w:styleId="Slog85Znak">
    <w:name w:val="Slog85 Znak"/>
    <w:basedOn w:val="Privzetapisavaodstavka"/>
    <w:link w:val="Slog85"/>
    <w:rsid w:val="00B12C48"/>
    <w:rPr>
      <w:rFonts w:asciiTheme="majorHAnsi" w:hAnsiTheme="majorHAnsi" w:cstheme="majorHAnsi"/>
      <w:b/>
      <w:bCs/>
      <w:noProof/>
      <w:szCs w:val="24"/>
    </w:rPr>
  </w:style>
  <w:style w:type="paragraph" w:customStyle="1" w:styleId="Slog87">
    <w:name w:val="Slog87"/>
    <w:basedOn w:val="Navaden"/>
    <w:link w:val="Slog87Znak"/>
    <w:qFormat/>
    <w:rsid w:val="00B12C48"/>
    <w:pPr>
      <w:numPr>
        <w:numId w:val="89"/>
      </w:numPr>
      <w:jc w:val="both"/>
    </w:pPr>
    <w:rPr>
      <w:rFonts w:asciiTheme="majorHAnsi" w:hAnsiTheme="majorHAnsi" w:cstheme="majorHAnsi"/>
      <w:b/>
      <w:bCs/>
      <w:noProof/>
      <w:szCs w:val="24"/>
    </w:rPr>
  </w:style>
  <w:style w:type="character" w:customStyle="1" w:styleId="Slog86Znak">
    <w:name w:val="Slog86 Znak"/>
    <w:basedOn w:val="Privzetapisavaodstavka"/>
    <w:link w:val="Slog86"/>
    <w:rsid w:val="00B12C48"/>
    <w:rPr>
      <w:rFonts w:asciiTheme="majorHAnsi" w:hAnsiTheme="majorHAnsi" w:cstheme="majorHAnsi"/>
      <w:b/>
      <w:bCs/>
      <w:noProof/>
      <w:szCs w:val="24"/>
    </w:rPr>
  </w:style>
  <w:style w:type="paragraph" w:customStyle="1" w:styleId="Slog88">
    <w:name w:val="Slog88"/>
    <w:basedOn w:val="Navaden"/>
    <w:link w:val="Slog88Znak"/>
    <w:qFormat/>
    <w:rsid w:val="00B12C48"/>
    <w:pPr>
      <w:ind w:left="1440" w:hanging="360"/>
      <w:jc w:val="both"/>
    </w:pPr>
    <w:rPr>
      <w:rFonts w:asciiTheme="majorHAnsi" w:hAnsiTheme="majorHAnsi" w:cstheme="majorHAnsi"/>
      <w:b/>
      <w:bCs/>
      <w:noProof/>
      <w:szCs w:val="24"/>
    </w:rPr>
  </w:style>
  <w:style w:type="character" w:customStyle="1" w:styleId="Slog87Znak">
    <w:name w:val="Slog87 Znak"/>
    <w:basedOn w:val="Privzetapisavaodstavka"/>
    <w:link w:val="Slog87"/>
    <w:rsid w:val="00B12C48"/>
    <w:rPr>
      <w:rFonts w:asciiTheme="majorHAnsi" w:hAnsiTheme="majorHAnsi" w:cstheme="majorHAnsi"/>
      <w:b/>
      <w:bCs/>
      <w:noProof/>
      <w:szCs w:val="24"/>
    </w:rPr>
  </w:style>
  <w:style w:type="paragraph" w:customStyle="1" w:styleId="Slog89">
    <w:name w:val="Slog89"/>
    <w:basedOn w:val="Navaden"/>
    <w:link w:val="Slog89Znak"/>
    <w:qFormat/>
    <w:rsid w:val="00B12C48"/>
    <w:pPr>
      <w:ind w:left="1440" w:hanging="360"/>
      <w:jc w:val="both"/>
    </w:pPr>
    <w:rPr>
      <w:rFonts w:asciiTheme="majorHAnsi" w:hAnsiTheme="majorHAnsi" w:cstheme="majorHAnsi"/>
      <w:b/>
      <w:bCs/>
      <w:noProof/>
      <w:szCs w:val="24"/>
    </w:rPr>
  </w:style>
  <w:style w:type="character" w:customStyle="1" w:styleId="Slog88Znak">
    <w:name w:val="Slog88 Znak"/>
    <w:basedOn w:val="Privzetapisavaodstavka"/>
    <w:link w:val="Slog88"/>
    <w:rsid w:val="00B12C48"/>
    <w:rPr>
      <w:rFonts w:asciiTheme="majorHAnsi" w:hAnsiTheme="majorHAnsi" w:cstheme="majorHAnsi"/>
      <w:b/>
      <w:bCs/>
      <w:noProof/>
      <w:szCs w:val="24"/>
    </w:rPr>
  </w:style>
  <w:style w:type="paragraph" w:customStyle="1" w:styleId="Slog90">
    <w:name w:val="Slog90"/>
    <w:basedOn w:val="Navaden"/>
    <w:link w:val="Slog90Znak"/>
    <w:qFormat/>
    <w:rsid w:val="00B12C48"/>
    <w:pPr>
      <w:ind w:left="1440" w:hanging="360"/>
      <w:jc w:val="both"/>
    </w:pPr>
    <w:rPr>
      <w:rFonts w:asciiTheme="majorHAnsi" w:hAnsiTheme="majorHAnsi" w:cstheme="majorHAnsi"/>
      <w:b/>
      <w:bCs/>
      <w:noProof/>
      <w:szCs w:val="24"/>
    </w:rPr>
  </w:style>
  <w:style w:type="character" w:customStyle="1" w:styleId="Slog89Znak">
    <w:name w:val="Slog89 Znak"/>
    <w:basedOn w:val="Privzetapisavaodstavka"/>
    <w:link w:val="Slog89"/>
    <w:rsid w:val="00B12C48"/>
    <w:rPr>
      <w:rFonts w:asciiTheme="majorHAnsi" w:hAnsiTheme="majorHAnsi" w:cstheme="majorHAnsi"/>
      <w:b/>
      <w:bCs/>
      <w:noProof/>
      <w:szCs w:val="24"/>
    </w:rPr>
  </w:style>
  <w:style w:type="paragraph" w:customStyle="1" w:styleId="Slog91">
    <w:name w:val="Slog91"/>
    <w:basedOn w:val="Navaden"/>
    <w:link w:val="Slog91Znak"/>
    <w:qFormat/>
    <w:rsid w:val="00B12C48"/>
    <w:pPr>
      <w:ind w:left="1440" w:hanging="360"/>
      <w:jc w:val="both"/>
    </w:pPr>
    <w:rPr>
      <w:rFonts w:asciiTheme="majorHAnsi" w:hAnsiTheme="majorHAnsi" w:cstheme="majorHAnsi"/>
      <w:b/>
      <w:bCs/>
      <w:noProof/>
      <w:szCs w:val="24"/>
    </w:rPr>
  </w:style>
  <w:style w:type="character" w:customStyle="1" w:styleId="Slog90Znak">
    <w:name w:val="Slog90 Znak"/>
    <w:basedOn w:val="Privzetapisavaodstavka"/>
    <w:link w:val="Slog90"/>
    <w:rsid w:val="00B12C48"/>
    <w:rPr>
      <w:rFonts w:asciiTheme="majorHAnsi" w:hAnsiTheme="majorHAnsi" w:cstheme="majorHAnsi"/>
      <w:b/>
      <w:bCs/>
      <w:noProof/>
      <w:szCs w:val="24"/>
    </w:rPr>
  </w:style>
  <w:style w:type="paragraph" w:customStyle="1" w:styleId="Slog92">
    <w:name w:val="Slog92"/>
    <w:basedOn w:val="Navaden"/>
    <w:link w:val="Slog92Znak"/>
    <w:qFormat/>
    <w:rsid w:val="00B12C48"/>
    <w:pPr>
      <w:numPr>
        <w:ilvl w:val="1"/>
        <w:numId w:val="89"/>
      </w:numPr>
      <w:jc w:val="both"/>
    </w:pPr>
    <w:rPr>
      <w:rFonts w:asciiTheme="majorHAnsi" w:hAnsiTheme="majorHAnsi" w:cstheme="majorHAnsi"/>
      <w:b/>
      <w:bCs/>
      <w:noProof/>
      <w:szCs w:val="24"/>
    </w:rPr>
  </w:style>
  <w:style w:type="character" w:customStyle="1" w:styleId="Slog91Znak">
    <w:name w:val="Slog91 Znak"/>
    <w:basedOn w:val="Privzetapisavaodstavka"/>
    <w:link w:val="Slog91"/>
    <w:rsid w:val="00B12C48"/>
    <w:rPr>
      <w:rFonts w:asciiTheme="majorHAnsi" w:hAnsiTheme="majorHAnsi" w:cstheme="majorHAnsi"/>
      <w:b/>
      <w:bCs/>
      <w:noProof/>
      <w:szCs w:val="24"/>
    </w:rPr>
  </w:style>
  <w:style w:type="paragraph" w:customStyle="1" w:styleId="Slog93">
    <w:name w:val="Slog93"/>
    <w:basedOn w:val="Navaden"/>
    <w:link w:val="Slog93Znak"/>
    <w:qFormat/>
    <w:rsid w:val="00B12C48"/>
    <w:pPr>
      <w:numPr>
        <w:ilvl w:val="2"/>
        <w:numId w:val="89"/>
      </w:numPr>
      <w:jc w:val="both"/>
    </w:pPr>
    <w:rPr>
      <w:rFonts w:asciiTheme="majorHAnsi" w:hAnsiTheme="majorHAnsi" w:cstheme="majorHAnsi"/>
      <w:b/>
      <w:bCs/>
      <w:noProof/>
      <w:szCs w:val="24"/>
    </w:rPr>
  </w:style>
  <w:style w:type="character" w:customStyle="1" w:styleId="Slog92Znak">
    <w:name w:val="Slog92 Znak"/>
    <w:basedOn w:val="Privzetapisavaodstavka"/>
    <w:link w:val="Slog92"/>
    <w:rsid w:val="00B12C48"/>
    <w:rPr>
      <w:rFonts w:asciiTheme="majorHAnsi" w:hAnsiTheme="majorHAnsi" w:cstheme="majorHAnsi"/>
      <w:b/>
      <w:bCs/>
      <w:noProof/>
      <w:szCs w:val="24"/>
    </w:rPr>
  </w:style>
  <w:style w:type="character" w:customStyle="1" w:styleId="Slog93Znak">
    <w:name w:val="Slog93 Znak"/>
    <w:basedOn w:val="Privzetapisavaodstavka"/>
    <w:link w:val="Slog93"/>
    <w:rsid w:val="00B12C48"/>
    <w:rPr>
      <w:rFonts w:asciiTheme="majorHAnsi" w:hAnsiTheme="majorHAnsi" w:cstheme="majorHAnsi"/>
      <w:b/>
      <w:bCs/>
      <w:noProof/>
      <w:szCs w:val="24"/>
    </w:rPr>
  </w:style>
  <w:style w:type="paragraph" w:customStyle="1" w:styleId="Slog94">
    <w:name w:val="Slog94"/>
    <w:basedOn w:val="Navaden"/>
    <w:link w:val="Slog94Znak"/>
    <w:qFormat/>
    <w:rsid w:val="000F2F27"/>
    <w:pPr>
      <w:numPr>
        <w:numId w:val="90"/>
      </w:numPr>
    </w:pPr>
    <w:rPr>
      <w:rFonts w:asciiTheme="majorHAnsi" w:hAnsiTheme="majorHAnsi" w:cstheme="majorHAnsi"/>
      <w:lang w:eastAsia="en-US"/>
    </w:rPr>
  </w:style>
  <w:style w:type="paragraph" w:customStyle="1" w:styleId="Slog95">
    <w:name w:val="Slog95"/>
    <w:basedOn w:val="Navaden"/>
    <w:link w:val="Slog95Znak"/>
    <w:qFormat/>
    <w:rsid w:val="008D1C1C"/>
    <w:pPr>
      <w:numPr>
        <w:numId w:val="91"/>
      </w:numPr>
      <w:jc w:val="both"/>
    </w:pPr>
    <w:rPr>
      <w:rFonts w:asciiTheme="majorHAnsi" w:hAnsiTheme="majorHAnsi" w:cstheme="majorHAnsi"/>
      <w:color w:val="FF0000"/>
    </w:rPr>
  </w:style>
  <w:style w:type="character" w:customStyle="1" w:styleId="Slog94Znak">
    <w:name w:val="Slog94 Znak"/>
    <w:basedOn w:val="Privzetapisavaodstavka"/>
    <w:link w:val="Slog94"/>
    <w:rsid w:val="000F2F27"/>
    <w:rPr>
      <w:rFonts w:asciiTheme="majorHAnsi" w:hAnsiTheme="majorHAnsi" w:cstheme="majorHAnsi"/>
      <w:lang w:eastAsia="en-US"/>
    </w:rPr>
  </w:style>
  <w:style w:type="paragraph" w:customStyle="1" w:styleId="Slog96">
    <w:name w:val="Slog96"/>
    <w:basedOn w:val="Navaden"/>
    <w:link w:val="Slog96Znak"/>
    <w:qFormat/>
    <w:rsid w:val="00873094"/>
    <w:pPr>
      <w:numPr>
        <w:numId w:val="92"/>
      </w:numPr>
      <w:jc w:val="both"/>
    </w:pPr>
    <w:rPr>
      <w:rFonts w:asciiTheme="majorHAnsi" w:hAnsiTheme="majorHAnsi" w:cstheme="majorHAnsi"/>
      <w:color w:val="FF0000"/>
    </w:rPr>
  </w:style>
  <w:style w:type="character" w:customStyle="1" w:styleId="Slog95Znak">
    <w:name w:val="Slog95 Znak"/>
    <w:basedOn w:val="Privzetapisavaodstavka"/>
    <w:link w:val="Slog95"/>
    <w:rsid w:val="008D1C1C"/>
    <w:rPr>
      <w:rFonts w:asciiTheme="majorHAnsi" w:hAnsiTheme="majorHAnsi" w:cstheme="majorHAnsi"/>
      <w:color w:val="FF0000"/>
    </w:rPr>
  </w:style>
  <w:style w:type="paragraph" w:customStyle="1" w:styleId="Slog97">
    <w:name w:val="Slog97"/>
    <w:basedOn w:val="Navaden"/>
    <w:link w:val="Slog97Znak"/>
    <w:qFormat/>
    <w:rsid w:val="00873094"/>
    <w:pPr>
      <w:numPr>
        <w:numId w:val="93"/>
      </w:numPr>
      <w:jc w:val="both"/>
    </w:pPr>
    <w:rPr>
      <w:rFonts w:asciiTheme="majorHAnsi" w:hAnsiTheme="majorHAnsi" w:cstheme="majorHAnsi"/>
      <w:color w:val="FF0000"/>
    </w:rPr>
  </w:style>
  <w:style w:type="character" w:customStyle="1" w:styleId="Slog96Znak">
    <w:name w:val="Slog96 Znak"/>
    <w:basedOn w:val="Privzetapisavaodstavka"/>
    <w:link w:val="Slog96"/>
    <w:rsid w:val="00873094"/>
    <w:rPr>
      <w:rFonts w:asciiTheme="majorHAnsi" w:hAnsiTheme="majorHAnsi" w:cstheme="majorHAnsi"/>
      <w:color w:val="FF0000"/>
    </w:rPr>
  </w:style>
  <w:style w:type="paragraph" w:customStyle="1" w:styleId="Slog98">
    <w:name w:val="Slog98"/>
    <w:basedOn w:val="Navaden"/>
    <w:link w:val="Slog98Znak"/>
    <w:qFormat/>
    <w:rsid w:val="009A2342"/>
    <w:pPr>
      <w:numPr>
        <w:numId w:val="94"/>
      </w:numPr>
      <w:jc w:val="both"/>
    </w:pPr>
    <w:rPr>
      <w:rFonts w:asciiTheme="majorHAnsi" w:hAnsiTheme="majorHAnsi" w:cstheme="majorHAnsi"/>
    </w:rPr>
  </w:style>
  <w:style w:type="character" w:customStyle="1" w:styleId="Slog97Znak">
    <w:name w:val="Slog97 Znak"/>
    <w:basedOn w:val="Privzetapisavaodstavka"/>
    <w:link w:val="Slog97"/>
    <w:rsid w:val="00873094"/>
    <w:rPr>
      <w:rFonts w:asciiTheme="majorHAnsi" w:hAnsiTheme="majorHAnsi" w:cstheme="majorHAnsi"/>
      <w:color w:val="FF0000"/>
    </w:rPr>
  </w:style>
  <w:style w:type="paragraph" w:customStyle="1" w:styleId="Slog99">
    <w:name w:val="Slog99"/>
    <w:basedOn w:val="Navaden"/>
    <w:link w:val="Slog99Znak"/>
    <w:qFormat/>
    <w:rsid w:val="00F45ABA"/>
    <w:pPr>
      <w:ind w:left="720" w:hanging="360"/>
    </w:pPr>
  </w:style>
  <w:style w:type="character" w:customStyle="1" w:styleId="Slog98Znak">
    <w:name w:val="Slog98 Znak"/>
    <w:basedOn w:val="Privzetapisavaodstavka"/>
    <w:link w:val="Slog98"/>
    <w:rsid w:val="009A2342"/>
    <w:rPr>
      <w:rFonts w:asciiTheme="majorHAnsi" w:hAnsiTheme="majorHAnsi" w:cstheme="majorHAnsi"/>
    </w:rPr>
  </w:style>
  <w:style w:type="paragraph" w:customStyle="1" w:styleId="Slog100">
    <w:name w:val="Slog100"/>
    <w:basedOn w:val="Navaden"/>
    <w:link w:val="Slog100Znak"/>
    <w:qFormat/>
    <w:rsid w:val="00F45ABA"/>
    <w:pPr>
      <w:numPr>
        <w:numId w:val="96"/>
      </w:numPr>
      <w:tabs>
        <w:tab w:val="left" w:pos="1728"/>
        <w:tab w:val="left" w:pos="7200"/>
      </w:tabs>
      <w:jc w:val="both"/>
    </w:pPr>
    <w:rPr>
      <w:rFonts w:asciiTheme="majorHAnsi" w:eastAsia="Times New Roman" w:hAnsiTheme="majorHAnsi" w:cstheme="majorHAnsi"/>
      <w:color w:val="FF0000"/>
    </w:rPr>
  </w:style>
  <w:style w:type="character" w:customStyle="1" w:styleId="Slog99Znak">
    <w:name w:val="Slog99 Znak"/>
    <w:basedOn w:val="Privzetapisavaodstavka"/>
    <w:link w:val="Slog99"/>
    <w:rsid w:val="00F45ABA"/>
  </w:style>
  <w:style w:type="paragraph" w:customStyle="1" w:styleId="Slog101">
    <w:name w:val="Slog101"/>
    <w:basedOn w:val="Navaden"/>
    <w:link w:val="Slog101Znak"/>
    <w:qFormat/>
    <w:rsid w:val="00E26216"/>
    <w:pPr>
      <w:numPr>
        <w:numId w:val="98"/>
      </w:numPr>
      <w:jc w:val="both"/>
    </w:pPr>
    <w:rPr>
      <w:rFonts w:asciiTheme="majorHAnsi" w:eastAsia="Times New Roman" w:hAnsiTheme="majorHAnsi" w:cstheme="majorHAnsi"/>
    </w:rPr>
  </w:style>
  <w:style w:type="character" w:customStyle="1" w:styleId="Slog100Znak">
    <w:name w:val="Slog100 Znak"/>
    <w:basedOn w:val="Privzetapisavaodstavka"/>
    <w:link w:val="Slog100"/>
    <w:rsid w:val="00F45ABA"/>
    <w:rPr>
      <w:rFonts w:asciiTheme="majorHAnsi" w:eastAsia="Times New Roman" w:hAnsiTheme="majorHAnsi" w:cstheme="majorHAnsi"/>
      <w:color w:val="FF0000"/>
    </w:rPr>
  </w:style>
  <w:style w:type="paragraph" w:customStyle="1" w:styleId="Slog102">
    <w:name w:val="Slog102"/>
    <w:basedOn w:val="Navaden"/>
    <w:link w:val="Slog102Znak"/>
    <w:qFormat/>
    <w:rsid w:val="00C94E0D"/>
    <w:pPr>
      <w:numPr>
        <w:numId w:val="100"/>
      </w:numPr>
      <w:jc w:val="both"/>
      <w:textAlignment w:val="baseline"/>
    </w:pPr>
    <w:rPr>
      <w:rFonts w:asciiTheme="majorHAnsi" w:eastAsia="Times New Roman" w:hAnsiTheme="majorHAnsi" w:cstheme="majorHAnsi"/>
    </w:rPr>
  </w:style>
  <w:style w:type="character" w:customStyle="1" w:styleId="Slog101Znak">
    <w:name w:val="Slog101 Znak"/>
    <w:basedOn w:val="Privzetapisavaodstavka"/>
    <w:link w:val="Slog101"/>
    <w:rsid w:val="00E26216"/>
    <w:rPr>
      <w:rFonts w:asciiTheme="majorHAnsi" w:eastAsia="Times New Roman" w:hAnsiTheme="majorHAnsi" w:cstheme="majorHAnsi"/>
    </w:rPr>
  </w:style>
  <w:style w:type="character" w:customStyle="1" w:styleId="Slog102Znak">
    <w:name w:val="Slog102 Znak"/>
    <w:basedOn w:val="Privzetapisavaodstavka"/>
    <w:link w:val="Slog102"/>
    <w:rsid w:val="00C94E0D"/>
    <w:rPr>
      <w:rFonts w:asciiTheme="majorHAnsi" w:eastAsia="Times New Roman" w:hAnsiTheme="majorHAnsi" w:cstheme="majorHAnsi"/>
    </w:rPr>
  </w:style>
  <w:style w:type="paragraph" w:customStyle="1" w:styleId="Slog103">
    <w:name w:val="Slog103"/>
    <w:basedOn w:val="Navaden"/>
    <w:link w:val="Slog103Znak"/>
    <w:qFormat/>
    <w:rsid w:val="00791CAE"/>
    <w:pPr>
      <w:numPr>
        <w:numId w:val="102"/>
      </w:numPr>
      <w:autoSpaceDE w:val="0"/>
      <w:autoSpaceDN w:val="0"/>
      <w:adjustRightInd w:val="0"/>
      <w:jc w:val="both"/>
    </w:pPr>
    <w:rPr>
      <w:rFonts w:asciiTheme="majorHAnsi" w:hAnsiTheme="majorHAnsi" w:cstheme="majorHAnsi"/>
      <w:noProof/>
    </w:rPr>
  </w:style>
  <w:style w:type="character" w:customStyle="1" w:styleId="Slog103Znak">
    <w:name w:val="Slog103 Znak"/>
    <w:basedOn w:val="Privzetapisavaodstavka"/>
    <w:link w:val="Slog103"/>
    <w:rsid w:val="00791CAE"/>
    <w:rPr>
      <w:rFonts w:asciiTheme="majorHAnsi" w:hAnsiTheme="majorHAnsi" w:cstheme="majorHAnsi"/>
      <w:noProof/>
    </w:rPr>
  </w:style>
  <w:style w:type="paragraph" w:customStyle="1" w:styleId="Slog104">
    <w:name w:val="Slog104"/>
    <w:basedOn w:val="Navaden"/>
    <w:link w:val="Slog104Znak"/>
    <w:qFormat/>
    <w:rsid w:val="00791CAE"/>
    <w:pPr>
      <w:numPr>
        <w:numId w:val="103"/>
      </w:numPr>
      <w:jc w:val="both"/>
    </w:pPr>
    <w:rPr>
      <w:rFonts w:asciiTheme="majorHAnsi" w:hAnsiTheme="majorHAnsi" w:cstheme="majorHAnsi"/>
      <w:noProof/>
    </w:rPr>
  </w:style>
  <w:style w:type="character" w:customStyle="1" w:styleId="Slog104Znak">
    <w:name w:val="Slog104 Znak"/>
    <w:basedOn w:val="Privzetapisavaodstavka"/>
    <w:link w:val="Slog104"/>
    <w:rsid w:val="00791CAE"/>
    <w:rPr>
      <w:rFonts w:asciiTheme="majorHAnsi" w:hAnsiTheme="majorHAnsi" w:cstheme="majorHAnsi"/>
      <w:noProof/>
    </w:rPr>
  </w:style>
  <w:style w:type="paragraph" w:customStyle="1" w:styleId="Slog105">
    <w:name w:val="Slog105"/>
    <w:basedOn w:val="Navaden"/>
    <w:link w:val="Slog105Znak"/>
    <w:qFormat/>
    <w:rsid w:val="00791CAE"/>
    <w:pPr>
      <w:numPr>
        <w:numId w:val="104"/>
      </w:numPr>
      <w:jc w:val="both"/>
    </w:pPr>
    <w:rPr>
      <w:rFonts w:asciiTheme="majorHAnsi" w:hAnsiTheme="majorHAnsi" w:cstheme="majorHAnsi"/>
      <w:noProof/>
    </w:rPr>
  </w:style>
  <w:style w:type="character" w:customStyle="1" w:styleId="Slog105Znak">
    <w:name w:val="Slog105 Znak"/>
    <w:basedOn w:val="Privzetapisavaodstavka"/>
    <w:link w:val="Slog105"/>
    <w:rsid w:val="00791CAE"/>
    <w:rPr>
      <w:rFonts w:asciiTheme="majorHAnsi" w:hAnsiTheme="majorHAnsi" w:cstheme="majorHAnsi"/>
      <w:noProof/>
    </w:rPr>
  </w:style>
  <w:style w:type="paragraph" w:customStyle="1" w:styleId="Slog106">
    <w:name w:val="Slog106"/>
    <w:basedOn w:val="Navaden"/>
    <w:link w:val="Slog106Znak"/>
    <w:qFormat/>
    <w:rsid w:val="00791CAE"/>
    <w:pPr>
      <w:numPr>
        <w:numId w:val="105"/>
      </w:numPr>
      <w:jc w:val="both"/>
    </w:pPr>
    <w:rPr>
      <w:rFonts w:asciiTheme="majorHAnsi" w:hAnsiTheme="majorHAnsi" w:cstheme="majorHAnsi"/>
      <w:noProof/>
    </w:rPr>
  </w:style>
  <w:style w:type="character" w:customStyle="1" w:styleId="Slog106Znak">
    <w:name w:val="Slog106 Znak"/>
    <w:basedOn w:val="Privzetapisavaodstavka"/>
    <w:link w:val="Slog106"/>
    <w:rsid w:val="00791CAE"/>
    <w:rPr>
      <w:rFonts w:asciiTheme="majorHAnsi" w:hAnsiTheme="majorHAnsi" w:cstheme="majorHAnsi"/>
      <w:noProof/>
    </w:rPr>
  </w:style>
  <w:style w:type="paragraph" w:customStyle="1" w:styleId="Slog107">
    <w:name w:val="Slog107"/>
    <w:basedOn w:val="Navaden"/>
    <w:link w:val="Slog107Znak"/>
    <w:qFormat/>
    <w:rsid w:val="00791CAE"/>
    <w:pPr>
      <w:numPr>
        <w:numId w:val="106"/>
      </w:numPr>
      <w:jc w:val="both"/>
    </w:pPr>
    <w:rPr>
      <w:rFonts w:asciiTheme="majorHAnsi" w:hAnsiTheme="majorHAnsi" w:cstheme="majorHAnsi"/>
      <w:noProof/>
    </w:rPr>
  </w:style>
  <w:style w:type="character" w:customStyle="1" w:styleId="Slog107Znak">
    <w:name w:val="Slog107 Znak"/>
    <w:basedOn w:val="Privzetapisavaodstavka"/>
    <w:link w:val="Slog107"/>
    <w:rsid w:val="00791CAE"/>
    <w:rPr>
      <w:rFonts w:asciiTheme="majorHAnsi" w:hAnsiTheme="majorHAnsi" w:cstheme="majorHAnsi"/>
      <w:noProof/>
    </w:rPr>
  </w:style>
  <w:style w:type="paragraph" w:customStyle="1" w:styleId="Slog108">
    <w:name w:val="Slog108"/>
    <w:basedOn w:val="Navaden"/>
    <w:link w:val="Slog108Znak"/>
    <w:qFormat/>
    <w:rsid w:val="0075076A"/>
    <w:pPr>
      <w:numPr>
        <w:numId w:val="107"/>
      </w:numPr>
      <w:jc w:val="both"/>
    </w:pPr>
    <w:rPr>
      <w:rFonts w:asciiTheme="majorHAnsi" w:hAnsiTheme="majorHAnsi" w:cstheme="majorHAnsi"/>
      <w:noProof/>
    </w:rPr>
  </w:style>
  <w:style w:type="character" w:customStyle="1" w:styleId="Slog108Znak">
    <w:name w:val="Slog108 Znak"/>
    <w:basedOn w:val="Privzetapisavaodstavka"/>
    <w:link w:val="Slog108"/>
    <w:rsid w:val="0075076A"/>
    <w:rPr>
      <w:rFonts w:asciiTheme="majorHAnsi" w:hAnsiTheme="majorHAnsi" w:cstheme="majorHAnsi"/>
      <w:noProof/>
    </w:rPr>
  </w:style>
  <w:style w:type="paragraph" w:customStyle="1" w:styleId="Slog109">
    <w:name w:val="Slog109"/>
    <w:basedOn w:val="Navaden"/>
    <w:link w:val="Slog109Znak"/>
    <w:qFormat/>
    <w:rsid w:val="0075076A"/>
    <w:pPr>
      <w:numPr>
        <w:numId w:val="108"/>
      </w:numPr>
      <w:jc w:val="both"/>
    </w:pPr>
    <w:rPr>
      <w:rFonts w:asciiTheme="majorHAnsi" w:hAnsiTheme="majorHAnsi" w:cstheme="majorHAnsi"/>
      <w:noProof/>
    </w:rPr>
  </w:style>
  <w:style w:type="character" w:customStyle="1" w:styleId="Slog109Znak">
    <w:name w:val="Slog109 Znak"/>
    <w:basedOn w:val="Privzetapisavaodstavka"/>
    <w:link w:val="Slog109"/>
    <w:rsid w:val="0075076A"/>
    <w:rPr>
      <w:rFonts w:asciiTheme="majorHAnsi" w:hAnsiTheme="majorHAnsi" w:cstheme="majorHAnsi"/>
      <w:noProof/>
    </w:rPr>
  </w:style>
  <w:style w:type="paragraph" w:customStyle="1" w:styleId="Slog110">
    <w:name w:val="Slog110"/>
    <w:basedOn w:val="Navaden"/>
    <w:link w:val="Slog110Znak"/>
    <w:qFormat/>
    <w:rsid w:val="0075076A"/>
    <w:pPr>
      <w:numPr>
        <w:numId w:val="109"/>
      </w:numPr>
      <w:jc w:val="both"/>
    </w:pPr>
    <w:rPr>
      <w:rFonts w:asciiTheme="majorHAnsi" w:hAnsiTheme="majorHAnsi" w:cstheme="majorHAnsi"/>
      <w:noProof/>
    </w:rPr>
  </w:style>
  <w:style w:type="character" w:customStyle="1" w:styleId="Slog110Znak">
    <w:name w:val="Slog110 Znak"/>
    <w:basedOn w:val="Privzetapisavaodstavka"/>
    <w:link w:val="Slog110"/>
    <w:rsid w:val="0075076A"/>
    <w:rPr>
      <w:rFonts w:asciiTheme="majorHAnsi" w:hAnsiTheme="majorHAnsi" w:cstheme="majorHAnsi"/>
      <w:noProof/>
    </w:rPr>
  </w:style>
  <w:style w:type="paragraph" w:customStyle="1" w:styleId="Slog111">
    <w:name w:val="Slog111"/>
    <w:basedOn w:val="Navaden"/>
    <w:link w:val="Slog111Znak"/>
    <w:qFormat/>
    <w:rsid w:val="0075076A"/>
    <w:pPr>
      <w:numPr>
        <w:numId w:val="110"/>
      </w:numPr>
      <w:jc w:val="both"/>
    </w:pPr>
    <w:rPr>
      <w:rFonts w:asciiTheme="majorHAnsi" w:hAnsiTheme="majorHAnsi" w:cstheme="majorHAnsi"/>
      <w:noProof/>
    </w:rPr>
  </w:style>
  <w:style w:type="character" w:customStyle="1" w:styleId="Slog111Znak">
    <w:name w:val="Slog111 Znak"/>
    <w:basedOn w:val="Privzetapisavaodstavka"/>
    <w:link w:val="Slog111"/>
    <w:rsid w:val="0075076A"/>
    <w:rPr>
      <w:rFonts w:asciiTheme="majorHAnsi" w:hAnsiTheme="majorHAnsi" w:cstheme="majorHAnsi"/>
      <w:noProof/>
    </w:rPr>
  </w:style>
  <w:style w:type="paragraph" w:customStyle="1" w:styleId="Slog112">
    <w:name w:val="Slog112"/>
    <w:basedOn w:val="Navaden"/>
    <w:link w:val="Slog112Znak"/>
    <w:qFormat/>
    <w:rsid w:val="0075076A"/>
    <w:pPr>
      <w:numPr>
        <w:numId w:val="111"/>
      </w:numPr>
      <w:jc w:val="both"/>
    </w:pPr>
    <w:rPr>
      <w:rFonts w:asciiTheme="majorHAnsi" w:hAnsiTheme="majorHAnsi" w:cstheme="majorHAnsi"/>
      <w:noProof/>
    </w:rPr>
  </w:style>
  <w:style w:type="character" w:customStyle="1" w:styleId="Slog112Znak">
    <w:name w:val="Slog112 Znak"/>
    <w:basedOn w:val="Privzetapisavaodstavka"/>
    <w:link w:val="Slog112"/>
    <w:rsid w:val="0075076A"/>
    <w:rPr>
      <w:rFonts w:asciiTheme="majorHAnsi" w:hAnsiTheme="majorHAnsi" w:cstheme="majorHAnsi"/>
      <w:noProof/>
    </w:rPr>
  </w:style>
  <w:style w:type="paragraph" w:customStyle="1" w:styleId="Slog113">
    <w:name w:val="Slog113"/>
    <w:basedOn w:val="Navaden"/>
    <w:link w:val="Slog113Znak"/>
    <w:qFormat/>
    <w:rsid w:val="0075076A"/>
    <w:pPr>
      <w:numPr>
        <w:numId w:val="112"/>
      </w:numPr>
      <w:jc w:val="both"/>
    </w:pPr>
    <w:rPr>
      <w:rFonts w:asciiTheme="majorHAnsi" w:hAnsiTheme="majorHAnsi" w:cstheme="majorHAnsi"/>
      <w:noProof/>
    </w:rPr>
  </w:style>
  <w:style w:type="character" w:customStyle="1" w:styleId="Slog113Znak">
    <w:name w:val="Slog113 Znak"/>
    <w:basedOn w:val="Privzetapisavaodstavka"/>
    <w:link w:val="Slog113"/>
    <w:rsid w:val="0075076A"/>
    <w:rPr>
      <w:rFonts w:asciiTheme="majorHAnsi" w:hAnsiTheme="majorHAnsi" w:cstheme="majorHAnsi"/>
      <w:noProof/>
    </w:rPr>
  </w:style>
  <w:style w:type="paragraph" w:customStyle="1" w:styleId="Slog114">
    <w:name w:val="Slog114"/>
    <w:basedOn w:val="Navaden"/>
    <w:link w:val="Slog114Znak"/>
    <w:qFormat/>
    <w:rsid w:val="0075076A"/>
    <w:pPr>
      <w:numPr>
        <w:numId w:val="113"/>
      </w:numPr>
      <w:jc w:val="both"/>
    </w:pPr>
    <w:rPr>
      <w:rFonts w:asciiTheme="majorHAnsi" w:hAnsiTheme="majorHAnsi" w:cstheme="majorHAnsi"/>
      <w:noProof/>
    </w:rPr>
  </w:style>
  <w:style w:type="character" w:customStyle="1" w:styleId="Slog114Znak">
    <w:name w:val="Slog114 Znak"/>
    <w:basedOn w:val="Privzetapisavaodstavka"/>
    <w:link w:val="Slog114"/>
    <w:rsid w:val="0075076A"/>
    <w:rPr>
      <w:rFonts w:asciiTheme="majorHAnsi" w:hAnsiTheme="majorHAnsi" w:cstheme="majorHAnsi"/>
      <w:noProof/>
    </w:rPr>
  </w:style>
  <w:style w:type="paragraph" w:customStyle="1" w:styleId="Slog115">
    <w:name w:val="Slog115"/>
    <w:basedOn w:val="Navaden"/>
    <w:link w:val="Slog115Znak"/>
    <w:qFormat/>
    <w:rsid w:val="0075076A"/>
    <w:pPr>
      <w:numPr>
        <w:numId w:val="114"/>
      </w:numPr>
      <w:jc w:val="both"/>
    </w:pPr>
    <w:rPr>
      <w:rFonts w:asciiTheme="majorHAnsi" w:hAnsiTheme="majorHAnsi" w:cstheme="majorHAnsi"/>
      <w:noProof/>
    </w:rPr>
  </w:style>
  <w:style w:type="character" w:customStyle="1" w:styleId="Slog115Znak">
    <w:name w:val="Slog115 Znak"/>
    <w:basedOn w:val="Privzetapisavaodstavka"/>
    <w:link w:val="Slog115"/>
    <w:rsid w:val="0075076A"/>
    <w:rPr>
      <w:rFonts w:asciiTheme="majorHAnsi" w:hAnsiTheme="majorHAnsi" w:cstheme="majorHAnsi"/>
      <w:noProof/>
    </w:rPr>
  </w:style>
  <w:style w:type="paragraph" w:customStyle="1" w:styleId="Slog116">
    <w:name w:val="Slog116"/>
    <w:basedOn w:val="Navaden"/>
    <w:link w:val="Slog116Znak"/>
    <w:qFormat/>
    <w:rsid w:val="0075076A"/>
    <w:pPr>
      <w:numPr>
        <w:numId w:val="115"/>
      </w:numPr>
      <w:jc w:val="both"/>
    </w:pPr>
    <w:rPr>
      <w:rFonts w:asciiTheme="majorHAnsi" w:hAnsiTheme="majorHAnsi" w:cstheme="majorHAnsi"/>
      <w:noProof/>
    </w:rPr>
  </w:style>
  <w:style w:type="character" w:customStyle="1" w:styleId="Slog116Znak">
    <w:name w:val="Slog116 Znak"/>
    <w:basedOn w:val="Privzetapisavaodstavka"/>
    <w:link w:val="Slog116"/>
    <w:rsid w:val="0075076A"/>
    <w:rPr>
      <w:rFonts w:asciiTheme="majorHAnsi" w:hAnsiTheme="majorHAnsi" w:cstheme="majorHAnsi"/>
      <w:noProof/>
    </w:rPr>
  </w:style>
  <w:style w:type="paragraph" w:customStyle="1" w:styleId="Slog117">
    <w:name w:val="Slog117"/>
    <w:basedOn w:val="Navaden"/>
    <w:link w:val="Slog117Znak"/>
    <w:qFormat/>
    <w:rsid w:val="0075076A"/>
    <w:pPr>
      <w:numPr>
        <w:numId w:val="116"/>
      </w:numPr>
      <w:jc w:val="both"/>
    </w:pPr>
    <w:rPr>
      <w:rFonts w:asciiTheme="majorHAnsi" w:hAnsiTheme="majorHAnsi" w:cstheme="majorHAnsi"/>
      <w:noProof/>
    </w:rPr>
  </w:style>
  <w:style w:type="character" w:customStyle="1" w:styleId="Slog117Znak">
    <w:name w:val="Slog117 Znak"/>
    <w:basedOn w:val="Privzetapisavaodstavka"/>
    <w:link w:val="Slog117"/>
    <w:rsid w:val="0075076A"/>
    <w:rPr>
      <w:rFonts w:asciiTheme="majorHAnsi" w:hAnsiTheme="majorHAnsi" w:cstheme="majorHAnsi"/>
      <w:noProof/>
    </w:rPr>
  </w:style>
  <w:style w:type="paragraph" w:customStyle="1" w:styleId="Slog118">
    <w:name w:val="Slog118"/>
    <w:basedOn w:val="Navaden"/>
    <w:link w:val="Slog118Znak"/>
    <w:qFormat/>
    <w:rsid w:val="0075076A"/>
    <w:pPr>
      <w:numPr>
        <w:numId w:val="117"/>
      </w:numPr>
    </w:pPr>
    <w:rPr>
      <w:b/>
    </w:rPr>
  </w:style>
  <w:style w:type="character" w:customStyle="1" w:styleId="Slog118Znak">
    <w:name w:val="Slog118 Znak"/>
    <w:basedOn w:val="Privzetapisavaodstavka"/>
    <w:link w:val="Slog118"/>
    <w:rsid w:val="0075076A"/>
    <w:rPr>
      <w:b/>
    </w:rPr>
  </w:style>
  <w:style w:type="paragraph" w:customStyle="1" w:styleId="Slog119">
    <w:name w:val="Slog119"/>
    <w:basedOn w:val="Navaden"/>
    <w:link w:val="Slog119Znak"/>
    <w:qFormat/>
    <w:rsid w:val="00277EEA"/>
    <w:pPr>
      <w:numPr>
        <w:numId w:val="118"/>
      </w:numPr>
    </w:pPr>
    <w:rPr>
      <w:b/>
    </w:rPr>
  </w:style>
  <w:style w:type="character" w:customStyle="1" w:styleId="Slog119Znak">
    <w:name w:val="Slog119 Znak"/>
    <w:basedOn w:val="Privzetapisavaodstavka"/>
    <w:link w:val="Slog119"/>
    <w:rsid w:val="00277EEA"/>
    <w:rPr>
      <w:b/>
    </w:rPr>
  </w:style>
  <w:style w:type="paragraph" w:customStyle="1" w:styleId="Slog120">
    <w:name w:val="Slog120"/>
    <w:basedOn w:val="Navaden"/>
    <w:link w:val="Slog120Znak"/>
    <w:qFormat/>
    <w:rsid w:val="009D09DA"/>
    <w:pPr>
      <w:ind w:left="720"/>
    </w:pPr>
    <w:rPr>
      <w:rFonts w:cstheme="majorHAnsi"/>
    </w:rPr>
  </w:style>
  <w:style w:type="character" w:customStyle="1" w:styleId="Slog120Znak">
    <w:name w:val="Slog120 Znak"/>
    <w:basedOn w:val="Privzetapisavaodstavka"/>
    <w:link w:val="Slog120"/>
    <w:rsid w:val="009D09DA"/>
    <w:rPr>
      <w:rFonts w:cstheme="majorHAnsi"/>
    </w:rPr>
  </w:style>
  <w:style w:type="paragraph" w:customStyle="1" w:styleId="Slog121">
    <w:name w:val="Slog121"/>
    <w:basedOn w:val="Navaden"/>
    <w:link w:val="Slog121Znak"/>
    <w:qFormat/>
    <w:rsid w:val="009D09DA"/>
    <w:pPr>
      <w:numPr>
        <w:numId w:val="120"/>
      </w:numPr>
    </w:pPr>
  </w:style>
  <w:style w:type="character" w:customStyle="1" w:styleId="Slog121Znak">
    <w:name w:val="Slog121 Znak"/>
    <w:basedOn w:val="Privzetapisavaodstavka"/>
    <w:link w:val="Slog121"/>
    <w:rsid w:val="009D09DA"/>
  </w:style>
  <w:style w:type="paragraph" w:customStyle="1" w:styleId="Slog122">
    <w:name w:val="Slog122"/>
    <w:basedOn w:val="Navaden"/>
    <w:link w:val="Slog122Znak"/>
    <w:qFormat/>
    <w:rsid w:val="00BD7684"/>
    <w:pPr>
      <w:numPr>
        <w:numId w:val="121"/>
      </w:numPr>
    </w:pPr>
    <w:rPr>
      <w:rFonts w:asciiTheme="majorHAnsi" w:hAnsiTheme="majorHAnsi" w:cstheme="majorHAnsi"/>
    </w:rPr>
  </w:style>
  <w:style w:type="character" w:customStyle="1" w:styleId="Slog122Znak">
    <w:name w:val="Slog122 Znak"/>
    <w:basedOn w:val="Privzetapisavaodstavka"/>
    <w:link w:val="Slog122"/>
    <w:rsid w:val="00BD7684"/>
    <w:rPr>
      <w:rFonts w:asciiTheme="majorHAnsi" w:hAnsiTheme="majorHAnsi" w:cstheme="majorHAnsi"/>
    </w:rPr>
  </w:style>
  <w:style w:type="paragraph" w:customStyle="1" w:styleId="Slog123">
    <w:name w:val="Slog123"/>
    <w:basedOn w:val="Navaden"/>
    <w:link w:val="Slog123Znak"/>
    <w:qFormat/>
    <w:rsid w:val="008246C9"/>
    <w:pPr>
      <w:numPr>
        <w:numId w:val="122"/>
      </w:numPr>
      <w:suppressAutoHyphens/>
      <w:snapToGrid w:val="0"/>
    </w:pPr>
    <w:rPr>
      <w:rFonts w:asciiTheme="majorHAnsi" w:eastAsia="Times New Roman" w:hAnsiTheme="majorHAnsi" w:cstheme="majorHAnsi"/>
      <w:lang w:eastAsia="ar-SA"/>
    </w:rPr>
  </w:style>
  <w:style w:type="character" w:customStyle="1" w:styleId="Slog123Znak">
    <w:name w:val="Slog123 Znak"/>
    <w:basedOn w:val="Privzetapisavaodstavka"/>
    <w:link w:val="Slog123"/>
    <w:rsid w:val="008246C9"/>
    <w:rPr>
      <w:rFonts w:asciiTheme="majorHAnsi" w:eastAsia="Times New Roman" w:hAnsiTheme="majorHAnsi" w:cstheme="majorHAnsi"/>
      <w:lang w:eastAsia="ar-SA"/>
    </w:rPr>
  </w:style>
  <w:style w:type="paragraph" w:customStyle="1" w:styleId="techdataheader">
    <w:name w:val="techdataheader"/>
    <w:basedOn w:val="Navaden"/>
    <w:rsid w:val="00B236B7"/>
    <w:pPr>
      <w:pBdr>
        <w:top w:val="single" w:sz="2" w:space="1" w:color="AAAAAA"/>
        <w:left w:val="single" w:sz="2" w:space="1" w:color="AAAAAA"/>
        <w:bottom w:val="single" w:sz="6" w:space="1" w:color="AAAAAA"/>
        <w:right w:val="single" w:sz="2" w:space="1" w:color="AAAAAA"/>
      </w:pBdr>
      <w:spacing w:before="120" w:after="30" w:line="210" w:lineRule="atLeast"/>
    </w:pPr>
    <w:rPr>
      <w:rFonts w:ascii="Arial Unicode MS" w:eastAsia="Arial Unicode MS" w:hAnsi="Arial Unicode MS" w:cs="Arial Unicode MS"/>
      <w:b/>
      <w:bCs/>
      <w:color w:val="AAAAAA"/>
      <w:sz w:val="18"/>
      <w:szCs w:val="18"/>
    </w:rPr>
  </w:style>
  <w:style w:type="paragraph" w:customStyle="1" w:styleId="metatextfirst">
    <w:name w:val="metatextfirst"/>
    <w:basedOn w:val="Navaden"/>
    <w:rsid w:val="00B236B7"/>
    <w:pPr>
      <w:spacing w:before="75" w:line="210" w:lineRule="atLeast"/>
    </w:pPr>
    <w:rPr>
      <w:rFonts w:ascii="Arial Unicode MS" w:eastAsia="Arial Unicode MS" w:hAnsi="Arial Unicode MS" w:cs="Arial Unicode MS"/>
      <w:b/>
      <w:bCs/>
      <w:sz w:val="24"/>
      <w:szCs w:val="24"/>
    </w:rPr>
  </w:style>
  <w:style w:type="paragraph" w:customStyle="1" w:styleId="metatext">
    <w:name w:val="metatext"/>
    <w:basedOn w:val="Navaden"/>
    <w:rsid w:val="00B236B7"/>
    <w:pPr>
      <w:spacing w:line="210" w:lineRule="atLeast"/>
    </w:pPr>
    <w:rPr>
      <w:rFonts w:ascii="Arial Unicode MS" w:eastAsia="Arial Unicode MS" w:hAnsi="Arial Unicode MS" w:cs="Arial Unicode MS"/>
      <w:sz w:val="24"/>
      <w:szCs w:val="24"/>
    </w:rPr>
  </w:style>
  <w:style w:type="paragraph" w:customStyle="1" w:styleId="artikelbeschreibung">
    <w:name w:val="artikelbeschreibung"/>
    <w:basedOn w:val="Navaden"/>
    <w:rsid w:val="00B236B7"/>
    <w:pPr>
      <w:spacing w:before="75" w:line="210" w:lineRule="atLeast"/>
    </w:pPr>
    <w:rPr>
      <w:rFonts w:ascii="Arial Unicode MS" w:eastAsia="Arial Unicode MS" w:hAnsi="Arial Unicode MS" w:cs="Arial Unicode MS"/>
      <w:sz w:val="24"/>
      <w:szCs w:val="24"/>
    </w:rPr>
  </w:style>
  <w:style w:type="paragraph" w:customStyle="1" w:styleId="FormatBlack-Standard11pt">
    <w:name w:val="Format Black - Standard 11pt"/>
    <w:basedOn w:val="Navaden"/>
    <w:qFormat/>
    <w:rsid w:val="00B236B7"/>
    <w:pPr>
      <w:tabs>
        <w:tab w:val="left" w:pos="284"/>
        <w:tab w:val="left" w:pos="851"/>
        <w:tab w:val="left" w:pos="1701"/>
        <w:tab w:val="right" w:pos="7088"/>
      </w:tabs>
      <w:spacing w:line="270" w:lineRule="atLeast"/>
    </w:pPr>
    <w:rPr>
      <w:rFonts w:ascii="CorpoSLig" w:hAnsi="CorpoSLig"/>
      <w:lang w:val="en-US" w:eastAsia="en-US"/>
    </w:rPr>
  </w:style>
  <w:style w:type="paragraph" w:customStyle="1" w:styleId="FormatBlack-Headline-2">
    <w:name w:val="Format Black - Headline-2"/>
    <w:basedOn w:val="Naslov2"/>
    <w:qFormat/>
    <w:rsid w:val="00B236B7"/>
    <w:pPr>
      <w:keepLines/>
      <w:numPr>
        <w:ilvl w:val="0"/>
        <w:numId w:val="0"/>
      </w:numPr>
      <w:spacing w:before="0" w:after="0" w:line="340" w:lineRule="exact"/>
    </w:pPr>
    <w:rPr>
      <w:rFonts w:ascii="CorpoSLig" w:eastAsia="Times New Roman" w:hAnsi="CorpoSLig"/>
      <w:b w:val="0"/>
      <w:bCs w:val="0"/>
      <w:i w:val="0"/>
      <w:iCs w:val="0"/>
      <w:sz w:val="30"/>
      <w:szCs w:val="26"/>
      <w:lang w:val="de-DE" w:eastAsia="en-US"/>
    </w:rPr>
  </w:style>
  <w:style w:type="paragraph" w:customStyle="1" w:styleId="FormatBlack-Headline-1">
    <w:name w:val="Format Black - Headline-1"/>
    <w:basedOn w:val="Naslov1"/>
    <w:qFormat/>
    <w:rsid w:val="00B236B7"/>
    <w:pPr>
      <w:keepLines/>
      <w:numPr>
        <w:numId w:val="0"/>
      </w:numPr>
      <w:spacing w:before="0" w:after="0" w:line="500" w:lineRule="exact"/>
    </w:pPr>
    <w:rPr>
      <w:rFonts w:ascii="CorporateACon" w:eastAsia="Times New Roman" w:hAnsi="CorporateACon"/>
      <w:b w:val="0"/>
      <w:kern w:val="0"/>
      <w:sz w:val="50"/>
      <w:szCs w:val="28"/>
      <w:lang w:val="de-DE" w:eastAsia="en-US"/>
    </w:rPr>
  </w:style>
  <w:style w:type="paragraph" w:customStyle="1" w:styleId="FormatBlack-Standard11ptbold">
    <w:name w:val="Format Black - Standard 11pt bold"/>
    <w:basedOn w:val="FormatBlack-Standard11pt"/>
    <w:qFormat/>
    <w:rsid w:val="00B236B7"/>
    <w:rPr>
      <w:rFonts w:ascii="CorpoSDem" w:hAnsi="CorpoSDem"/>
    </w:rPr>
  </w:style>
  <w:style w:type="paragraph" w:styleId="Napis">
    <w:name w:val="caption"/>
    <w:basedOn w:val="Navaden"/>
    <w:next w:val="Navaden"/>
    <w:unhideWhenUsed/>
    <w:qFormat/>
    <w:locked/>
    <w:rsid w:val="00B236B7"/>
    <w:pPr>
      <w:overflowPunct w:val="0"/>
      <w:autoSpaceDE w:val="0"/>
      <w:autoSpaceDN w:val="0"/>
      <w:adjustRightInd w:val="0"/>
      <w:textAlignment w:val="baseline"/>
    </w:pPr>
    <w:rPr>
      <w:rFonts w:eastAsia="Times New Roman"/>
      <w:b/>
      <w:bCs/>
      <w:sz w:val="20"/>
      <w:szCs w:val="20"/>
      <w:lang w:val="en-US"/>
    </w:rPr>
  </w:style>
  <w:style w:type="character" w:customStyle="1" w:styleId="tlid-translation">
    <w:name w:val="tlid-translation"/>
    <w:rsid w:val="00B236B7"/>
  </w:style>
  <w:style w:type="character" w:customStyle="1" w:styleId="q4iawc">
    <w:name w:val="q4iawc"/>
    <w:rsid w:val="00B236B7"/>
  </w:style>
  <w:style w:type="table" w:styleId="Navadnatabela5">
    <w:name w:val="Plain Table 5"/>
    <w:basedOn w:val="Navadnatabela"/>
    <w:uiPriority w:val="45"/>
    <w:rsid w:val="00EF4A1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log124">
    <w:name w:val="Slog124"/>
    <w:basedOn w:val="Navaden"/>
    <w:link w:val="Slog124Znak"/>
    <w:qFormat/>
    <w:rsid w:val="00C2693A"/>
    <w:pPr>
      <w:ind w:left="720" w:hanging="360"/>
    </w:pPr>
  </w:style>
  <w:style w:type="character" w:customStyle="1" w:styleId="Slog124Znak">
    <w:name w:val="Slog124 Znak"/>
    <w:basedOn w:val="Privzetapisavaodstavka"/>
    <w:link w:val="Slog124"/>
    <w:rsid w:val="00C2693A"/>
  </w:style>
  <w:style w:type="paragraph" w:customStyle="1" w:styleId="Slog125">
    <w:name w:val="Slog125"/>
    <w:basedOn w:val="Navaden"/>
    <w:link w:val="Slog125Znak"/>
    <w:qFormat/>
    <w:rsid w:val="008515F9"/>
    <w:pPr>
      <w:numPr>
        <w:numId w:val="169"/>
      </w:numPr>
    </w:pPr>
  </w:style>
  <w:style w:type="character" w:customStyle="1" w:styleId="Slog125Znak">
    <w:name w:val="Slog125 Znak"/>
    <w:basedOn w:val="Privzetapisavaodstavka"/>
    <w:link w:val="Slog125"/>
    <w:rsid w:val="008515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4693908">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198131784">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4347661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387192556">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53542910">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6268460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 w:id="213844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CorpoSLig">
    <w:altName w:val="Segoe Script"/>
    <w:charset w:val="EE"/>
    <w:family w:val="auto"/>
    <w:pitch w:val="variable"/>
    <w:sig w:usb0="00000001" w:usb1="100078FB" w:usb2="00000000" w:usb3="00000000" w:csb0="00000093" w:csb1="00000000"/>
  </w:font>
  <w:font w:name="CorporateACon">
    <w:altName w:val="Times New Roman"/>
    <w:charset w:val="00"/>
    <w:family w:val="auto"/>
    <w:pitch w:val="variable"/>
    <w:sig w:usb0="00000001" w:usb1="000060FB" w:usb2="00000000" w:usb3="00000000" w:csb0="0000009F" w:csb1="00000000"/>
  </w:font>
  <w:font w:name="CorpoSDem">
    <w:altName w:val="Times New Roman"/>
    <w:charset w:val="EE"/>
    <w:family w:val="auto"/>
    <w:pitch w:val="variable"/>
    <w:sig w:usb0="00000001" w:usb1="100078FB"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63343"/>
    <w:rsid w:val="0007668B"/>
    <w:rsid w:val="000A5DE7"/>
    <w:rsid w:val="000F718A"/>
    <w:rsid w:val="001131FF"/>
    <w:rsid w:val="001176A2"/>
    <w:rsid w:val="00123C09"/>
    <w:rsid w:val="001448FC"/>
    <w:rsid w:val="001750CC"/>
    <w:rsid w:val="00176758"/>
    <w:rsid w:val="00184B32"/>
    <w:rsid w:val="00195C09"/>
    <w:rsid w:val="001A5490"/>
    <w:rsid w:val="001D14E8"/>
    <w:rsid w:val="00254DEB"/>
    <w:rsid w:val="00256287"/>
    <w:rsid w:val="00265C5C"/>
    <w:rsid w:val="002C3ABB"/>
    <w:rsid w:val="002D031C"/>
    <w:rsid w:val="002E59B4"/>
    <w:rsid w:val="003226D9"/>
    <w:rsid w:val="00351728"/>
    <w:rsid w:val="003714F3"/>
    <w:rsid w:val="00375CDB"/>
    <w:rsid w:val="0039257F"/>
    <w:rsid w:val="00392A67"/>
    <w:rsid w:val="003E23F9"/>
    <w:rsid w:val="003F273E"/>
    <w:rsid w:val="004429D8"/>
    <w:rsid w:val="004636DB"/>
    <w:rsid w:val="00465A0E"/>
    <w:rsid w:val="004755DC"/>
    <w:rsid w:val="00483064"/>
    <w:rsid w:val="00491A15"/>
    <w:rsid w:val="00494E87"/>
    <w:rsid w:val="004C2849"/>
    <w:rsid w:val="004F5C87"/>
    <w:rsid w:val="0051232E"/>
    <w:rsid w:val="0051617B"/>
    <w:rsid w:val="00540C01"/>
    <w:rsid w:val="00541974"/>
    <w:rsid w:val="005535AD"/>
    <w:rsid w:val="0056199D"/>
    <w:rsid w:val="0059473A"/>
    <w:rsid w:val="00625EE7"/>
    <w:rsid w:val="006369B7"/>
    <w:rsid w:val="00643491"/>
    <w:rsid w:val="00676EB0"/>
    <w:rsid w:val="00684CC4"/>
    <w:rsid w:val="00690EB0"/>
    <w:rsid w:val="00694B40"/>
    <w:rsid w:val="006A06F9"/>
    <w:rsid w:val="007055C0"/>
    <w:rsid w:val="007060B6"/>
    <w:rsid w:val="00784F64"/>
    <w:rsid w:val="007D4597"/>
    <w:rsid w:val="0082440B"/>
    <w:rsid w:val="00855748"/>
    <w:rsid w:val="0088529C"/>
    <w:rsid w:val="008E01BC"/>
    <w:rsid w:val="00907FFD"/>
    <w:rsid w:val="00930818"/>
    <w:rsid w:val="009546EE"/>
    <w:rsid w:val="00980031"/>
    <w:rsid w:val="009D3575"/>
    <w:rsid w:val="009F1404"/>
    <w:rsid w:val="00A10583"/>
    <w:rsid w:val="00A62D67"/>
    <w:rsid w:val="00AA19C0"/>
    <w:rsid w:val="00AB5BB4"/>
    <w:rsid w:val="00B00635"/>
    <w:rsid w:val="00B26AA4"/>
    <w:rsid w:val="00B42FE2"/>
    <w:rsid w:val="00B43248"/>
    <w:rsid w:val="00B771C6"/>
    <w:rsid w:val="00B82006"/>
    <w:rsid w:val="00B870BC"/>
    <w:rsid w:val="00B96E89"/>
    <w:rsid w:val="00BA3451"/>
    <w:rsid w:val="00C03F38"/>
    <w:rsid w:val="00C06551"/>
    <w:rsid w:val="00C6014D"/>
    <w:rsid w:val="00C641D5"/>
    <w:rsid w:val="00CB382C"/>
    <w:rsid w:val="00CD01CC"/>
    <w:rsid w:val="00CE521A"/>
    <w:rsid w:val="00CF29ED"/>
    <w:rsid w:val="00D44C66"/>
    <w:rsid w:val="00D45649"/>
    <w:rsid w:val="00D77C02"/>
    <w:rsid w:val="00DE4F70"/>
    <w:rsid w:val="00E206F3"/>
    <w:rsid w:val="00E47019"/>
    <w:rsid w:val="00EF5B8A"/>
    <w:rsid w:val="00F01A7E"/>
    <w:rsid w:val="00F244A5"/>
    <w:rsid w:val="00FF2A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BA4FC-158C-4B70-BA31-0B80DF19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25</Pages>
  <Words>7327</Words>
  <Characters>41769</Characters>
  <Application>Microsoft Office Word</Application>
  <DocSecurity>0</DocSecurity>
  <Lines>348</Lines>
  <Paragraphs>97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48999</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2025-03-27T15:01:00Z</cp:lastPrinted>
  <dcterms:created xsi:type="dcterms:W3CDTF">2025-03-27T15:30:00Z</dcterms:created>
  <dcterms:modified xsi:type="dcterms:W3CDTF">2025-03-27T15:30:00Z</dcterms:modified>
</cp:coreProperties>
</file>